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BD9" w:rsidRPr="000D7469" w:rsidRDefault="00A12BD9" w:rsidP="00771126">
      <w:pPr>
        <w:spacing w:line="276" w:lineRule="auto"/>
        <w:rPr>
          <w:rFonts w:ascii="Times New Roman" w:hAnsi="Times New Roman" w:cs="Times New Roman"/>
          <w:sz w:val="24"/>
          <w:szCs w:val="24"/>
        </w:rPr>
      </w:pPr>
    </w:p>
    <w:p w:rsidR="00A12BD9" w:rsidRPr="000D7469" w:rsidRDefault="00A12BD9" w:rsidP="00771126">
      <w:pPr>
        <w:spacing w:line="276" w:lineRule="auto"/>
        <w:rPr>
          <w:rFonts w:ascii="Times New Roman" w:hAnsi="Times New Roman" w:cs="Times New Roman"/>
          <w:sz w:val="24"/>
          <w:szCs w:val="24"/>
        </w:rPr>
      </w:pPr>
    </w:p>
    <w:p w:rsidR="00A12BD9" w:rsidRPr="000D7469" w:rsidRDefault="00A12BD9" w:rsidP="00771126">
      <w:pPr>
        <w:spacing w:before="0" w:after="200" w:line="276" w:lineRule="auto"/>
        <w:jc w:val="center"/>
        <w:rPr>
          <w:rFonts w:ascii="Times New Roman" w:eastAsia="Times New Roman" w:hAnsi="Times New Roman" w:cs="Times New Roman"/>
          <w:b/>
          <w:bCs/>
          <w:sz w:val="24"/>
          <w:szCs w:val="24"/>
        </w:rPr>
      </w:pPr>
      <w:r w:rsidRPr="000D7469">
        <w:rPr>
          <w:rFonts w:ascii="Times New Roman" w:eastAsia="Times New Roman" w:hAnsi="Times New Roman" w:cs="Times New Roman"/>
          <w:b/>
          <w:bCs/>
          <w:sz w:val="24"/>
          <w:szCs w:val="24"/>
        </w:rPr>
        <w:t>NAROČNIK:</w:t>
      </w:r>
    </w:p>
    <w:p w:rsidR="00A12BD9" w:rsidRPr="000D7469" w:rsidRDefault="00A12BD9" w:rsidP="00771126">
      <w:pPr>
        <w:spacing w:before="0" w:after="200" w:line="276" w:lineRule="auto"/>
        <w:jc w:val="center"/>
        <w:rPr>
          <w:rFonts w:ascii="Times New Roman" w:eastAsia="Times New Roman" w:hAnsi="Times New Roman" w:cs="Times New Roman"/>
          <w:b/>
          <w:bCs/>
          <w:sz w:val="24"/>
          <w:szCs w:val="24"/>
        </w:rPr>
      </w:pPr>
      <w:r w:rsidRPr="000D7469">
        <w:rPr>
          <w:rFonts w:ascii="Times New Roman" w:hAnsi="Times New Roman" w:cs="Times New Roman"/>
          <w:noProof/>
          <w:sz w:val="24"/>
          <w:szCs w:val="24"/>
        </w:rPr>
        <w:drawing>
          <wp:inline distT="0" distB="0" distL="0" distR="0" wp14:anchorId="72760DB3" wp14:editId="35F88C9B">
            <wp:extent cx="2839085" cy="159512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39085" cy="1595120"/>
                    </a:xfrm>
                    <a:prstGeom prst="rect">
                      <a:avLst/>
                    </a:prstGeom>
                    <a:noFill/>
                    <a:ln>
                      <a:noFill/>
                    </a:ln>
                  </pic:spPr>
                </pic:pic>
              </a:graphicData>
            </a:graphic>
          </wp:inline>
        </w:drawing>
      </w:r>
    </w:p>
    <w:p w:rsidR="00A12BD9" w:rsidRPr="000D7469" w:rsidRDefault="00A12BD9" w:rsidP="00771126">
      <w:pPr>
        <w:spacing w:before="0" w:after="200" w:line="276" w:lineRule="auto"/>
        <w:jc w:val="center"/>
        <w:rPr>
          <w:rFonts w:ascii="Times New Roman" w:eastAsia="Times New Roman" w:hAnsi="Times New Roman" w:cs="Times New Roman"/>
          <w:b/>
          <w:bCs/>
          <w:sz w:val="24"/>
          <w:szCs w:val="24"/>
        </w:rPr>
      </w:pPr>
    </w:p>
    <w:p w:rsidR="00A12BD9" w:rsidRPr="000D7469" w:rsidRDefault="00A12BD9" w:rsidP="00771126">
      <w:pPr>
        <w:spacing w:before="0" w:after="200" w:line="276" w:lineRule="auto"/>
        <w:jc w:val="center"/>
        <w:rPr>
          <w:rFonts w:ascii="Times New Roman" w:eastAsia="Times New Roman" w:hAnsi="Times New Roman" w:cs="Times New Roman"/>
          <w:b/>
          <w:bCs/>
          <w:sz w:val="24"/>
          <w:szCs w:val="24"/>
        </w:rPr>
      </w:pPr>
      <w:r w:rsidRPr="000D7469">
        <w:rPr>
          <w:rFonts w:ascii="Times New Roman" w:eastAsia="Times New Roman" w:hAnsi="Times New Roman" w:cs="Times New Roman"/>
          <w:b/>
          <w:bCs/>
          <w:sz w:val="24"/>
          <w:szCs w:val="24"/>
        </w:rPr>
        <w:t>Kemijski Inštitut</w:t>
      </w:r>
    </w:p>
    <w:p w:rsidR="00A12BD9" w:rsidRPr="000D7469" w:rsidRDefault="00A12BD9" w:rsidP="00771126">
      <w:pPr>
        <w:spacing w:before="0" w:after="200" w:line="276" w:lineRule="auto"/>
        <w:jc w:val="center"/>
        <w:rPr>
          <w:rFonts w:ascii="Times New Roman" w:eastAsia="Times New Roman" w:hAnsi="Times New Roman" w:cs="Times New Roman"/>
          <w:b/>
          <w:bCs/>
          <w:sz w:val="24"/>
          <w:szCs w:val="24"/>
        </w:rPr>
      </w:pPr>
      <w:r w:rsidRPr="000D7469">
        <w:rPr>
          <w:rFonts w:ascii="Times New Roman" w:eastAsia="Times New Roman" w:hAnsi="Times New Roman" w:cs="Times New Roman"/>
          <w:b/>
          <w:bCs/>
          <w:sz w:val="24"/>
          <w:szCs w:val="24"/>
        </w:rPr>
        <w:t>Hajdrihova 19</w:t>
      </w:r>
    </w:p>
    <w:p w:rsidR="00A12BD9" w:rsidRPr="000D7469" w:rsidRDefault="00A12BD9" w:rsidP="00771126">
      <w:pPr>
        <w:spacing w:before="0" w:after="200" w:line="276" w:lineRule="auto"/>
        <w:jc w:val="center"/>
        <w:rPr>
          <w:rFonts w:ascii="Times New Roman" w:eastAsia="Times New Roman" w:hAnsi="Times New Roman" w:cs="Times New Roman"/>
          <w:b/>
          <w:bCs/>
          <w:sz w:val="24"/>
          <w:szCs w:val="24"/>
        </w:rPr>
      </w:pPr>
      <w:r w:rsidRPr="000D7469">
        <w:rPr>
          <w:rFonts w:ascii="Times New Roman" w:eastAsia="Times New Roman" w:hAnsi="Times New Roman" w:cs="Times New Roman"/>
          <w:b/>
          <w:bCs/>
          <w:sz w:val="24"/>
          <w:szCs w:val="24"/>
        </w:rPr>
        <w:t>1000 Ljubljana</w:t>
      </w:r>
    </w:p>
    <w:p w:rsidR="00A12BD9" w:rsidRPr="000D7469" w:rsidRDefault="00A12BD9" w:rsidP="007711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200" w:line="276" w:lineRule="auto"/>
        <w:rPr>
          <w:rFonts w:ascii="Times New Roman" w:eastAsia="Times New Roman" w:hAnsi="Times New Roman" w:cs="Times New Roman"/>
          <w:b/>
          <w:bCs/>
          <w:sz w:val="24"/>
          <w:szCs w:val="24"/>
        </w:rPr>
      </w:pPr>
    </w:p>
    <w:p w:rsidR="00A12BD9" w:rsidRPr="000D7469" w:rsidRDefault="00A12BD9" w:rsidP="007711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200" w:line="276" w:lineRule="auto"/>
        <w:rPr>
          <w:rFonts w:ascii="Times New Roman" w:eastAsia="Times New Roman" w:hAnsi="Times New Roman" w:cs="Times New Roman"/>
          <w:b/>
          <w:bCs/>
          <w:sz w:val="24"/>
          <w:szCs w:val="24"/>
        </w:rPr>
      </w:pPr>
    </w:p>
    <w:p w:rsidR="00A12BD9" w:rsidRPr="000D7469" w:rsidRDefault="00A12BD9" w:rsidP="000D74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200" w:line="276" w:lineRule="auto"/>
        <w:jc w:val="center"/>
        <w:rPr>
          <w:rFonts w:ascii="Times New Roman" w:eastAsia="Times New Roman" w:hAnsi="Times New Roman" w:cs="Times New Roman"/>
          <w:b/>
          <w:bCs/>
          <w:sz w:val="24"/>
          <w:szCs w:val="24"/>
        </w:rPr>
      </w:pPr>
      <w:r w:rsidRPr="000D7469">
        <w:rPr>
          <w:rFonts w:ascii="Times New Roman" w:eastAsia="Times New Roman" w:hAnsi="Times New Roman" w:cs="Times New Roman"/>
          <w:b/>
          <w:bCs/>
          <w:sz w:val="24"/>
          <w:szCs w:val="24"/>
        </w:rPr>
        <w:t>Razpisna dokumentacija za javno naročilo</w:t>
      </w:r>
    </w:p>
    <w:p w:rsidR="00A12BD9" w:rsidRPr="000D7469" w:rsidRDefault="00A12BD9" w:rsidP="007711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200" w:line="276" w:lineRule="auto"/>
        <w:rPr>
          <w:rFonts w:ascii="Times New Roman" w:eastAsia="Times New Roman" w:hAnsi="Times New Roman" w:cs="Times New Roman"/>
          <w:b/>
          <w:bCs/>
          <w:sz w:val="24"/>
          <w:szCs w:val="24"/>
        </w:rPr>
      </w:pPr>
    </w:p>
    <w:p w:rsidR="00A12BD9" w:rsidRPr="000D7469" w:rsidRDefault="00A12BD9" w:rsidP="00771126">
      <w:pPr>
        <w:spacing w:before="0" w:after="200" w:line="276" w:lineRule="auto"/>
        <w:jc w:val="center"/>
        <w:rPr>
          <w:rFonts w:ascii="Times New Roman" w:eastAsia="Times New Roman" w:hAnsi="Times New Roman" w:cs="Times New Roman"/>
          <w:b/>
          <w:sz w:val="24"/>
          <w:szCs w:val="24"/>
        </w:rPr>
      </w:pPr>
      <w:r w:rsidRPr="000D7469">
        <w:rPr>
          <w:rFonts w:ascii="Times New Roman" w:eastAsia="Times New Roman" w:hAnsi="Times New Roman" w:cs="Times New Roman"/>
          <w:b/>
          <w:sz w:val="24"/>
          <w:szCs w:val="24"/>
        </w:rPr>
        <w:t>»</w:t>
      </w:r>
      <w:r w:rsidR="00A54CCB" w:rsidRPr="000D7469">
        <w:rPr>
          <w:rFonts w:ascii="Times New Roman" w:hAnsi="Times New Roman" w:cs="Times New Roman"/>
          <w:b/>
          <w:sz w:val="24"/>
          <w:szCs w:val="24"/>
        </w:rPr>
        <w:t>NAKUP LETALSKIH VOZOVNIC</w:t>
      </w:r>
      <w:r w:rsidRPr="000D7469">
        <w:rPr>
          <w:rFonts w:ascii="Times New Roman" w:eastAsia="Times New Roman" w:hAnsi="Times New Roman" w:cs="Times New Roman"/>
          <w:b/>
          <w:sz w:val="24"/>
          <w:szCs w:val="24"/>
        </w:rPr>
        <w:t>«</w:t>
      </w:r>
    </w:p>
    <w:p w:rsidR="00A12BD9" w:rsidRPr="000D7469" w:rsidRDefault="00A12BD9" w:rsidP="00771126">
      <w:pPr>
        <w:spacing w:before="0" w:after="200" w:line="276" w:lineRule="auto"/>
        <w:rPr>
          <w:rFonts w:ascii="Times New Roman" w:eastAsia="Times New Roman" w:hAnsi="Times New Roman" w:cs="Times New Roman"/>
          <w:b/>
          <w:sz w:val="24"/>
          <w:szCs w:val="24"/>
        </w:rPr>
      </w:pPr>
    </w:p>
    <w:p w:rsidR="00A12BD9" w:rsidRPr="000D7469" w:rsidRDefault="00FC5D2C" w:rsidP="007711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20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Oznaka: JN</w:t>
      </w:r>
      <w:r w:rsidR="00A12BD9" w:rsidRPr="000D7469">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2</w:t>
      </w:r>
      <w:r w:rsidR="00CE4655">
        <w:rPr>
          <w:rFonts w:ascii="Times New Roman" w:eastAsia="Times New Roman" w:hAnsi="Times New Roman" w:cs="Times New Roman"/>
          <w:b/>
          <w:bCs/>
          <w:sz w:val="24"/>
          <w:szCs w:val="24"/>
        </w:rPr>
        <w:t>/2016</w:t>
      </w:r>
    </w:p>
    <w:p w:rsidR="00A12BD9" w:rsidRPr="000D7469" w:rsidRDefault="00A12BD9" w:rsidP="007711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200" w:line="276" w:lineRule="auto"/>
        <w:rPr>
          <w:rFonts w:ascii="Times New Roman" w:eastAsia="Times New Roman" w:hAnsi="Times New Roman" w:cs="Times New Roman"/>
          <w:sz w:val="24"/>
          <w:szCs w:val="24"/>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r w:rsidRPr="000D7469">
        <w:rPr>
          <w:rFonts w:ascii="Times New Roman" w:eastAsia="Times New Roman" w:hAnsi="Times New Roman" w:cs="Times New Roman"/>
          <w:bCs/>
          <w:sz w:val="24"/>
          <w:szCs w:val="24"/>
        </w:rPr>
        <w:t xml:space="preserve">                                                  </w:t>
      </w:r>
    </w:p>
    <w:p w:rsidR="00A12BD9" w:rsidRPr="000D7469" w:rsidRDefault="00A12BD9" w:rsidP="00771126">
      <w:pPr>
        <w:spacing w:before="0" w:after="200" w:line="276" w:lineRule="auto"/>
        <w:rPr>
          <w:rFonts w:ascii="Times New Roman" w:eastAsia="Times New Roman" w:hAnsi="Times New Roman" w:cs="Times New Roman"/>
          <w:b/>
          <w:bCs/>
          <w:sz w:val="24"/>
          <w:szCs w:val="24"/>
        </w:rPr>
      </w:pPr>
    </w:p>
    <w:p w:rsidR="00A12BD9" w:rsidRPr="000D7469" w:rsidRDefault="00A12BD9" w:rsidP="00771126">
      <w:pPr>
        <w:spacing w:before="0" w:line="276" w:lineRule="auto"/>
        <w:jc w:val="center"/>
        <w:rPr>
          <w:rFonts w:ascii="Times New Roman" w:eastAsia="Times New Roman" w:hAnsi="Times New Roman" w:cs="Times New Roman"/>
          <w:sz w:val="24"/>
          <w:szCs w:val="24"/>
        </w:rPr>
      </w:pPr>
      <w:bookmarkStart w:id="12" w:name="_Toc258503850"/>
      <w:bookmarkStart w:id="13" w:name="_Toc258503888"/>
      <w:bookmarkStart w:id="14" w:name="_Toc258504019"/>
      <w:bookmarkStart w:id="15" w:name="_Toc258504063"/>
      <w:bookmarkStart w:id="16" w:name="_Toc258504317"/>
      <w:bookmarkStart w:id="17" w:name="_Toc258504393"/>
      <w:r w:rsidRPr="000D7469">
        <w:rPr>
          <w:rFonts w:ascii="Times New Roman" w:eastAsia="Times New Roman" w:hAnsi="Times New Roman" w:cs="Times New Roman"/>
          <w:sz w:val="24"/>
          <w:szCs w:val="24"/>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CE4655">
        <w:rPr>
          <w:rFonts w:ascii="Times New Roman" w:eastAsia="Times New Roman" w:hAnsi="Times New Roman" w:cs="Times New Roman"/>
          <w:sz w:val="24"/>
          <w:szCs w:val="24"/>
        </w:rPr>
        <w:t>junij 2016</w:t>
      </w:r>
    </w:p>
    <w:p w:rsidR="0096148D" w:rsidRPr="000D7469" w:rsidRDefault="0096148D" w:rsidP="00771126">
      <w:pPr>
        <w:spacing w:line="276" w:lineRule="auto"/>
        <w:rPr>
          <w:rFonts w:ascii="Times New Roman" w:hAnsi="Times New Roman" w:cs="Times New Roman"/>
          <w:sz w:val="24"/>
          <w:szCs w:val="24"/>
        </w:rPr>
      </w:pPr>
    </w:p>
    <w:p w:rsidR="0096148D" w:rsidRPr="000D7469" w:rsidRDefault="0096148D" w:rsidP="00771126">
      <w:pPr>
        <w:spacing w:line="276" w:lineRule="auto"/>
        <w:rPr>
          <w:rFonts w:ascii="Times New Roman" w:hAnsi="Times New Roman" w:cs="Times New Roman"/>
          <w:sz w:val="24"/>
          <w:szCs w:val="24"/>
        </w:rPr>
      </w:pPr>
    </w:p>
    <w:p w:rsidR="0096148D" w:rsidRPr="000D7469" w:rsidRDefault="0096148D" w:rsidP="00771126">
      <w:pPr>
        <w:spacing w:line="276" w:lineRule="auto"/>
        <w:rPr>
          <w:rFonts w:ascii="Times New Roman" w:hAnsi="Times New Roman" w:cs="Times New Roman"/>
          <w:sz w:val="24"/>
          <w:szCs w:val="24"/>
        </w:rPr>
      </w:pPr>
    </w:p>
    <w:p w:rsidR="0096148D" w:rsidRPr="000D7469" w:rsidRDefault="0096148D" w:rsidP="00771126">
      <w:pPr>
        <w:spacing w:line="276" w:lineRule="auto"/>
        <w:rPr>
          <w:rFonts w:ascii="Times New Roman" w:hAnsi="Times New Roman" w:cs="Times New Roman"/>
          <w:sz w:val="24"/>
          <w:szCs w:val="24"/>
        </w:rPr>
      </w:pPr>
    </w:p>
    <w:p w:rsidR="0096148D" w:rsidRPr="000D7469" w:rsidRDefault="0096148D" w:rsidP="00771126">
      <w:pPr>
        <w:spacing w:line="276" w:lineRule="auto"/>
        <w:rPr>
          <w:rFonts w:ascii="Times New Roman" w:hAnsi="Times New Roman" w:cs="Times New Roman"/>
          <w:sz w:val="24"/>
          <w:szCs w:val="24"/>
        </w:rPr>
      </w:pPr>
    </w:p>
    <w:p w:rsidR="00B43238" w:rsidRPr="000D7469" w:rsidRDefault="00120C28"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lastRenderedPageBreak/>
        <w:t>KAZALO</w:t>
      </w:r>
    </w:p>
    <w:p w:rsidR="00797778" w:rsidRDefault="007D67BF">
      <w:pPr>
        <w:pStyle w:val="TOC1"/>
        <w:tabs>
          <w:tab w:val="left" w:pos="440"/>
          <w:tab w:val="right" w:leader="dot" w:pos="9062"/>
        </w:tabs>
        <w:rPr>
          <w:rFonts w:asciiTheme="minorHAnsi" w:eastAsiaTheme="minorEastAsia" w:hAnsiTheme="minorHAnsi"/>
          <w:noProof/>
          <w:sz w:val="22"/>
          <w:lang w:eastAsia="zh-CN"/>
        </w:rPr>
      </w:pPr>
      <w:r w:rsidRPr="000D7469">
        <w:rPr>
          <w:rFonts w:ascii="Times New Roman" w:hAnsi="Times New Roman" w:cs="Times New Roman"/>
          <w:sz w:val="24"/>
          <w:szCs w:val="24"/>
        </w:rPr>
        <w:fldChar w:fldCharType="begin"/>
      </w:r>
      <w:r w:rsidR="00CC6747" w:rsidRPr="000D7469">
        <w:rPr>
          <w:rFonts w:ascii="Times New Roman" w:hAnsi="Times New Roman" w:cs="Times New Roman"/>
          <w:sz w:val="24"/>
          <w:szCs w:val="24"/>
        </w:rPr>
        <w:instrText xml:space="preserve"> TOC \o "1-3" \h \z \u </w:instrText>
      </w:r>
      <w:r w:rsidRPr="000D7469">
        <w:rPr>
          <w:rFonts w:ascii="Times New Roman" w:hAnsi="Times New Roman" w:cs="Times New Roman"/>
          <w:sz w:val="24"/>
          <w:szCs w:val="24"/>
        </w:rPr>
        <w:fldChar w:fldCharType="separate"/>
      </w:r>
      <w:hyperlink w:anchor="_Toc454194715" w:history="1">
        <w:r w:rsidR="00797778" w:rsidRPr="007B3BA5">
          <w:rPr>
            <w:rStyle w:val="Hyperlink"/>
            <w:noProof/>
          </w:rPr>
          <w:t>1.</w:t>
        </w:r>
        <w:r w:rsidR="00797778">
          <w:rPr>
            <w:rFonts w:asciiTheme="minorHAnsi" w:eastAsiaTheme="minorEastAsia" w:hAnsiTheme="minorHAnsi"/>
            <w:noProof/>
            <w:sz w:val="22"/>
            <w:lang w:eastAsia="zh-CN"/>
          </w:rPr>
          <w:tab/>
        </w:r>
        <w:r w:rsidR="00797778" w:rsidRPr="007B3BA5">
          <w:rPr>
            <w:rStyle w:val="Hyperlink"/>
            <w:noProof/>
          </w:rPr>
          <w:t>Predmet in podatki o javnem naročilu</w:t>
        </w:r>
        <w:r w:rsidR="00797778">
          <w:rPr>
            <w:noProof/>
            <w:webHidden/>
          </w:rPr>
          <w:tab/>
        </w:r>
        <w:r w:rsidR="00797778">
          <w:rPr>
            <w:noProof/>
            <w:webHidden/>
          </w:rPr>
          <w:fldChar w:fldCharType="begin"/>
        </w:r>
        <w:r w:rsidR="00797778">
          <w:rPr>
            <w:noProof/>
            <w:webHidden/>
          </w:rPr>
          <w:instrText xml:space="preserve"> PAGEREF _Toc454194715 \h </w:instrText>
        </w:r>
        <w:r w:rsidR="00797778">
          <w:rPr>
            <w:noProof/>
            <w:webHidden/>
          </w:rPr>
        </w:r>
        <w:r w:rsidR="00797778">
          <w:rPr>
            <w:noProof/>
            <w:webHidden/>
          </w:rPr>
          <w:fldChar w:fldCharType="separate"/>
        </w:r>
        <w:r w:rsidR="00797778">
          <w:rPr>
            <w:noProof/>
            <w:webHidden/>
          </w:rPr>
          <w:t>4</w:t>
        </w:r>
        <w:r w:rsidR="00797778">
          <w:rPr>
            <w:noProof/>
            <w:webHidden/>
          </w:rPr>
          <w:fldChar w:fldCharType="end"/>
        </w:r>
      </w:hyperlink>
    </w:p>
    <w:p w:rsidR="00797778" w:rsidRDefault="0084540E">
      <w:pPr>
        <w:pStyle w:val="TOC1"/>
        <w:tabs>
          <w:tab w:val="left" w:pos="440"/>
          <w:tab w:val="right" w:leader="dot" w:pos="9062"/>
        </w:tabs>
        <w:rPr>
          <w:rFonts w:asciiTheme="minorHAnsi" w:eastAsiaTheme="minorEastAsia" w:hAnsiTheme="minorHAnsi"/>
          <w:noProof/>
          <w:sz w:val="22"/>
          <w:lang w:eastAsia="zh-CN"/>
        </w:rPr>
      </w:pPr>
      <w:hyperlink w:anchor="_Toc454194716" w:history="1">
        <w:r w:rsidR="00797778" w:rsidRPr="007B3BA5">
          <w:rPr>
            <w:rStyle w:val="Hyperlink"/>
            <w:noProof/>
          </w:rPr>
          <w:t>2.</w:t>
        </w:r>
        <w:r w:rsidR="00797778">
          <w:rPr>
            <w:rFonts w:asciiTheme="minorHAnsi" w:eastAsiaTheme="minorEastAsia" w:hAnsiTheme="minorHAnsi"/>
            <w:noProof/>
            <w:sz w:val="22"/>
            <w:lang w:eastAsia="zh-CN"/>
          </w:rPr>
          <w:tab/>
        </w:r>
        <w:r w:rsidR="00797778" w:rsidRPr="007B3BA5">
          <w:rPr>
            <w:rStyle w:val="Hyperlink"/>
            <w:noProof/>
          </w:rPr>
          <w:t>Oddaja ponudb in rok za oddajo ponudb</w:t>
        </w:r>
        <w:r w:rsidR="00797778">
          <w:rPr>
            <w:noProof/>
            <w:webHidden/>
          </w:rPr>
          <w:tab/>
        </w:r>
        <w:r w:rsidR="00797778">
          <w:rPr>
            <w:noProof/>
            <w:webHidden/>
          </w:rPr>
          <w:fldChar w:fldCharType="begin"/>
        </w:r>
        <w:r w:rsidR="00797778">
          <w:rPr>
            <w:noProof/>
            <w:webHidden/>
          </w:rPr>
          <w:instrText xml:space="preserve"> PAGEREF _Toc454194716 \h </w:instrText>
        </w:r>
        <w:r w:rsidR="00797778">
          <w:rPr>
            <w:noProof/>
            <w:webHidden/>
          </w:rPr>
        </w:r>
        <w:r w:rsidR="00797778">
          <w:rPr>
            <w:noProof/>
            <w:webHidden/>
          </w:rPr>
          <w:fldChar w:fldCharType="separate"/>
        </w:r>
        <w:r w:rsidR="00797778">
          <w:rPr>
            <w:noProof/>
            <w:webHidden/>
          </w:rPr>
          <w:t>4</w:t>
        </w:r>
        <w:r w:rsidR="00797778">
          <w:rPr>
            <w:noProof/>
            <w:webHidden/>
          </w:rPr>
          <w:fldChar w:fldCharType="end"/>
        </w:r>
      </w:hyperlink>
    </w:p>
    <w:p w:rsidR="00797778" w:rsidRDefault="0084540E">
      <w:pPr>
        <w:pStyle w:val="TOC1"/>
        <w:tabs>
          <w:tab w:val="left" w:pos="440"/>
          <w:tab w:val="right" w:leader="dot" w:pos="9062"/>
        </w:tabs>
        <w:rPr>
          <w:rFonts w:asciiTheme="minorHAnsi" w:eastAsiaTheme="minorEastAsia" w:hAnsiTheme="minorHAnsi"/>
          <w:noProof/>
          <w:sz w:val="22"/>
          <w:lang w:eastAsia="zh-CN"/>
        </w:rPr>
      </w:pPr>
      <w:hyperlink w:anchor="_Toc454194717" w:history="1">
        <w:r w:rsidR="00797778" w:rsidRPr="007B3BA5">
          <w:rPr>
            <w:rStyle w:val="Hyperlink"/>
            <w:noProof/>
          </w:rPr>
          <w:t>3.</w:t>
        </w:r>
        <w:r w:rsidR="00797778">
          <w:rPr>
            <w:rFonts w:asciiTheme="minorHAnsi" w:eastAsiaTheme="minorEastAsia" w:hAnsiTheme="minorHAnsi"/>
            <w:noProof/>
            <w:sz w:val="22"/>
            <w:lang w:eastAsia="zh-CN"/>
          </w:rPr>
          <w:tab/>
        </w:r>
        <w:r w:rsidR="00797778" w:rsidRPr="007B3BA5">
          <w:rPr>
            <w:rStyle w:val="Hyperlink"/>
            <w:noProof/>
          </w:rPr>
          <w:t>Pridobitev razpisne dokumentacije in pojasnila razpisne dokumentacije</w:t>
        </w:r>
        <w:r w:rsidR="00797778">
          <w:rPr>
            <w:noProof/>
            <w:webHidden/>
          </w:rPr>
          <w:tab/>
        </w:r>
        <w:r w:rsidR="00797778">
          <w:rPr>
            <w:noProof/>
            <w:webHidden/>
          </w:rPr>
          <w:fldChar w:fldCharType="begin"/>
        </w:r>
        <w:r w:rsidR="00797778">
          <w:rPr>
            <w:noProof/>
            <w:webHidden/>
          </w:rPr>
          <w:instrText xml:space="preserve"> PAGEREF _Toc454194717 \h </w:instrText>
        </w:r>
        <w:r w:rsidR="00797778">
          <w:rPr>
            <w:noProof/>
            <w:webHidden/>
          </w:rPr>
        </w:r>
        <w:r w:rsidR="00797778">
          <w:rPr>
            <w:noProof/>
            <w:webHidden/>
          </w:rPr>
          <w:fldChar w:fldCharType="separate"/>
        </w:r>
        <w:r w:rsidR="00797778">
          <w:rPr>
            <w:noProof/>
            <w:webHidden/>
          </w:rPr>
          <w:t>5</w:t>
        </w:r>
        <w:r w:rsidR="00797778">
          <w:rPr>
            <w:noProof/>
            <w:webHidden/>
          </w:rPr>
          <w:fldChar w:fldCharType="end"/>
        </w:r>
      </w:hyperlink>
    </w:p>
    <w:p w:rsidR="00797778" w:rsidRDefault="0084540E">
      <w:pPr>
        <w:pStyle w:val="TOC1"/>
        <w:tabs>
          <w:tab w:val="left" w:pos="440"/>
          <w:tab w:val="right" w:leader="dot" w:pos="9062"/>
        </w:tabs>
        <w:rPr>
          <w:rFonts w:asciiTheme="minorHAnsi" w:eastAsiaTheme="minorEastAsia" w:hAnsiTheme="minorHAnsi"/>
          <w:noProof/>
          <w:sz w:val="22"/>
          <w:lang w:eastAsia="zh-CN"/>
        </w:rPr>
      </w:pPr>
      <w:hyperlink w:anchor="_Toc454194718" w:history="1">
        <w:r w:rsidR="00797778" w:rsidRPr="007B3BA5">
          <w:rPr>
            <w:rStyle w:val="Hyperlink"/>
            <w:noProof/>
          </w:rPr>
          <w:t>4.</w:t>
        </w:r>
        <w:r w:rsidR="00797778">
          <w:rPr>
            <w:rFonts w:asciiTheme="minorHAnsi" w:eastAsiaTheme="minorEastAsia" w:hAnsiTheme="minorHAnsi"/>
            <w:noProof/>
            <w:sz w:val="22"/>
            <w:lang w:eastAsia="zh-CN"/>
          </w:rPr>
          <w:tab/>
        </w:r>
        <w:r w:rsidR="00797778" w:rsidRPr="007B3BA5">
          <w:rPr>
            <w:rStyle w:val="Hyperlink"/>
            <w:noProof/>
          </w:rPr>
          <w:t>Oblika, jezik in stroški ponudbe</w:t>
        </w:r>
        <w:r w:rsidR="00797778">
          <w:rPr>
            <w:noProof/>
            <w:webHidden/>
          </w:rPr>
          <w:tab/>
        </w:r>
        <w:r w:rsidR="00797778">
          <w:rPr>
            <w:noProof/>
            <w:webHidden/>
          </w:rPr>
          <w:fldChar w:fldCharType="begin"/>
        </w:r>
        <w:r w:rsidR="00797778">
          <w:rPr>
            <w:noProof/>
            <w:webHidden/>
          </w:rPr>
          <w:instrText xml:space="preserve"> PAGEREF _Toc454194718 \h </w:instrText>
        </w:r>
        <w:r w:rsidR="00797778">
          <w:rPr>
            <w:noProof/>
            <w:webHidden/>
          </w:rPr>
        </w:r>
        <w:r w:rsidR="00797778">
          <w:rPr>
            <w:noProof/>
            <w:webHidden/>
          </w:rPr>
          <w:fldChar w:fldCharType="separate"/>
        </w:r>
        <w:r w:rsidR="00797778">
          <w:rPr>
            <w:noProof/>
            <w:webHidden/>
          </w:rPr>
          <w:t>5</w:t>
        </w:r>
        <w:r w:rsidR="00797778">
          <w:rPr>
            <w:noProof/>
            <w:webHidden/>
          </w:rPr>
          <w:fldChar w:fldCharType="end"/>
        </w:r>
      </w:hyperlink>
    </w:p>
    <w:p w:rsidR="00797778" w:rsidRDefault="0084540E">
      <w:pPr>
        <w:pStyle w:val="TOC1"/>
        <w:tabs>
          <w:tab w:val="left" w:pos="440"/>
          <w:tab w:val="right" w:leader="dot" w:pos="9062"/>
        </w:tabs>
        <w:rPr>
          <w:rFonts w:asciiTheme="minorHAnsi" w:eastAsiaTheme="minorEastAsia" w:hAnsiTheme="minorHAnsi"/>
          <w:noProof/>
          <w:sz w:val="22"/>
          <w:lang w:eastAsia="zh-CN"/>
        </w:rPr>
      </w:pPr>
      <w:hyperlink w:anchor="_Toc454194719" w:history="1">
        <w:r w:rsidR="00797778" w:rsidRPr="007B3BA5">
          <w:rPr>
            <w:rStyle w:val="Hyperlink"/>
            <w:noProof/>
          </w:rPr>
          <w:t>5.</w:t>
        </w:r>
        <w:r w:rsidR="00797778">
          <w:rPr>
            <w:rFonts w:asciiTheme="minorHAnsi" w:eastAsiaTheme="minorEastAsia" w:hAnsiTheme="minorHAnsi"/>
            <w:noProof/>
            <w:sz w:val="22"/>
            <w:lang w:eastAsia="zh-CN"/>
          </w:rPr>
          <w:tab/>
        </w:r>
        <w:r w:rsidR="00797778" w:rsidRPr="007B3BA5">
          <w:rPr>
            <w:rStyle w:val="Hyperlink"/>
            <w:noProof/>
          </w:rPr>
          <w:t>Veljavnost ponudbe</w:t>
        </w:r>
        <w:r w:rsidR="00797778">
          <w:rPr>
            <w:noProof/>
            <w:webHidden/>
          </w:rPr>
          <w:tab/>
        </w:r>
        <w:r w:rsidR="00797778">
          <w:rPr>
            <w:noProof/>
            <w:webHidden/>
          </w:rPr>
          <w:fldChar w:fldCharType="begin"/>
        </w:r>
        <w:r w:rsidR="00797778">
          <w:rPr>
            <w:noProof/>
            <w:webHidden/>
          </w:rPr>
          <w:instrText xml:space="preserve"> PAGEREF _Toc454194719 \h </w:instrText>
        </w:r>
        <w:r w:rsidR="00797778">
          <w:rPr>
            <w:noProof/>
            <w:webHidden/>
          </w:rPr>
        </w:r>
        <w:r w:rsidR="00797778">
          <w:rPr>
            <w:noProof/>
            <w:webHidden/>
          </w:rPr>
          <w:fldChar w:fldCharType="separate"/>
        </w:r>
        <w:r w:rsidR="00797778">
          <w:rPr>
            <w:noProof/>
            <w:webHidden/>
          </w:rPr>
          <w:t>7</w:t>
        </w:r>
        <w:r w:rsidR="00797778">
          <w:rPr>
            <w:noProof/>
            <w:webHidden/>
          </w:rPr>
          <w:fldChar w:fldCharType="end"/>
        </w:r>
      </w:hyperlink>
    </w:p>
    <w:p w:rsidR="00797778" w:rsidRDefault="0084540E">
      <w:pPr>
        <w:pStyle w:val="TOC1"/>
        <w:tabs>
          <w:tab w:val="left" w:pos="440"/>
          <w:tab w:val="right" w:leader="dot" w:pos="9062"/>
        </w:tabs>
        <w:rPr>
          <w:rFonts w:asciiTheme="minorHAnsi" w:eastAsiaTheme="minorEastAsia" w:hAnsiTheme="minorHAnsi"/>
          <w:noProof/>
          <w:sz w:val="22"/>
          <w:lang w:eastAsia="zh-CN"/>
        </w:rPr>
      </w:pPr>
      <w:hyperlink w:anchor="_Toc454194720" w:history="1">
        <w:r w:rsidR="00797778" w:rsidRPr="007B3BA5">
          <w:rPr>
            <w:rStyle w:val="Hyperlink"/>
            <w:noProof/>
          </w:rPr>
          <w:t>6.</w:t>
        </w:r>
        <w:r w:rsidR="00797778">
          <w:rPr>
            <w:rFonts w:asciiTheme="minorHAnsi" w:eastAsiaTheme="minorEastAsia" w:hAnsiTheme="minorHAnsi"/>
            <w:noProof/>
            <w:sz w:val="22"/>
            <w:lang w:eastAsia="zh-CN"/>
          </w:rPr>
          <w:tab/>
        </w:r>
        <w:r w:rsidR="00797778" w:rsidRPr="007B3BA5">
          <w:rPr>
            <w:rStyle w:val="Hyperlink"/>
            <w:noProof/>
          </w:rPr>
          <w:t>Skupna ponudba</w:t>
        </w:r>
        <w:r w:rsidR="00797778">
          <w:rPr>
            <w:noProof/>
            <w:webHidden/>
          </w:rPr>
          <w:tab/>
        </w:r>
        <w:r w:rsidR="00797778">
          <w:rPr>
            <w:noProof/>
            <w:webHidden/>
          </w:rPr>
          <w:fldChar w:fldCharType="begin"/>
        </w:r>
        <w:r w:rsidR="00797778">
          <w:rPr>
            <w:noProof/>
            <w:webHidden/>
          </w:rPr>
          <w:instrText xml:space="preserve"> PAGEREF _Toc454194720 \h </w:instrText>
        </w:r>
        <w:r w:rsidR="00797778">
          <w:rPr>
            <w:noProof/>
            <w:webHidden/>
          </w:rPr>
        </w:r>
        <w:r w:rsidR="00797778">
          <w:rPr>
            <w:noProof/>
            <w:webHidden/>
          </w:rPr>
          <w:fldChar w:fldCharType="separate"/>
        </w:r>
        <w:r w:rsidR="00797778">
          <w:rPr>
            <w:noProof/>
            <w:webHidden/>
          </w:rPr>
          <w:t>7</w:t>
        </w:r>
        <w:r w:rsidR="00797778">
          <w:rPr>
            <w:noProof/>
            <w:webHidden/>
          </w:rPr>
          <w:fldChar w:fldCharType="end"/>
        </w:r>
      </w:hyperlink>
    </w:p>
    <w:p w:rsidR="00797778" w:rsidRDefault="0084540E">
      <w:pPr>
        <w:pStyle w:val="TOC1"/>
        <w:tabs>
          <w:tab w:val="left" w:pos="440"/>
          <w:tab w:val="right" w:leader="dot" w:pos="9062"/>
        </w:tabs>
        <w:rPr>
          <w:rFonts w:asciiTheme="minorHAnsi" w:eastAsiaTheme="minorEastAsia" w:hAnsiTheme="minorHAnsi"/>
          <w:noProof/>
          <w:sz w:val="22"/>
          <w:lang w:eastAsia="zh-CN"/>
        </w:rPr>
      </w:pPr>
      <w:hyperlink w:anchor="_Toc454194721" w:history="1">
        <w:r w:rsidR="00797778" w:rsidRPr="007B3BA5">
          <w:rPr>
            <w:rStyle w:val="Hyperlink"/>
            <w:noProof/>
          </w:rPr>
          <w:t>7.</w:t>
        </w:r>
        <w:r w:rsidR="00797778">
          <w:rPr>
            <w:rFonts w:asciiTheme="minorHAnsi" w:eastAsiaTheme="minorEastAsia" w:hAnsiTheme="minorHAnsi"/>
            <w:noProof/>
            <w:sz w:val="22"/>
            <w:lang w:eastAsia="zh-CN"/>
          </w:rPr>
          <w:tab/>
        </w:r>
        <w:r w:rsidR="00797778" w:rsidRPr="007B3BA5">
          <w:rPr>
            <w:rStyle w:val="Hyperlink"/>
            <w:noProof/>
          </w:rPr>
          <w:t>Ponudba s podizvajalci</w:t>
        </w:r>
        <w:r w:rsidR="00797778">
          <w:rPr>
            <w:noProof/>
            <w:webHidden/>
          </w:rPr>
          <w:tab/>
        </w:r>
        <w:r w:rsidR="00797778">
          <w:rPr>
            <w:noProof/>
            <w:webHidden/>
          </w:rPr>
          <w:fldChar w:fldCharType="begin"/>
        </w:r>
        <w:r w:rsidR="00797778">
          <w:rPr>
            <w:noProof/>
            <w:webHidden/>
          </w:rPr>
          <w:instrText xml:space="preserve"> PAGEREF _Toc454194721 \h </w:instrText>
        </w:r>
        <w:r w:rsidR="00797778">
          <w:rPr>
            <w:noProof/>
            <w:webHidden/>
          </w:rPr>
        </w:r>
        <w:r w:rsidR="00797778">
          <w:rPr>
            <w:noProof/>
            <w:webHidden/>
          </w:rPr>
          <w:fldChar w:fldCharType="separate"/>
        </w:r>
        <w:r w:rsidR="00797778">
          <w:rPr>
            <w:noProof/>
            <w:webHidden/>
          </w:rPr>
          <w:t>8</w:t>
        </w:r>
        <w:r w:rsidR="00797778">
          <w:rPr>
            <w:noProof/>
            <w:webHidden/>
          </w:rPr>
          <w:fldChar w:fldCharType="end"/>
        </w:r>
      </w:hyperlink>
    </w:p>
    <w:p w:rsidR="00797778" w:rsidRDefault="0084540E">
      <w:pPr>
        <w:pStyle w:val="TOC1"/>
        <w:tabs>
          <w:tab w:val="left" w:pos="440"/>
          <w:tab w:val="right" w:leader="dot" w:pos="9062"/>
        </w:tabs>
        <w:rPr>
          <w:rFonts w:asciiTheme="minorHAnsi" w:eastAsiaTheme="minorEastAsia" w:hAnsiTheme="minorHAnsi"/>
          <w:noProof/>
          <w:sz w:val="22"/>
          <w:lang w:eastAsia="zh-CN"/>
        </w:rPr>
      </w:pPr>
      <w:hyperlink w:anchor="_Toc454194722" w:history="1">
        <w:r w:rsidR="00797778" w:rsidRPr="007B3BA5">
          <w:rPr>
            <w:rStyle w:val="Hyperlink"/>
            <w:noProof/>
          </w:rPr>
          <w:t>8.</w:t>
        </w:r>
        <w:r w:rsidR="00797778">
          <w:rPr>
            <w:rFonts w:asciiTheme="minorHAnsi" w:eastAsiaTheme="minorEastAsia" w:hAnsiTheme="minorHAnsi"/>
            <w:noProof/>
            <w:sz w:val="22"/>
            <w:lang w:eastAsia="zh-CN"/>
          </w:rPr>
          <w:tab/>
        </w:r>
        <w:r w:rsidR="00797778" w:rsidRPr="007B3BA5">
          <w:rPr>
            <w:rStyle w:val="Hyperlink"/>
            <w:noProof/>
          </w:rPr>
          <w:t>Poslovna skrivnost in varovanje zaupnih podatkov</w:t>
        </w:r>
        <w:r w:rsidR="00797778">
          <w:rPr>
            <w:noProof/>
            <w:webHidden/>
          </w:rPr>
          <w:tab/>
        </w:r>
        <w:r w:rsidR="00797778">
          <w:rPr>
            <w:noProof/>
            <w:webHidden/>
          </w:rPr>
          <w:fldChar w:fldCharType="begin"/>
        </w:r>
        <w:r w:rsidR="00797778">
          <w:rPr>
            <w:noProof/>
            <w:webHidden/>
          </w:rPr>
          <w:instrText xml:space="preserve"> PAGEREF _Toc454194722 \h </w:instrText>
        </w:r>
        <w:r w:rsidR="00797778">
          <w:rPr>
            <w:noProof/>
            <w:webHidden/>
          </w:rPr>
        </w:r>
        <w:r w:rsidR="00797778">
          <w:rPr>
            <w:noProof/>
            <w:webHidden/>
          </w:rPr>
          <w:fldChar w:fldCharType="separate"/>
        </w:r>
        <w:r w:rsidR="00797778">
          <w:rPr>
            <w:noProof/>
            <w:webHidden/>
          </w:rPr>
          <w:t>9</w:t>
        </w:r>
        <w:r w:rsidR="00797778">
          <w:rPr>
            <w:noProof/>
            <w:webHidden/>
          </w:rPr>
          <w:fldChar w:fldCharType="end"/>
        </w:r>
      </w:hyperlink>
    </w:p>
    <w:p w:rsidR="00797778" w:rsidRDefault="0084540E">
      <w:pPr>
        <w:pStyle w:val="TOC1"/>
        <w:tabs>
          <w:tab w:val="left" w:pos="440"/>
          <w:tab w:val="right" w:leader="dot" w:pos="9062"/>
        </w:tabs>
        <w:rPr>
          <w:rFonts w:asciiTheme="minorHAnsi" w:eastAsiaTheme="minorEastAsia" w:hAnsiTheme="minorHAnsi"/>
          <w:noProof/>
          <w:sz w:val="22"/>
          <w:lang w:eastAsia="zh-CN"/>
        </w:rPr>
      </w:pPr>
      <w:hyperlink w:anchor="_Toc454194723" w:history="1">
        <w:r w:rsidR="00797778" w:rsidRPr="007B3BA5">
          <w:rPr>
            <w:rStyle w:val="Hyperlink"/>
            <w:noProof/>
          </w:rPr>
          <w:t>9.</w:t>
        </w:r>
        <w:r w:rsidR="00797778">
          <w:rPr>
            <w:rFonts w:asciiTheme="minorHAnsi" w:eastAsiaTheme="minorEastAsia" w:hAnsiTheme="minorHAnsi"/>
            <w:noProof/>
            <w:sz w:val="22"/>
            <w:lang w:eastAsia="zh-CN"/>
          </w:rPr>
          <w:tab/>
        </w:r>
        <w:r w:rsidR="00797778" w:rsidRPr="007B3BA5">
          <w:rPr>
            <w:rStyle w:val="Hyperlink"/>
            <w:noProof/>
          </w:rPr>
          <w:t>Posredovanje podatkov naročniku</w:t>
        </w:r>
        <w:r w:rsidR="00797778">
          <w:rPr>
            <w:noProof/>
            <w:webHidden/>
          </w:rPr>
          <w:tab/>
        </w:r>
        <w:r w:rsidR="00797778">
          <w:rPr>
            <w:noProof/>
            <w:webHidden/>
          </w:rPr>
          <w:fldChar w:fldCharType="begin"/>
        </w:r>
        <w:r w:rsidR="00797778">
          <w:rPr>
            <w:noProof/>
            <w:webHidden/>
          </w:rPr>
          <w:instrText xml:space="preserve"> PAGEREF _Toc454194723 \h </w:instrText>
        </w:r>
        <w:r w:rsidR="00797778">
          <w:rPr>
            <w:noProof/>
            <w:webHidden/>
          </w:rPr>
        </w:r>
        <w:r w:rsidR="00797778">
          <w:rPr>
            <w:noProof/>
            <w:webHidden/>
          </w:rPr>
          <w:fldChar w:fldCharType="separate"/>
        </w:r>
        <w:r w:rsidR="00797778">
          <w:rPr>
            <w:noProof/>
            <w:webHidden/>
          </w:rPr>
          <w:t>9</w:t>
        </w:r>
        <w:r w:rsidR="00797778">
          <w:rPr>
            <w:noProof/>
            <w:webHidden/>
          </w:rPr>
          <w:fldChar w:fldCharType="end"/>
        </w:r>
      </w:hyperlink>
    </w:p>
    <w:p w:rsidR="00797778" w:rsidRDefault="0084540E">
      <w:pPr>
        <w:pStyle w:val="TOC1"/>
        <w:tabs>
          <w:tab w:val="left" w:pos="660"/>
          <w:tab w:val="right" w:leader="dot" w:pos="9062"/>
        </w:tabs>
        <w:rPr>
          <w:rFonts w:asciiTheme="minorHAnsi" w:eastAsiaTheme="minorEastAsia" w:hAnsiTheme="minorHAnsi"/>
          <w:noProof/>
          <w:sz w:val="22"/>
          <w:lang w:eastAsia="zh-CN"/>
        </w:rPr>
      </w:pPr>
      <w:hyperlink w:anchor="_Toc454194724" w:history="1">
        <w:r w:rsidR="00797778" w:rsidRPr="007B3BA5">
          <w:rPr>
            <w:rStyle w:val="Hyperlink"/>
            <w:noProof/>
          </w:rPr>
          <w:t>10.</w:t>
        </w:r>
        <w:r w:rsidR="00797778">
          <w:rPr>
            <w:rFonts w:asciiTheme="minorHAnsi" w:eastAsiaTheme="minorEastAsia" w:hAnsiTheme="minorHAnsi"/>
            <w:noProof/>
            <w:sz w:val="22"/>
            <w:lang w:eastAsia="zh-CN"/>
          </w:rPr>
          <w:tab/>
        </w:r>
        <w:r w:rsidR="00797778" w:rsidRPr="007B3BA5">
          <w:rPr>
            <w:rStyle w:val="Hyperlink"/>
            <w:noProof/>
          </w:rPr>
          <w:t>Sklenitev okvirnega sporazuma</w:t>
        </w:r>
        <w:r w:rsidR="00797778">
          <w:rPr>
            <w:noProof/>
            <w:webHidden/>
          </w:rPr>
          <w:tab/>
        </w:r>
        <w:r w:rsidR="00797778">
          <w:rPr>
            <w:noProof/>
            <w:webHidden/>
          </w:rPr>
          <w:fldChar w:fldCharType="begin"/>
        </w:r>
        <w:r w:rsidR="00797778">
          <w:rPr>
            <w:noProof/>
            <w:webHidden/>
          </w:rPr>
          <w:instrText xml:space="preserve"> PAGEREF _Toc454194724 \h </w:instrText>
        </w:r>
        <w:r w:rsidR="00797778">
          <w:rPr>
            <w:noProof/>
            <w:webHidden/>
          </w:rPr>
        </w:r>
        <w:r w:rsidR="00797778">
          <w:rPr>
            <w:noProof/>
            <w:webHidden/>
          </w:rPr>
          <w:fldChar w:fldCharType="separate"/>
        </w:r>
        <w:r w:rsidR="00797778">
          <w:rPr>
            <w:noProof/>
            <w:webHidden/>
          </w:rPr>
          <w:t>10</w:t>
        </w:r>
        <w:r w:rsidR="00797778">
          <w:rPr>
            <w:noProof/>
            <w:webHidden/>
          </w:rPr>
          <w:fldChar w:fldCharType="end"/>
        </w:r>
      </w:hyperlink>
    </w:p>
    <w:p w:rsidR="00797778" w:rsidRDefault="0084540E">
      <w:pPr>
        <w:pStyle w:val="TOC1"/>
        <w:tabs>
          <w:tab w:val="left" w:pos="660"/>
          <w:tab w:val="right" w:leader="dot" w:pos="9062"/>
        </w:tabs>
        <w:rPr>
          <w:rFonts w:asciiTheme="minorHAnsi" w:eastAsiaTheme="minorEastAsia" w:hAnsiTheme="minorHAnsi"/>
          <w:noProof/>
          <w:sz w:val="22"/>
          <w:lang w:eastAsia="zh-CN"/>
        </w:rPr>
      </w:pPr>
      <w:hyperlink w:anchor="_Toc454194725" w:history="1">
        <w:r w:rsidR="00797778" w:rsidRPr="007B3BA5">
          <w:rPr>
            <w:rStyle w:val="Hyperlink"/>
            <w:noProof/>
          </w:rPr>
          <w:t>11.</w:t>
        </w:r>
        <w:r w:rsidR="00797778">
          <w:rPr>
            <w:rFonts w:asciiTheme="minorHAnsi" w:eastAsiaTheme="minorEastAsia" w:hAnsiTheme="minorHAnsi"/>
            <w:noProof/>
            <w:sz w:val="22"/>
            <w:lang w:eastAsia="zh-CN"/>
          </w:rPr>
          <w:tab/>
        </w:r>
        <w:r w:rsidR="00797778" w:rsidRPr="007B3BA5">
          <w:rPr>
            <w:rStyle w:val="Hyperlink"/>
            <w:noProof/>
          </w:rPr>
          <w:t>Merilo in ponudbena cena</w:t>
        </w:r>
        <w:r w:rsidR="00797778">
          <w:rPr>
            <w:noProof/>
            <w:webHidden/>
          </w:rPr>
          <w:tab/>
        </w:r>
        <w:r w:rsidR="00797778">
          <w:rPr>
            <w:noProof/>
            <w:webHidden/>
          </w:rPr>
          <w:fldChar w:fldCharType="begin"/>
        </w:r>
        <w:r w:rsidR="00797778">
          <w:rPr>
            <w:noProof/>
            <w:webHidden/>
          </w:rPr>
          <w:instrText xml:space="preserve"> PAGEREF _Toc454194725 \h </w:instrText>
        </w:r>
        <w:r w:rsidR="00797778">
          <w:rPr>
            <w:noProof/>
            <w:webHidden/>
          </w:rPr>
        </w:r>
        <w:r w:rsidR="00797778">
          <w:rPr>
            <w:noProof/>
            <w:webHidden/>
          </w:rPr>
          <w:fldChar w:fldCharType="separate"/>
        </w:r>
        <w:r w:rsidR="00797778">
          <w:rPr>
            <w:noProof/>
            <w:webHidden/>
          </w:rPr>
          <w:t>10</w:t>
        </w:r>
        <w:r w:rsidR="00797778">
          <w:rPr>
            <w:noProof/>
            <w:webHidden/>
          </w:rPr>
          <w:fldChar w:fldCharType="end"/>
        </w:r>
      </w:hyperlink>
    </w:p>
    <w:p w:rsidR="00797778" w:rsidRDefault="0084540E">
      <w:pPr>
        <w:pStyle w:val="TOC1"/>
        <w:tabs>
          <w:tab w:val="left" w:pos="660"/>
          <w:tab w:val="right" w:leader="dot" w:pos="9062"/>
        </w:tabs>
        <w:rPr>
          <w:rFonts w:asciiTheme="minorHAnsi" w:eastAsiaTheme="minorEastAsia" w:hAnsiTheme="minorHAnsi"/>
          <w:noProof/>
          <w:sz w:val="22"/>
          <w:lang w:eastAsia="zh-CN"/>
        </w:rPr>
      </w:pPr>
      <w:hyperlink w:anchor="_Toc454194726" w:history="1">
        <w:r w:rsidR="00797778" w:rsidRPr="007B3BA5">
          <w:rPr>
            <w:rStyle w:val="Hyperlink"/>
            <w:noProof/>
          </w:rPr>
          <w:t>12.</w:t>
        </w:r>
        <w:r w:rsidR="00797778">
          <w:rPr>
            <w:rFonts w:asciiTheme="minorHAnsi" w:eastAsiaTheme="minorEastAsia" w:hAnsiTheme="minorHAnsi"/>
            <w:noProof/>
            <w:sz w:val="22"/>
            <w:lang w:eastAsia="zh-CN"/>
          </w:rPr>
          <w:tab/>
        </w:r>
        <w:r w:rsidR="00797778" w:rsidRPr="007B3BA5">
          <w:rPr>
            <w:rStyle w:val="Hyperlink"/>
            <w:noProof/>
          </w:rPr>
          <w:t>Pogoji za ugotavljanje sposobnosti in dokazila</w:t>
        </w:r>
        <w:r w:rsidR="00797778">
          <w:rPr>
            <w:noProof/>
            <w:webHidden/>
          </w:rPr>
          <w:tab/>
        </w:r>
        <w:r w:rsidR="00797778">
          <w:rPr>
            <w:noProof/>
            <w:webHidden/>
          </w:rPr>
          <w:fldChar w:fldCharType="begin"/>
        </w:r>
        <w:r w:rsidR="00797778">
          <w:rPr>
            <w:noProof/>
            <w:webHidden/>
          </w:rPr>
          <w:instrText xml:space="preserve"> PAGEREF _Toc454194726 \h </w:instrText>
        </w:r>
        <w:r w:rsidR="00797778">
          <w:rPr>
            <w:noProof/>
            <w:webHidden/>
          </w:rPr>
        </w:r>
        <w:r w:rsidR="00797778">
          <w:rPr>
            <w:noProof/>
            <w:webHidden/>
          </w:rPr>
          <w:fldChar w:fldCharType="separate"/>
        </w:r>
        <w:r w:rsidR="00797778">
          <w:rPr>
            <w:noProof/>
            <w:webHidden/>
          </w:rPr>
          <w:t>11</w:t>
        </w:r>
        <w:r w:rsidR="00797778">
          <w:rPr>
            <w:noProof/>
            <w:webHidden/>
          </w:rPr>
          <w:fldChar w:fldCharType="end"/>
        </w:r>
      </w:hyperlink>
    </w:p>
    <w:p w:rsidR="00797778" w:rsidRDefault="0084540E">
      <w:pPr>
        <w:pStyle w:val="TOC2"/>
        <w:tabs>
          <w:tab w:val="left" w:pos="880"/>
          <w:tab w:val="right" w:leader="dot" w:pos="9062"/>
        </w:tabs>
        <w:rPr>
          <w:rFonts w:asciiTheme="minorHAnsi" w:eastAsiaTheme="minorEastAsia" w:hAnsiTheme="minorHAnsi"/>
          <w:noProof/>
          <w:sz w:val="22"/>
          <w:lang w:eastAsia="zh-CN"/>
        </w:rPr>
      </w:pPr>
      <w:hyperlink w:anchor="_Toc454194727" w:history="1">
        <w:r w:rsidR="00797778" w:rsidRPr="007B3BA5">
          <w:rPr>
            <w:rStyle w:val="Hyperlink"/>
            <w:noProof/>
          </w:rPr>
          <w:t>12.1</w:t>
        </w:r>
        <w:r w:rsidR="00797778">
          <w:rPr>
            <w:rFonts w:asciiTheme="minorHAnsi" w:eastAsiaTheme="minorEastAsia" w:hAnsiTheme="minorHAnsi"/>
            <w:noProof/>
            <w:sz w:val="22"/>
            <w:lang w:eastAsia="zh-CN"/>
          </w:rPr>
          <w:tab/>
        </w:r>
        <w:r w:rsidR="00797778" w:rsidRPr="007B3BA5">
          <w:rPr>
            <w:rStyle w:val="Hyperlink"/>
            <w:noProof/>
          </w:rPr>
          <w:t>Registracija dejavnosti</w:t>
        </w:r>
        <w:r w:rsidR="00797778">
          <w:rPr>
            <w:noProof/>
            <w:webHidden/>
          </w:rPr>
          <w:tab/>
        </w:r>
        <w:r w:rsidR="00797778">
          <w:rPr>
            <w:noProof/>
            <w:webHidden/>
          </w:rPr>
          <w:fldChar w:fldCharType="begin"/>
        </w:r>
        <w:r w:rsidR="00797778">
          <w:rPr>
            <w:noProof/>
            <w:webHidden/>
          </w:rPr>
          <w:instrText xml:space="preserve"> PAGEREF _Toc454194727 \h </w:instrText>
        </w:r>
        <w:r w:rsidR="00797778">
          <w:rPr>
            <w:noProof/>
            <w:webHidden/>
          </w:rPr>
        </w:r>
        <w:r w:rsidR="00797778">
          <w:rPr>
            <w:noProof/>
            <w:webHidden/>
          </w:rPr>
          <w:fldChar w:fldCharType="separate"/>
        </w:r>
        <w:r w:rsidR="00797778">
          <w:rPr>
            <w:noProof/>
            <w:webHidden/>
          </w:rPr>
          <w:t>11</w:t>
        </w:r>
        <w:r w:rsidR="00797778">
          <w:rPr>
            <w:noProof/>
            <w:webHidden/>
          </w:rPr>
          <w:fldChar w:fldCharType="end"/>
        </w:r>
      </w:hyperlink>
    </w:p>
    <w:p w:rsidR="00797778" w:rsidRDefault="0084540E">
      <w:pPr>
        <w:pStyle w:val="TOC2"/>
        <w:tabs>
          <w:tab w:val="left" w:pos="880"/>
          <w:tab w:val="right" w:leader="dot" w:pos="9062"/>
        </w:tabs>
        <w:rPr>
          <w:rFonts w:asciiTheme="minorHAnsi" w:eastAsiaTheme="minorEastAsia" w:hAnsiTheme="minorHAnsi"/>
          <w:noProof/>
          <w:sz w:val="22"/>
          <w:lang w:eastAsia="zh-CN"/>
        </w:rPr>
      </w:pPr>
      <w:hyperlink w:anchor="_Toc454194728" w:history="1">
        <w:r w:rsidR="00797778" w:rsidRPr="007B3BA5">
          <w:rPr>
            <w:rStyle w:val="Hyperlink"/>
            <w:noProof/>
          </w:rPr>
          <w:t>12.2</w:t>
        </w:r>
        <w:r w:rsidR="00797778">
          <w:rPr>
            <w:rFonts w:asciiTheme="minorHAnsi" w:eastAsiaTheme="minorEastAsia" w:hAnsiTheme="minorHAnsi"/>
            <w:noProof/>
            <w:sz w:val="22"/>
            <w:lang w:eastAsia="zh-CN"/>
          </w:rPr>
          <w:tab/>
        </w:r>
        <w:r w:rsidR="00797778" w:rsidRPr="007B3BA5">
          <w:rPr>
            <w:rStyle w:val="Hyperlink"/>
            <w:noProof/>
          </w:rPr>
          <w:t>Predhodna nekaznovanost</w:t>
        </w:r>
        <w:r w:rsidR="00797778">
          <w:rPr>
            <w:noProof/>
            <w:webHidden/>
          </w:rPr>
          <w:tab/>
        </w:r>
        <w:r w:rsidR="00797778">
          <w:rPr>
            <w:noProof/>
            <w:webHidden/>
          </w:rPr>
          <w:fldChar w:fldCharType="begin"/>
        </w:r>
        <w:r w:rsidR="00797778">
          <w:rPr>
            <w:noProof/>
            <w:webHidden/>
          </w:rPr>
          <w:instrText xml:space="preserve"> PAGEREF _Toc454194728 \h </w:instrText>
        </w:r>
        <w:r w:rsidR="00797778">
          <w:rPr>
            <w:noProof/>
            <w:webHidden/>
          </w:rPr>
        </w:r>
        <w:r w:rsidR="00797778">
          <w:rPr>
            <w:noProof/>
            <w:webHidden/>
          </w:rPr>
          <w:fldChar w:fldCharType="separate"/>
        </w:r>
        <w:r w:rsidR="00797778">
          <w:rPr>
            <w:noProof/>
            <w:webHidden/>
          </w:rPr>
          <w:t>11</w:t>
        </w:r>
        <w:r w:rsidR="00797778">
          <w:rPr>
            <w:noProof/>
            <w:webHidden/>
          </w:rPr>
          <w:fldChar w:fldCharType="end"/>
        </w:r>
      </w:hyperlink>
    </w:p>
    <w:p w:rsidR="00797778" w:rsidRDefault="0084540E">
      <w:pPr>
        <w:pStyle w:val="TOC2"/>
        <w:tabs>
          <w:tab w:val="left" w:pos="880"/>
          <w:tab w:val="right" w:leader="dot" w:pos="9062"/>
        </w:tabs>
        <w:rPr>
          <w:rFonts w:asciiTheme="minorHAnsi" w:eastAsiaTheme="minorEastAsia" w:hAnsiTheme="minorHAnsi"/>
          <w:noProof/>
          <w:sz w:val="22"/>
          <w:lang w:eastAsia="zh-CN"/>
        </w:rPr>
      </w:pPr>
      <w:hyperlink w:anchor="_Toc454194729" w:history="1">
        <w:r w:rsidR="00797778" w:rsidRPr="007B3BA5">
          <w:rPr>
            <w:rStyle w:val="Hyperlink"/>
            <w:noProof/>
          </w:rPr>
          <w:t>12.3</w:t>
        </w:r>
        <w:r w:rsidR="00797778">
          <w:rPr>
            <w:rFonts w:asciiTheme="minorHAnsi" w:eastAsiaTheme="minorEastAsia" w:hAnsiTheme="minorHAnsi"/>
            <w:noProof/>
            <w:sz w:val="22"/>
            <w:lang w:eastAsia="zh-CN"/>
          </w:rPr>
          <w:tab/>
        </w:r>
        <w:r w:rsidR="00797778" w:rsidRPr="007B3BA5">
          <w:rPr>
            <w:rStyle w:val="Hyperlink"/>
            <w:noProof/>
          </w:rPr>
          <w:t>Neuvrščenost v evidenco z negativnimi referencami</w:t>
        </w:r>
        <w:r w:rsidR="00797778">
          <w:rPr>
            <w:noProof/>
            <w:webHidden/>
          </w:rPr>
          <w:tab/>
        </w:r>
        <w:r w:rsidR="00797778">
          <w:rPr>
            <w:noProof/>
            <w:webHidden/>
          </w:rPr>
          <w:fldChar w:fldCharType="begin"/>
        </w:r>
        <w:r w:rsidR="00797778">
          <w:rPr>
            <w:noProof/>
            <w:webHidden/>
          </w:rPr>
          <w:instrText xml:space="preserve"> PAGEREF _Toc454194729 \h </w:instrText>
        </w:r>
        <w:r w:rsidR="00797778">
          <w:rPr>
            <w:noProof/>
            <w:webHidden/>
          </w:rPr>
        </w:r>
        <w:r w:rsidR="00797778">
          <w:rPr>
            <w:noProof/>
            <w:webHidden/>
          </w:rPr>
          <w:fldChar w:fldCharType="separate"/>
        </w:r>
        <w:r w:rsidR="00797778">
          <w:rPr>
            <w:noProof/>
            <w:webHidden/>
          </w:rPr>
          <w:t>11</w:t>
        </w:r>
        <w:r w:rsidR="00797778">
          <w:rPr>
            <w:noProof/>
            <w:webHidden/>
          </w:rPr>
          <w:fldChar w:fldCharType="end"/>
        </w:r>
      </w:hyperlink>
    </w:p>
    <w:p w:rsidR="00797778" w:rsidRDefault="0084540E">
      <w:pPr>
        <w:pStyle w:val="TOC2"/>
        <w:tabs>
          <w:tab w:val="left" w:pos="880"/>
          <w:tab w:val="right" w:leader="dot" w:pos="9062"/>
        </w:tabs>
        <w:rPr>
          <w:rFonts w:asciiTheme="minorHAnsi" w:eastAsiaTheme="minorEastAsia" w:hAnsiTheme="minorHAnsi"/>
          <w:noProof/>
          <w:sz w:val="22"/>
          <w:lang w:eastAsia="zh-CN"/>
        </w:rPr>
      </w:pPr>
      <w:hyperlink w:anchor="_Toc454194730" w:history="1">
        <w:r w:rsidR="00797778" w:rsidRPr="007B3BA5">
          <w:rPr>
            <w:rStyle w:val="Hyperlink"/>
            <w:noProof/>
          </w:rPr>
          <w:t>12.4</w:t>
        </w:r>
        <w:r w:rsidR="00797778">
          <w:rPr>
            <w:rFonts w:asciiTheme="minorHAnsi" w:eastAsiaTheme="minorEastAsia" w:hAnsiTheme="minorHAnsi"/>
            <w:noProof/>
            <w:sz w:val="22"/>
            <w:lang w:eastAsia="zh-CN"/>
          </w:rPr>
          <w:tab/>
        </w:r>
        <w:r w:rsidR="00797778" w:rsidRPr="007B3BA5">
          <w:rPr>
            <w:rStyle w:val="Hyperlink"/>
            <w:noProof/>
          </w:rPr>
          <w:t>Poravnane zapadle obveznosti do podizvajalcev</w:t>
        </w:r>
        <w:r w:rsidR="00797778">
          <w:rPr>
            <w:noProof/>
            <w:webHidden/>
          </w:rPr>
          <w:tab/>
        </w:r>
        <w:r w:rsidR="00797778">
          <w:rPr>
            <w:noProof/>
            <w:webHidden/>
          </w:rPr>
          <w:fldChar w:fldCharType="begin"/>
        </w:r>
        <w:r w:rsidR="00797778">
          <w:rPr>
            <w:noProof/>
            <w:webHidden/>
          </w:rPr>
          <w:instrText xml:space="preserve"> PAGEREF _Toc454194730 \h </w:instrText>
        </w:r>
        <w:r w:rsidR="00797778">
          <w:rPr>
            <w:noProof/>
            <w:webHidden/>
          </w:rPr>
        </w:r>
        <w:r w:rsidR="00797778">
          <w:rPr>
            <w:noProof/>
            <w:webHidden/>
          </w:rPr>
          <w:fldChar w:fldCharType="separate"/>
        </w:r>
        <w:r w:rsidR="00797778">
          <w:rPr>
            <w:noProof/>
            <w:webHidden/>
          </w:rPr>
          <w:t>11</w:t>
        </w:r>
        <w:r w:rsidR="00797778">
          <w:rPr>
            <w:noProof/>
            <w:webHidden/>
          </w:rPr>
          <w:fldChar w:fldCharType="end"/>
        </w:r>
      </w:hyperlink>
    </w:p>
    <w:p w:rsidR="00797778" w:rsidRDefault="0084540E">
      <w:pPr>
        <w:pStyle w:val="TOC2"/>
        <w:tabs>
          <w:tab w:val="left" w:pos="880"/>
          <w:tab w:val="right" w:leader="dot" w:pos="9062"/>
        </w:tabs>
        <w:rPr>
          <w:rFonts w:asciiTheme="minorHAnsi" w:eastAsiaTheme="minorEastAsia" w:hAnsiTheme="minorHAnsi"/>
          <w:noProof/>
          <w:sz w:val="22"/>
          <w:lang w:eastAsia="zh-CN"/>
        </w:rPr>
      </w:pPr>
      <w:hyperlink w:anchor="_Toc454194731" w:history="1">
        <w:r w:rsidR="00797778" w:rsidRPr="007B3BA5">
          <w:rPr>
            <w:rStyle w:val="Hyperlink"/>
            <w:noProof/>
          </w:rPr>
          <w:t>12.5</w:t>
        </w:r>
        <w:r w:rsidR="00797778">
          <w:rPr>
            <w:rFonts w:asciiTheme="minorHAnsi" w:eastAsiaTheme="minorEastAsia" w:hAnsiTheme="minorHAnsi"/>
            <w:noProof/>
            <w:sz w:val="22"/>
            <w:lang w:eastAsia="zh-CN"/>
          </w:rPr>
          <w:tab/>
        </w:r>
        <w:r w:rsidR="00797778" w:rsidRPr="007B3BA5">
          <w:rPr>
            <w:rStyle w:val="Hyperlink"/>
            <w:noProof/>
          </w:rPr>
          <w:t>Ponudnik ni v insolvenčnem postopku oziroma postopku likvidacije</w:t>
        </w:r>
        <w:r w:rsidR="00797778">
          <w:rPr>
            <w:noProof/>
            <w:webHidden/>
          </w:rPr>
          <w:tab/>
        </w:r>
        <w:r w:rsidR="00797778">
          <w:rPr>
            <w:noProof/>
            <w:webHidden/>
          </w:rPr>
          <w:fldChar w:fldCharType="begin"/>
        </w:r>
        <w:r w:rsidR="00797778">
          <w:rPr>
            <w:noProof/>
            <w:webHidden/>
          </w:rPr>
          <w:instrText xml:space="preserve"> PAGEREF _Toc454194731 \h </w:instrText>
        </w:r>
        <w:r w:rsidR="00797778">
          <w:rPr>
            <w:noProof/>
            <w:webHidden/>
          </w:rPr>
        </w:r>
        <w:r w:rsidR="00797778">
          <w:rPr>
            <w:noProof/>
            <w:webHidden/>
          </w:rPr>
          <w:fldChar w:fldCharType="separate"/>
        </w:r>
        <w:r w:rsidR="00797778">
          <w:rPr>
            <w:noProof/>
            <w:webHidden/>
          </w:rPr>
          <w:t>12</w:t>
        </w:r>
        <w:r w:rsidR="00797778">
          <w:rPr>
            <w:noProof/>
            <w:webHidden/>
          </w:rPr>
          <w:fldChar w:fldCharType="end"/>
        </w:r>
      </w:hyperlink>
    </w:p>
    <w:p w:rsidR="00797778" w:rsidRDefault="0084540E">
      <w:pPr>
        <w:pStyle w:val="TOC2"/>
        <w:tabs>
          <w:tab w:val="left" w:pos="880"/>
          <w:tab w:val="right" w:leader="dot" w:pos="9062"/>
        </w:tabs>
        <w:rPr>
          <w:rFonts w:asciiTheme="minorHAnsi" w:eastAsiaTheme="minorEastAsia" w:hAnsiTheme="minorHAnsi"/>
          <w:noProof/>
          <w:sz w:val="22"/>
          <w:lang w:eastAsia="zh-CN"/>
        </w:rPr>
      </w:pPr>
      <w:hyperlink w:anchor="_Toc454194732" w:history="1">
        <w:r w:rsidR="00797778" w:rsidRPr="007B3BA5">
          <w:rPr>
            <w:rStyle w:val="Hyperlink"/>
            <w:noProof/>
          </w:rPr>
          <w:t>12.6</w:t>
        </w:r>
        <w:r w:rsidR="00797778">
          <w:rPr>
            <w:rFonts w:asciiTheme="minorHAnsi" w:eastAsiaTheme="minorEastAsia" w:hAnsiTheme="minorHAnsi"/>
            <w:noProof/>
            <w:sz w:val="22"/>
            <w:lang w:eastAsia="zh-CN"/>
          </w:rPr>
          <w:tab/>
        </w:r>
        <w:r w:rsidR="00797778" w:rsidRPr="007B3BA5">
          <w:rPr>
            <w:rStyle w:val="Hyperlink"/>
            <w:noProof/>
          </w:rPr>
          <w:t>Nekaznovanost v zvezi s poklicnim ravnanjem</w:t>
        </w:r>
        <w:r w:rsidR="00797778">
          <w:rPr>
            <w:noProof/>
            <w:webHidden/>
          </w:rPr>
          <w:tab/>
        </w:r>
        <w:r w:rsidR="00797778">
          <w:rPr>
            <w:noProof/>
            <w:webHidden/>
          </w:rPr>
          <w:fldChar w:fldCharType="begin"/>
        </w:r>
        <w:r w:rsidR="00797778">
          <w:rPr>
            <w:noProof/>
            <w:webHidden/>
          </w:rPr>
          <w:instrText xml:space="preserve"> PAGEREF _Toc454194732 \h </w:instrText>
        </w:r>
        <w:r w:rsidR="00797778">
          <w:rPr>
            <w:noProof/>
            <w:webHidden/>
          </w:rPr>
        </w:r>
        <w:r w:rsidR="00797778">
          <w:rPr>
            <w:noProof/>
            <w:webHidden/>
          </w:rPr>
          <w:fldChar w:fldCharType="separate"/>
        </w:r>
        <w:r w:rsidR="00797778">
          <w:rPr>
            <w:noProof/>
            <w:webHidden/>
          </w:rPr>
          <w:t>12</w:t>
        </w:r>
        <w:r w:rsidR="00797778">
          <w:rPr>
            <w:noProof/>
            <w:webHidden/>
          </w:rPr>
          <w:fldChar w:fldCharType="end"/>
        </w:r>
      </w:hyperlink>
    </w:p>
    <w:p w:rsidR="00797778" w:rsidRDefault="0084540E">
      <w:pPr>
        <w:pStyle w:val="TOC2"/>
        <w:tabs>
          <w:tab w:val="left" w:pos="880"/>
          <w:tab w:val="right" w:leader="dot" w:pos="9062"/>
        </w:tabs>
        <w:rPr>
          <w:rFonts w:asciiTheme="minorHAnsi" w:eastAsiaTheme="minorEastAsia" w:hAnsiTheme="minorHAnsi"/>
          <w:noProof/>
          <w:sz w:val="22"/>
          <w:lang w:eastAsia="zh-CN"/>
        </w:rPr>
      </w:pPr>
      <w:hyperlink w:anchor="_Toc454194733" w:history="1">
        <w:r w:rsidR="00797778" w:rsidRPr="007B3BA5">
          <w:rPr>
            <w:rStyle w:val="Hyperlink"/>
            <w:noProof/>
          </w:rPr>
          <w:t>12.7</w:t>
        </w:r>
        <w:r w:rsidR="00797778">
          <w:rPr>
            <w:rFonts w:asciiTheme="minorHAnsi" w:eastAsiaTheme="minorEastAsia" w:hAnsiTheme="minorHAnsi"/>
            <w:noProof/>
            <w:sz w:val="22"/>
            <w:lang w:eastAsia="zh-CN"/>
          </w:rPr>
          <w:tab/>
        </w:r>
        <w:r w:rsidR="00797778" w:rsidRPr="007B3BA5">
          <w:rPr>
            <w:rStyle w:val="Hyperlink"/>
            <w:noProof/>
          </w:rPr>
          <w:t>Nestoritev velike strokovne napake ali hujše kršitve poklicnih pravil</w:t>
        </w:r>
        <w:r w:rsidR="00797778">
          <w:rPr>
            <w:noProof/>
            <w:webHidden/>
          </w:rPr>
          <w:tab/>
        </w:r>
        <w:r w:rsidR="00797778">
          <w:rPr>
            <w:noProof/>
            <w:webHidden/>
          </w:rPr>
          <w:fldChar w:fldCharType="begin"/>
        </w:r>
        <w:r w:rsidR="00797778">
          <w:rPr>
            <w:noProof/>
            <w:webHidden/>
          </w:rPr>
          <w:instrText xml:space="preserve"> PAGEREF _Toc454194733 \h </w:instrText>
        </w:r>
        <w:r w:rsidR="00797778">
          <w:rPr>
            <w:noProof/>
            <w:webHidden/>
          </w:rPr>
        </w:r>
        <w:r w:rsidR="00797778">
          <w:rPr>
            <w:noProof/>
            <w:webHidden/>
          </w:rPr>
          <w:fldChar w:fldCharType="separate"/>
        </w:r>
        <w:r w:rsidR="00797778">
          <w:rPr>
            <w:noProof/>
            <w:webHidden/>
          </w:rPr>
          <w:t>12</w:t>
        </w:r>
        <w:r w:rsidR="00797778">
          <w:rPr>
            <w:noProof/>
            <w:webHidden/>
          </w:rPr>
          <w:fldChar w:fldCharType="end"/>
        </w:r>
      </w:hyperlink>
    </w:p>
    <w:p w:rsidR="00797778" w:rsidRDefault="0084540E">
      <w:pPr>
        <w:pStyle w:val="TOC2"/>
        <w:tabs>
          <w:tab w:val="left" w:pos="880"/>
          <w:tab w:val="right" w:leader="dot" w:pos="9062"/>
        </w:tabs>
        <w:rPr>
          <w:rFonts w:asciiTheme="minorHAnsi" w:eastAsiaTheme="minorEastAsia" w:hAnsiTheme="minorHAnsi"/>
          <w:noProof/>
          <w:sz w:val="22"/>
          <w:lang w:eastAsia="zh-CN"/>
        </w:rPr>
      </w:pPr>
      <w:hyperlink w:anchor="_Toc454194734" w:history="1">
        <w:r w:rsidR="00797778" w:rsidRPr="007B3BA5">
          <w:rPr>
            <w:rStyle w:val="Hyperlink"/>
            <w:noProof/>
          </w:rPr>
          <w:t>12.8</w:t>
        </w:r>
        <w:r w:rsidR="00797778">
          <w:rPr>
            <w:rFonts w:asciiTheme="minorHAnsi" w:eastAsiaTheme="minorEastAsia" w:hAnsiTheme="minorHAnsi"/>
            <w:noProof/>
            <w:sz w:val="22"/>
            <w:lang w:eastAsia="zh-CN"/>
          </w:rPr>
          <w:tab/>
        </w:r>
        <w:r w:rsidR="00797778" w:rsidRPr="007B3BA5">
          <w:rPr>
            <w:rStyle w:val="Hyperlink"/>
            <w:noProof/>
          </w:rPr>
          <w:t>Podajanje neresničnih podatkov</w:t>
        </w:r>
        <w:r w:rsidR="00797778">
          <w:rPr>
            <w:noProof/>
            <w:webHidden/>
          </w:rPr>
          <w:tab/>
        </w:r>
        <w:r w:rsidR="00797778">
          <w:rPr>
            <w:noProof/>
            <w:webHidden/>
          </w:rPr>
          <w:fldChar w:fldCharType="begin"/>
        </w:r>
        <w:r w:rsidR="00797778">
          <w:rPr>
            <w:noProof/>
            <w:webHidden/>
          </w:rPr>
          <w:instrText xml:space="preserve"> PAGEREF _Toc454194734 \h </w:instrText>
        </w:r>
        <w:r w:rsidR="00797778">
          <w:rPr>
            <w:noProof/>
            <w:webHidden/>
          </w:rPr>
        </w:r>
        <w:r w:rsidR="00797778">
          <w:rPr>
            <w:noProof/>
            <w:webHidden/>
          </w:rPr>
          <w:fldChar w:fldCharType="separate"/>
        </w:r>
        <w:r w:rsidR="00797778">
          <w:rPr>
            <w:noProof/>
            <w:webHidden/>
          </w:rPr>
          <w:t>13</w:t>
        </w:r>
        <w:r w:rsidR="00797778">
          <w:rPr>
            <w:noProof/>
            <w:webHidden/>
          </w:rPr>
          <w:fldChar w:fldCharType="end"/>
        </w:r>
      </w:hyperlink>
    </w:p>
    <w:p w:rsidR="00797778" w:rsidRDefault="0084540E">
      <w:pPr>
        <w:pStyle w:val="TOC2"/>
        <w:tabs>
          <w:tab w:val="left" w:pos="880"/>
          <w:tab w:val="right" w:leader="dot" w:pos="9062"/>
        </w:tabs>
        <w:rPr>
          <w:rFonts w:asciiTheme="minorHAnsi" w:eastAsiaTheme="minorEastAsia" w:hAnsiTheme="minorHAnsi"/>
          <w:noProof/>
          <w:sz w:val="22"/>
          <w:lang w:eastAsia="zh-CN"/>
        </w:rPr>
      </w:pPr>
      <w:hyperlink w:anchor="_Toc454194735" w:history="1">
        <w:r w:rsidR="00797778" w:rsidRPr="007B3BA5">
          <w:rPr>
            <w:rStyle w:val="Hyperlink"/>
            <w:noProof/>
          </w:rPr>
          <w:t>12.9</w:t>
        </w:r>
        <w:r w:rsidR="00797778">
          <w:rPr>
            <w:rFonts w:asciiTheme="minorHAnsi" w:eastAsiaTheme="minorEastAsia" w:hAnsiTheme="minorHAnsi"/>
            <w:noProof/>
            <w:sz w:val="22"/>
            <w:lang w:eastAsia="zh-CN"/>
          </w:rPr>
          <w:tab/>
        </w:r>
        <w:r w:rsidR="00797778" w:rsidRPr="007B3BA5">
          <w:rPr>
            <w:rStyle w:val="Hyperlink"/>
            <w:noProof/>
          </w:rPr>
          <w:t>Plačane zapadle davčne obveznosti in plačani zapadli zneski prispevkov za socialno varnost</w:t>
        </w:r>
        <w:r w:rsidR="00797778">
          <w:rPr>
            <w:noProof/>
            <w:webHidden/>
          </w:rPr>
          <w:tab/>
        </w:r>
        <w:r w:rsidR="00797778">
          <w:rPr>
            <w:noProof/>
            <w:webHidden/>
          </w:rPr>
          <w:fldChar w:fldCharType="begin"/>
        </w:r>
        <w:r w:rsidR="00797778">
          <w:rPr>
            <w:noProof/>
            <w:webHidden/>
          </w:rPr>
          <w:instrText xml:space="preserve"> PAGEREF _Toc454194735 \h </w:instrText>
        </w:r>
        <w:r w:rsidR="00797778">
          <w:rPr>
            <w:noProof/>
            <w:webHidden/>
          </w:rPr>
        </w:r>
        <w:r w:rsidR="00797778">
          <w:rPr>
            <w:noProof/>
            <w:webHidden/>
          </w:rPr>
          <w:fldChar w:fldCharType="separate"/>
        </w:r>
        <w:r w:rsidR="00797778">
          <w:rPr>
            <w:noProof/>
            <w:webHidden/>
          </w:rPr>
          <w:t>13</w:t>
        </w:r>
        <w:r w:rsidR="00797778">
          <w:rPr>
            <w:noProof/>
            <w:webHidden/>
          </w:rPr>
          <w:fldChar w:fldCharType="end"/>
        </w:r>
      </w:hyperlink>
    </w:p>
    <w:p w:rsidR="00797778" w:rsidRDefault="0084540E">
      <w:pPr>
        <w:pStyle w:val="TOC2"/>
        <w:tabs>
          <w:tab w:val="left" w:pos="1100"/>
          <w:tab w:val="right" w:leader="dot" w:pos="9062"/>
        </w:tabs>
        <w:rPr>
          <w:rFonts w:asciiTheme="minorHAnsi" w:eastAsiaTheme="minorEastAsia" w:hAnsiTheme="minorHAnsi"/>
          <w:noProof/>
          <w:sz w:val="22"/>
          <w:lang w:eastAsia="zh-CN"/>
        </w:rPr>
      </w:pPr>
      <w:hyperlink w:anchor="_Toc454194736" w:history="1">
        <w:r w:rsidR="00797778" w:rsidRPr="007B3BA5">
          <w:rPr>
            <w:rStyle w:val="Hyperlink"/>
            <w:noProof/>
          </w:rPr>
          <w:t>12.10</w:t>
        </w:r>
        <w:r w:rsidR="00797778">
          <w:rPr>
            <w:rFonts w:asciiTheme="minorHAnsi" w:eastAsiaTheme="minorEastAsia" w:hAnsiTheme="minorHAnsi"/>
            <w:noProof/>
            <w:sz w:val="22"/>
            <w:lang w:eastAsia="zh-CN"/>
          </w:rPr>
          <w:tab/>
        </w:r>
        <w:r w:rsidR="00797778" w:rsidRPr="007B3BA5">
          <w:rPr>
            <w:rStyle w:val="Hyperlink"/>
            <w:noProof/>
          </w:rPr>
          <w:t>Neobstoj dospelih neporavnanih obveznosti</w:t>
        </w:r>
        <w:r w:rsidR="00797778">
          <w:rPr>
            <w:noProof/>
            <w:webHidden/>
          </w:rPr>
          <w:tab/>
        </w:r>
        <w:r w:rsidR="00797778">
          <w:rPr>
            <w:noProof/>
            <w:webHidden/>
          </w:rPr>
          <w:fldChar w:fldCharType="begin"/>
        </w:r>
        <w:r w:rsidR="00797778">
          <w:rPr>
            <w:noProof/>
            <w:webHidden/>
          </w:rPr>
          <w:instrText xml:space="preserve"> PAGEREF _Toc454194736 \h </w:instrText>
        </w:r>
        <w:r w:rsidR="00797778">
          <w:rPr>
            <w:noProof/>
            <w:webHidden/>
          </w:rPr>
        </w:r>
        <w:r w:rsidR="00797778">
          <w:rPr>
            <w:noProof/>
            <w:webHidden/>
          </w:rPr>
          <w:fldChar w:fldCharType="separate"/>
        </w:r>
        <w:r w:rsidR="00797778">
          <w:rPr>
            <w:noProof/>
            <w:webHidden/>
          </w:rPr>
          <w:t>13</w:t>
        </w:r>
        <w:r w:rsidR="00797778">
          <w:rPr>
            <w:noProof/>
            <w:webHidden/>
          </w:rPr>
          <w:fldChar w:fldCharType="end"/>
        </w:r>
      </w:hyperlink>
    </w:p>
    <w:p w:rsidR="00797778" w:rsidRDefault="0084540E">
      <w:pPr>
        <w:pStyle w:val="TOC2"/>
        <w:tabs>
          <w:tab w:val="left" w:pos="1100"/>
          <w:tab w:val="right" w:leader="dot" w:pos="9062"/>
        </w:tabs>
        <w:rPr>
          <w:rFonts w:asciiTheme="minorHAnsi" w:eastAsiaTheme="minorEastAsia" w:hAnsiTheme="minorHAnsi"/>
          <w:noProof/>
          <w:sz w:val="22"/>
          <w:lang w:eastAsia="zh-CN"/>
        </w:rPr>
      </w:pPr>
      <w:hyperlink w:anchor="_Toc454194737" w:history="1">
        <w:r w:rsidR="00797778" w:rsidRPr="007B3BA5">
          <w:rPr>
            <w:rStyle w:val="Hyperlink"/>
            <w:noProof/>
          </w:rPr>
          <w:t>12.11</w:t>
        </w:r>
        <w:r w:rsidR="00797778">
          <w:rPr>
            <w:rFonts w:asciiTheme="minorHAnsi" w:eastAsiaTheme="minorEastAsia" w:hAnsiTheme="minorHAnsi"/>
            <w:noProof/>
            <w:sz w:val="22"/>
            <w:lang w:eastAsia="zh-CN"/>
          </w:rPr>
          <w:tab/>
        </w:r>
        <w:r w:rsidR="00797778" w:rsidRPr="007B3BA5">
          <w:rPr>
            <w:rStyle w:val="Hyperlink"/>
            <w:noProof/>
          </w:rPr>
          <w:t>Skladnost blaga oz. storitev s tehničnimi zahtevami</w:t>
        </w:r>
        <w:r w:rsidR="00797778">
          <w:rPr>
            <w:noProof/>
            <w:webHidden/>
          </w:rPr>
          <w:tab/>
        </w:r>
        <w:r w:rsidR="00797778">
          <w:rPr>
            <w:noProof/>
            <w:webHidden/>
          </w:rPr>
          <w:fldChar w:fldCharType="begin"/>
        </w:r>
        <w:r w:rsidR="00797778">
          <w:rPr>
            <w:noProof/>
            <w:webHidden/>
          </w:rPr>
          <w:instrText xml:space="preserve"> PAGEREF _Toc454194737 \h </w:instrText>
        </w:r>
        <w:r w:rsidR="00797778">
          <w:rPr>
            <w:noProof/>
            <w:webHidden/>
          </w:rPr>
        </w:r>
        <w:r w:rsidR="00797778">
          <w:rPr>
            <w:noProof/>
            <w:webHidden/>
          </w:rPr>
          <w:fldChar w:fldCharType="separate"/>
        </w:r>
        <w:r w:rsidR="00797778">
          <w:rPr>
            <w:noProof/>
            <w:webHidden/>
          </w:rPr>
          <w:t>14</w:t>
        </w:r>
        <w:r w:rsidR="00797778">
          <w:rPr>
            <w:noProof/>
            <w:webHidden/>
          </w:rPr>
          <w:fldChar w:fldCharType="end"/>
        </w:r>
      </w:hyperlink>
    </w:p>
    <w:p w:rsidR="00797778" w:rsidRDefault="0084540E">
      <w:pPr>
        <w:pStyle w:val="TOC2"/>
        <w:tabs>
          <w:tab w:val="left" w:pos="1100"/>
          <w:tab w:val="right" w:leader="dot" w:pos="9062"/>
        </w:tabs>
        <w:rPr>
          <w:rFonts w:asciiTheme="minorHAnsi" w:eastAsiaTheme="minorEastAsia" w:hAnsiTheme="minorHAnsi"/>
          <w:noProof/>
          <w:sz w:val="22"/>
          <w:lang w:eastAsia="zh-CN"/>
        </w:rPr>
      </w:pPr>
      <w:hyperlink w:anchor="_Toc454194738" w:history="1">
        <w:r w:rsidR="00797778" w:rsidRPr="007B3BA5">
          <w:rPr>
            <w:rStyle w:val="Hyperlink"/>
            <w:noProof/>
          </w:rPr>
          <w:t>12.12</w:t>
        </w:r>
        <w:r w:rsidR="00797778">
          <w:rPr>
            <w:rFonts w:asciiTheme="minorHAnsi" w:eastAsiaTheme="minorEastAsia" w:hAnsiTheme="minorHAnsi"/>
            <w:noProof/>
            <w:sz w:val="22"/>
            <w:lang w:eastAsia="zh-CN"/>
          </w:rPr>
          <w:tab/>
        </w:r>
        <w:r w:rsidR="00797778" w:rsidRPr="007B3BA5">
          <w:rPr>
            <w:rStyle w:val="Hyperlink"/>
            <w:noProof/>
          </w:rPr>
          <w:t>Reklamacije</w:t>
        </w:r>
        <w:r w:rsidR="00797778">
          <w:rPr>
            <w:noProof/>
            <w:webHidden/>
          </w:rPr>
          <w:tab/>
        </w:r>
        <w:r w:rsidR="00797778">
          <w:rPr>
            <w:noProof/>
            <w:webHidden/>
          </w:rPr>
          <w:fldChar w:fldCharType="begin"/>
        </w:r>
        <w:r w:rsidR="00797778">
          <w:rPr>
            <w:noProof/>
            <w:webHidden/>
          </w:rPr>
          <w:instrText xml:space="preserve"> PAGEREF _Toc454194738 \h </w:instrText>
        </w:r>
        <w:r w:rsidR="00797778">
          <w:rPr>
            <w:noProof/>
            <w:webHidden/>
          </w:rPr>
        </w:r>
        <w:r w:rsidR="00797778">
          <w:rPr>
            <w:noProof/>
            <w:webHidden/>
          </w:rPr>
          <w:fldChar w:fldCharType="separate"/>
        </w:r>
        <w:r w:rsidR="00797778">
          <w:rPr>
            <w:noProof/>
            <w:webHidden/>
          </w:rPr>
          <w:t>14</w:t>
        </w:r>
        <w:r w:rsidR="00797778">
          <w:rPr>
            <w:noProof/>
            <w:webHidden/>
          </w:rPr>
          <w:fldChar w:fldCharType="end"/>
        </w:r>
      </w:hyperlink>
    </w:p>
    <w:p w:rsidR="00797778" w:rsidRDefault="0084540E">
      <w:pPr>
        <w:pStyle w:val="TOC2"/>
        <w:tabs>
          <w:tab w:val="left" w:pos="1100"/>
          <w:tab w:val="right" w:leader="dot" w:pos="9062"/>
        </w:tabs>
        <w:rPr>
          <w:rFonts w:asciiTheme="minorHAnsi" w:eastAsiaTheme="minorEastAsia" w:hAnsiTheme="minorHAnsi"/>
          <w:noProof/>
          <w:sz w:val="22"/>
          <w:lang w:eastAsia="zh-CN"/>
        </w:rPr>
      </w:pPr>
      <w:hyperlink w:anchor="_Toc454194739" w:history="1">
        <w:r w:rsidR="00797778" w:rsidRPr="007B3BA5">
          <w:rPr>
            <w:rStyle w:val="Hyperlink"/>
            <w:noProof/>
          </w:rPr>
          <w:t>12.13</w:t>
        </w:r>
        <w:r w:rsidR="00797778">
          <w:rPr>
            <w:rFonts w:asciiTheme="minorHAnsi" w:eastAsiaTheme="minorEastAsia" w:hAnsiTheme="minorHAnsi"/>
            <w:noProof/>
            <w:sz w:val="22"/>
            <w:lang w:eastAsia="zh-CN"/>
          </w:rPr>
          <w:tab/>
        </w:r>
        <w:r w:rsidR="00797778" w:rsidRPr="007B3BA5">
          <w:rPr>
            <w:rStyle w:val="Hyperlink"/>
            <w:noProof/>
          </w:rPr>
          <w:t>24 – urna pomoč</w:t>
        </w:r>
        <w:r w:rsidR="00797778">
          <w:rPr>
            <w:noProof/>
            <w:webHidden/>
          </w:rPr>
          <w:tab/>
        </w:r>
        <w:r w:rsidR="00797778">
          <w:rPr>
            <w:noProof/>
            <w:webHidden/>
          </w:rPr>
          <w:fldChar w:fldCharType="begin"/>
        </w:r>
        <w:r w:rsidR="00797778">
          <w:rPr>
            <w:noProof/>
            <w:webHidden/>
          </w:rPr>
          <w:instrText xml:space="preserve"> PAGEREF _Toc454194739 \h </w:instrText>
        </w:r>
        <w:r w:rsidR="00797778">
          <w:rPr>
            <w:noProof/>
            <w:webHidden/>
          </w:rPr>
        </w:r>
        <w:r w:rsidR="00797778">
          <w:rPr>
            <w:noProof/>
            <w:webHidden/>
          </w:rPr>
          <w:fldChar w:fldCharType="separate"/>
        </w:r>
        <w:r w:rsidR="00797778">
          <w:rPr>
            <w:noProof/>
            <w:webHidden/>
          </w:rPr>
          <w:t>14</w:t>
        </w:r>
        <w:r w:rsidR="00797778">
          <w:rPr>
            <w:noProof/>
            <w:webHidden/>
          </w:rPr>
          <w:fldChar w:fldCharType="end"/>
        </w:r>
      </w:hyperlink>
    </w:p>
    <w:p w:rsidR="00797778" w:rsidRDefault="0084540E">
      <w:pPr>
        <w:pStyle w:val="TOC2"/>
        <w:tabs>
          <w:tab w:val="left" w:pos="1100"/>
          <w:tab w:val="right" w:leader="dot" w:pos="9062"/>
        </w:tabs>
        <w:rPr>
          <w:rFonts w:asciiTheme="minorHAnsi" w:eastAsiaTheme="minorEastAsia" w:hAnsiTheme="minorHAnsi"/>
          <w:noProof/>
          <w:sz w:val="22"/>
          <w:lang w:eastAsia="zh-CN"/>
        </w:rPr>
      </w:pPr>
      <w:hyperlink w:anchor="_Toc454194740" w:history="1">
        <w:r w:rsidR="00797778" w:rsidRPr="007B3BA5">
          <w:rPr>
            <w:rStyle w:val="Hyperlink"/>
            <w:noProof/>
          </w:rPr>
          <w:t>12.14</w:t>
        </w:r>
        <w:r w:rsidR="00797778">
          <w:rPr>
            <w:rFonts w:asciiTheme="minorHAnsi" w:eastAsiaTheme="minorEastAsia" w:hAnsiTheme="minorHAnsi"/>
            <w:noProof/>
            <w:sz w:val="22"/>
            <w:lang w:eastAsia="zh-CN"/>
          </w:rPr>
          <w:tab/>
        </w:r>
        <w:r w:rsidR="00797778" w:rsidRPr="007B3BA5">
          <w:rPr>
            <w:rStyle w:val="Hyperlink"/>
            <w:noProof/>
          </w:rPr>
          <w:t>IATA prodajni agent</w:t>
        </w:r>
        <w:r w:rsidR="00797778">
          <w:rPr>
            <w:noProof/>
            <w:webHidden/>
          </w:rPr>
          <w:tab/>
        </w:r>
        <w:r w:rsidR="00797778">
          <w:rPr>
            <w:noProof/>
            <w:webHidden/>
          </w:rPr>
          <w:fldChar w:fldCharType="begin"/>
        </w:r>
        <w:r w:rsidR="00797778">
          <w:rPr>
            <w:noProof/>
            <w:webHidden/>
          </w:rPr>
          <w:instrText xml:space="preserve"> PAGEREF _Toc454194740 \h </w:instrText>
        </w:r>
        <w:r w:rsidR="00797778">
          <w:rPr>
            <w:noProof/>
            <w:webHidden/>
          </w:rPr>
        </w:r>
        <w:r w:rsidR="00797778">
          <w:rPr>
            <w:noProof/>
            <w:webHidden/>
          </w:rPr>
          <w:fldChar w:fldCharType="separate"/>
        </w:r>
        <w:r w:rsidR="00797778">
          <w:rPr>
            <w:noProof/>
            <w:webHidden/>
          </w:rPr>
          <w:t>14</w:t>
        </w:r>
        <w:r w:rsidR="00797778">
          <w:rPr>
            <w:noProof/>
            <w:webHidden/>
          </w:rPr>
          <w:fldChar w:fldCharType="end"/>
        </w:r>
      </w:hyperlink>
    </w:p>
    <w:p w:rsidR="00797778" w:rsidRDefault="0084540E">
      <w:pPr>
        <w:pStyle w:val="TOC2"/>
        <w:tabs>
          <w:tab w:val="left" w:pos="1100"/>
          <w:tab w:val="right" w:leader="dot" w:pos="9062"/>
        </w:tabs>
        <w:rPr>
          <w:rFonts w:asciiTheme="minorHAnsi" w:eastAsiaTheme="minorEastAsia" w:hAnsiTheme="minorHAnsi"/>
          <w:noProof/>
          <w:sz w:val="22"/>
          <w:lang w:eastAsia="zh-CN"/>
        </w:rPr>
      </w:pPr>
      <w:hyperlink w:anchor="_Toc454194741" w:history="1">
        <w:r w:rsidR="00797778" w:rsidRPr="007B3BA5">
          <w:rPr>
            <w:rStyle w:val="Hyperlink"/>
            <w:noProof/>
          </w:rPr>
          <w:t>12.15</w:t>
        </w:r>
        <w:r w:rsidR="00797778">
          <w:rPr>
            <w:rFonts w:asciiTheme="minorHAnsi" w:eastAsiaTheme="minorEastAsia" w:hAnsiTheme="minorHAnsi"/>
            <w:noProof/>
            <w:sz w:val="22"/>
            <w:lang w:eastAsia="zh-CN"/>
          </w:rPr>
          <w:tab/>
        </w:r>
        <w:r w:rsidR="00797778" w:rsidRPr="007B3BA5">
          <w:rPr>
            <w:rStyle w:val="Hyperlink"/>
            <w:noProof/>
          </w:rPr>
          <w:t>Reference</w:t>
        </w:r>
        <w:r w:rsidR="00797778">
          <w:rPr>
            <w:noProof/>
            <w:webHidden/>
          </w:rPr>
          <w:tab/>
        </w:r>
        <w:r w:rsidR="00797778">
          <w:rPr>
            <w:noProof/>
            <w:webHidden/>
          </w:rPr>
          <w:fldChar w:fldCharType="begin"/>
        </w:r>
        <w:r w:rsidR="00797778">
          <w:rPr>
            <w:noProof/>
            <w:webHidden/>
          </w:rPr>
          <w:instrText xml:space="preserve"> PAGEREF _Toc454194741 \h </w:instrText>
        </w:r>
        <w:r w:rsidR="00797778">
          <w:rPr>
            <w:noProof/>
            <w:webHidden/>
          </w:rPr>
        </w:r>
        <w:r w:rsidR="00797778">
          <w:rPr>
            <w:noProof/>
            <w:webHidden/>
          </w:rPr>
          <w:fldChar w:fldCharType="separate"/>
        </w:r>
        <w:r w:rsidR="00797778">
          <w:rPr>
            <w:noProof/>
            <w:webHidden/>
          </w:rPr>
          <w:t>14</w:t>
        </w:r>
        <w:r w:rsidR="00797778">
          <w:rPr>
            <w:noProof/>
            <w:webHidden/>
          </w:rPr>
          <w:fldChar w:fldCharType="end"/>
        </w:r>
      </w:hyperlink>
    </w:p>
    <w:p w:rsidR="00797778" w:rsidRDefault="0084540E">
      <w:pPr>
        <w:pStyle w:val="TOC2"/>
        <w:tabs>
          <w:tab w:val="left" w:pos="1100"/>
          <w:tab w:val="right" w:leader="dot" w:pos="9062"/>
        </w:tabs>
        <w:rPr>
          <w:rFonts w:asciiTheme="minorHAnsi" w:eastAsiaTheme="minorEastAsia" w:hAnsiTheme="minorHAnsi"/>
          <w:noProof/>
          <w:sz w:val="22"/>
          <w:lang w:eastAsia="zh-CN"/>
        </w:rPr>
      </w:pPr>
      <w:hyperlink w:anchor="_Toc454194742" w:history="1">
        <w:r w:rsidR="00797778" w:rsidRPr="007B3BA5">
          <w:rPr>
            <w:rStyle w:val="Hyperlink"/>
            <w:noProof/>
          </w:rPr>
          <w:t>12.16</w:t>
        </w:r>
        <w:r w:rsidR="00797778">
          <w:rPr>
            <w:rFonts w:asciiTheme="minorHAnsi" w:eastAsiaTheme="minorEastAsia" w:hAnsiTheme="minorHAnsi"/>
            <w:noProof/>
            <w:sz w:val="22"/>
            <w:lang w:eastAsia="zh-CN"/>
          </w:rPr>
          <w:tab/>
        </w:r>
        <w:r w:rsidR="00797778" w:rsidRPr="007B3BA5">
          <w:rPr>
            <w:rStyle w:val="Hyperlink"/>
            <w:noProof/>
          </w:rPr>
          <w:t>Čisti prihodki od prodaje</w:t>
        </w:r>
        <w:r w:rsidR="00797778">
          <w:rPr>
            <w:noProof/>
            <w:webHidden/>
          </w:rPr>
          <w:tab/>
        </w:r>
        <w:r w:rsidR="00797778">
          <w:rPr>
            <w:noProof/>
            <w:webHidden/>
          </w:rPr>
          <w:fldChar w:fldCharType="begin"/>
        </w:r>
        <w:r w:rsidR="00797778">
          <w:rPr>
            <w:noProof/>
            <w:webHidden/>
          </w:rPr>
          <w:instrText xml:space="preserve"> PAGEREF _Toc454194742 \h </w:instrText>
        </w:r>
        <w:r w:rsidR="00797778">
          <w:rPr>
            <w:noProof/>
            <w:webHidden/>
          </w:rPr>
        </w:r>
        <w:r w:rsidR="00797778">
          <w:rPr>
            <w:noProof/>
            <w:webHidden/>
          </w:rPr>
          <w:fldChar w:fldCharType="separate"/>
        </w:r>
        <w:r w:rsidR="00797778">
          <w:rPr>
            <w:noProof/>
            <w:webHidden/>
          </w:rPr>
          <w:t>15</w:t>
        </w:r>
        <w:r w:rsidR="00797778">
          <w:rPr>
            <w:noProof/>
            <w:webHidden/>
          </w:rPr>
          <w:fldChar w:fldCharType="end"/>
        </w:r>
      </w:hyperlink>
    </w:p>
    <w:p w:rsidR="00797778" w:rsidRDefault="0084540E">
      <w:pPr>
        <w:pStyle w:val="TOC2"/>
        <w:tabs>
          <w:tab w:val="left" w:pos="1100"/>
          <w:tab w:val="right" w:leader="dot" w:pos="9062"/>
        </w:tabs>
        <w:rPr>
          <w:rFonts w:asciiTheme="minorHAnsi" w:eastAsiaTheme="minorEastAsia" w:hAnsiTheme="minorHAnsi"/>
          <w:noProof/>
          <w:sz w:val="22"/>
          <w:lang w:eastAsia="zh-CN"/>
        </w:rPr>
      </w:pPr>
      <w:hyperlink w:anchor="_Toc454194743" w:history="1">
        <w:r w:rsidR="00797778" w:rsidRPr="007B3BA5">
          <w:rPr>
            <w:rStyle w:val="Hyperlink"/>
            <w:noProof/>
          </w:rPr>
          <w:t>12.17</w:t>
        </w:r>
        <w:r w:rsidR="00797778">
          <w:rPr>
            <w:rFonts w:asciiTheme="minorHAnsi" w:eastAsiaTheme="minorEastAsia" w:hAnsiTheme="minorHAnsi"/>
            <w:noProof/>
            <w:sz w:val="22"/>
            <w:lang w:eastAsia="zh-CN"/>
          </w:rPr>
          <w:tab/>
        </w:r>
        <w:r w:rsidR="00797778" w:rsidRPr="007B3BA5">
          <w:rPr>
            <w:rStyle w:val="Hyperlink"/>
            <w:noProof/>
          </w:rPr>
          <w:t>Zavarovanje odpovedi rezervacij</w:t>
        </w:r>
        <w:r w:rsidR="00797778">
          <w:rPr>
            <w:noProof/>
            <w:webHidden/>
          </w:rPr>
          <w:tab/>
        </w:r>
        <w:r w:rsidR="00797778">
          <w:rPr>
            <w:noProof/>
            <w:webHidden/>
          </w:rPr>
          <w:fldChar w:fldCharType="begin"/>
        </w:r>
        <w:r w:rsidR="00797778">
          <w:rPr>
            <w:noProof/>
            <w:webHidden/>
          </w:rPr>
          <w:instrText xml:space="preserve"> PAGEREF _Toc454194743 \h </w:instrText>
        </w:r>
        <w:r w:rsidR="00797778">
          <w:rPr>
            <w:noProof/>
            <w:webHidden/>
          </w:rPr>
        </w:r>
        <w:r w:rsidR="00797778">
          <w:rPr>
            <w:noProof/>
            <w:webHidden/>
          </w:rPr>
          <w:fldChar w:fldCharType="separate"/>
        </w:r>
        <w:r w:rsidR="00797778">
          <w:rPr>
            <w:noProof/>
            <w:webHidden/>
          </w:rPr>
          <w:t>15</w:t>
        </w:r>
        <w:r w:rsidR="00797778">
          <w:rPr>
            <w:noProof/>
            <w:webHidden/>
          </w:rPr>
          <w:fldChar w:fldCharType="end"/>
        </w:r>
      </w:hyperlink>
    </w:p>
    <w:p w:rsidR="00797778" w:rsidRDefault="0084540E">
      <w:pPr>
        <w:pStyle w:val="TOC1"/>
        <w:tabs>
          <w:tab w:val="left" w:pos="660"/>
          <w:tab w:val="right" w:leader="dot" w:pos="9062"/>
        </w:tabs>
        <w:rPr>
          <w:rFonts w:asciiTheme="minorHAnsi" w:eastAsiaTheme="minorEastAsia" w:hAnsiTheme="minorHAnsi"/>
          <w:noProof/>
          <w:sz w:val="22"/>
          <w:lang w:eastAsia="zh-CN"/>
        </w:rPr>
      </w:pPr>
      <w:hyperlink w:anchor="_Toc454194744" w:history="1">
        <w:r w:rsidR="00797778" w:rsidRPr="007B3BA5">
          <w:rPr>
            <w:rStyle w:val="Hyperlink"/>
            <w:noProof/>
          </w:rPr>
          <w:t>13.</w:t>
        </w:r>
        <w:r w:rsidR="00797778">
          <w:rPr>
            <w:rFonts w:asciiTheme="minorHAnsi" w:eastAsiaTheme="minorEastAsia" w:hAnsiTheme="minorHAnsi"/>
            <w:noProof/>
            <w:sz w:val="22"/>
            <w:lang w:eastAsia="zh-CN"/>
          </w:rPr>
          <w:tab/>
        </w:r>
        <w:r w:rsidR="00797778" w:rsidRPr="007B3BA5">
          <w:rPr>
            <w:rStyle w:val="Hyperlink"/>
            <w:noProof/>
          </w:rPr>
          <w:t>Tehnične specifikacije</w:t>
        </w:r>
        <w:r w:rsidR="00797778">
          <w:rPr>
            <w:noProof/>
            <w:webHidden/>
          </w:rPr>
          <w:tab/>
        </w:r>
        <w:r w:rsidR="00797778">
          <w:rPr>
            <w:noProof/>
            <w:webHidden/>
          </w:rPr>
          <w:fldChar w:fldCharType="begin"/>
        </w:r>
        <w:r w:rsidR="00797778">
          <w:rPr>
            <w:noProof/>
            <w:webHidden/>
          </w:rPr>
          <w:instrText xml:space="preserve"> PAGEREF _Toc454194744 \h </w:instrText>
        </w:r>
        <w:r w:rsidR="00797778">
          <w:rPr>
            <w:noProof/>
            <w:webHidden/>
          </w:rPr>
        </w:r>
        <w:r w:rsidR="00797778">
          <w:rPr>
            <w:noProof/>
            <w:webHidden/>
          </w:rPr>
          <w:fldChar w:fldCharType="separate"/>
        </w:r>
        <w:r w:rsidR="00797778">
          <w:rPr>
            <w:noProof/>
            <w:webHidden/>
          </w:rPr>
          <w:t>15</w:t>
        </w:r>
        <w:r w:rsidR="00797778">
          <w:rPr>
            <w:noProof/>
            <w:webHidden/>
          </w:rPr>
          <w:fldChar w:fldCharType="end"/>
        </w:r>
      </w:hyperlink>
    </w:p>
    <w:p w:rsidR="00797778" w:rsidRDefault="0084540E">
      <w:pPr>
        <w:pStyle w:val="TOC1"/>
        <w:tabs>
          <w:tab w:val="left" w:pos="660"/>
          <w:tab w:val="right" w:leader="dot" w:pos="9062"/>
        </w:tabs>
        <w:rPr>
          <w:rFonts w:asciiTheme="minorHAnsi" w:eastAsiaTheme="minorEastAsia" w:hAnsiTheme="minorHAnsi"/>
          <w:noProof/>
          <w:sz w:val="22"/>
          <w:lang w:eastAsia="zh-CN"/>
        </w:rPr>
      </w:pPr>
      <w:hyperlink w:anchor="_Toc454194745" w:history="1">
        <w:r w:rsidR="00797778" w:rsidRPr="007B3BA5">
          <w:rPr>
            <w:rStyle w:val="Hyperlink"/>
            <w:noProof/>
          </w:rPr>
          <w:t>14.</w:t>
        </w:r>
        <w:r w:rsidR="00797778">
          <w:rPr>
            <w:rFonts w:asciiTheme="minorHAnsi" w:eastAsiaTheme="minorEastAsia" w:hAnsiTheme="minorHAnsi"/>
            <w:noProof/>
            <w:sz w:val="22"/>
            <w:lang w:eastAsia="zh-CN"/>
          </w:rPr>
          <w:tab/>
        </w:r>
        <w:r w:rsidR="00797778" w:rsidRPr="007B3BA5">
          <w:rPr>
            <w:rStyle w:val="Hyperlink"/>
            <w:noProof/>
          </w:rPr>
          <w:t>Finančno zavarovanje za dobro izvedbo pogodbenih obveznosti</w:t>
        </w:r>
        <w:r w:rsidR="00797778">
          <w:rPr>
            <w:noProof/>
            <w:webHidden/>
          </w:rPr>
          <w:tab/>
        </w:r>
        <w:r w:rsidR="00797778">
          <w:rPr>
            <w:noProof/>
            <w:webHidden/>
          </w:rPr>
          <w:fldChar w:fldCharType="begin"/>
        </w:r>
        <w:r w:rsidR="00797778">
          <w:rPr>
            <w:noProof/>
            <w:webHidden/>
          </w:rPr>
          <w:instrText xml:space="preserve"> PAGEREF _Toc454194745 \h </w:instrText>
        </w:r>
        <w:r w:rsidR="00797778">
          <w:rPr>
            <w:noProof/>
            <w:webHidden/>
          </w:rPr>
        </w:r>
        <w:r w:rsidR="00797778">
          <w:rPr>
            <w:noProof/>
            <w:webHidden/>
          </w:rPr>
          <w:fldChar w:fldCharType="separate"/>
        </w:r>
        <w:r w:rsidR="00797778">
          <w:rPr>
            <w:noProof/>
            <w:webHidden/>
          </w:rPr>
          <w:t>16</w:t>
        </w:r>
        <w:r w:rsidR="00797778">
          <w:rPr>
            <w:noProof/>
            <w:webHidden/>
          </w:rPr>
          <w:fldChar w:fldCharType="end"/>
        </w:r>
      </w:hyperlink>
    </w:p>
    <w:p w:rsidR="00797778" w:rsidRDefault="0084540E">
      <w:pPr>
        <w:pStyle w:val="TOC1"/>
        <w:tabs>
          <w:tab w:val="left" w:pos="660"/>
          <w:tab w:val="right" w:leader="dot" w:pos="9062"/>
        </w:tabs>
        <w:rPr>
          <w:rFonts w:asciiTheme="minorHAnsi" w:eastAsiaTheme="minorEastAsia" w:hAnsiTheme="minorHAnsi"/>
          <w:noProof/>
          <w:sz w:val="22"/>
          <w:lang w:eastAsia="zh-CN"/>
        </w:rPr>
      </w:pPr>
      <w:hyperlink w:anchor="_Toc454194746" w:history="1">
        <w:r w:rsidR="00797778" w:rsidRPr="007B3BA5">
          <w:rPr>
            <w:rStyle w:val="Hyperlink"/>
            <w:noProof/>
          </w:rPr>
          <w:t>15.</w:t>
        </w:r>
        <w:r w:rsidR="00797778">
          <w:rPr>
            <w:rFonts w:asciiTheme="minorHAnsi" w:eastAsiaTheme="minorEastAsia" w:hAnsiTheme="minorHAnsi"/>
            <w:noProof/>
            <w:sz w:val="22"/>
            <w:lang w:eastAsia="zh-CN"/>
          </w:rPr>
          <w:tab/>
        </w:r>
        <w:r w:rsidR="00797778" w:rsidRPr="007B3BA5">
          <w:rPr>
            <w:rStyle w:val="Hyperlink"/>
            <w:noProof/>
          </w:rPr>
          <w:t>Pravna podlaga in pravno sredstvo</w:t>
        </w:r>
        <w:r w:rsidR="00797778">
          <w:rPr>
            <w:noProof/>
            <w:webHidden/>
          </w:rPr>
          <w:tab/>
        </w:r>
        <w:r w:rsidR="00797778">
          <w:rPr>
            <w:noProof/>
            <w:webHidden/>
          </w:rPr>
          <w:fldChar w:fldCharType="begin"/>
        </w:r>
        <w:r w:rsidR="00797778">
          <w:rPr>
            <w:noProof/>
            <w:webHidden/>
          </w:rPr>
          <w:instrText xml:space="preserve"> PAGEREF _Toc454194746 \h </w:instrText>
        </w:r>
        <w:r w:rsidR="00797778">
          <w:rPr>
            <w:noProof/>
            <w:webHidden/>
          </w:rPr>
        </w:r>
        <w:r w:rsidR="00797778">
          <w:rPr>
            <w:noProof/>
            <w:webHidden/>
          </w:rPr>
          <w:fldChar w:fldCharType="separate"/>
        </w:r>
        <w:r w:rsidR="00797778">
          <w:rPr>
            <w:noProof/>
            <w:webHidden/>
          </w:rPr>
          <w:t>17</w:t>
        </w:r>
        <w:r w:rsidR="00797778">
          <w:rPr>
            <w:noProof/>
            <w:webHidden/>
          </w:rPr>
          <w:fldChar w:fldCharType="end"/>
        </w:r>
      </w:hyperlink>
    </w:p>
    <w:p w:rsidR="00797778" w:rsidRDefault="0084540E">
      <w:pPr>
        <w:pStyle w:val="TOC1"/>
        <w:tabs>
          <w:tab w:val="left" w:pos="660"/>
          <w:tab w:val="right" w:leader="dot" w:pos="9062"/>
        </w:tabs>
        <w:rPr>
          <w:rFonts w:asciiTheme="minorHAnsi" w:eastAsiaTheme="minorEastAsia" w:hAnsiTheme="minorHAnsi"/>
          <w:noProof/>
          <w:sz w:val="22"/>
          <w:lang w:eastAsia="zh-CN"/>
        </w:rPr>
      </w:pPr>
      <w:hyperlink w:anchor="_Toc454194747" w:history="1">
        <w:r w:rsidR="00797778" w:rsidRPr="007B3BA5">
          <w:rPr>
            <w:rStyle w:val="Hyperlink"/>
            <w:noProof/>
          </w:rPr>
          <w:t>16.</w:t>
        </w:r>
        <w:r w:rsidR="00797778">
          <w:rPr>
            <w:rFonts w:asciiTheme="minorHAnsi" w:eastAsiaTheme="minorEastAsia" w:hAnsiTheme="minorHAnsi"/>
            <w:noProof/>
            <w:sz w:val="22"/>
            <w:lang w:eastAsia="zh-CN"/>
          </w:rPr>
          <w:tab/>
        </w:r>
        <w:r w:rsidR="00797778" w:rsidRPr="007B3BA5">
          <w:rPr>
            <w:rStyle w:val="Hyperlink"/>
            <w:noProof/>
          </w:rPr>
          <w:t>Vsebina ponudbene dokumentacije</w:t>
        </w:r>
        <w:r w:rsidR="00797778">
          <w:rPr>
            <w:noProof/>
            <w:webHidden/>
          </w:rPr>
          <w:tab/>
        </w:r>
        <w:r w:rsidR="00797778">
          <w:rPr>
            <w:noProof/>
            <w:webHidden/>
          </w:rPr>
          <w:fldChar w:fldCharType="begin"/>
        </w:r>
        <w:r w:rsidR="00797778">
          <w:rPr>
            <w:noProof/>
            <w:webHidden/>
          </w:rPr>
          <w:instrText xml:space="preserve"> PAGEREF _Toc454194747 \h </w:instrText>
        </w:r>
        <w:r w:rsidR="00797778">
          <w:rPr>
            <w:noProof/>
            <w:webHidden/>
          </w:rPr>
        </w:r>
        <w:r w:rsidR="00797778">
          <w:rPr>
            <w:noProof/>
            <w:webHidden/>
          </w:rPr>
          <w:fldChar w:fldCharType="separate"/>
        </w:r>
        <w:r w:rsidR="00797778">
          <w:rPr>
            <w:noProof/>
            <w:webHidden/>
          </w:rPr>
          <w:t>18</w:t>
        </w:r>
        <w:r w:rsidR="00797778">
          <w:rPr>
            <w:noProof/>
            <w:webHidden/>
          </w:rPr>
          <w:fldChar w:fldCharType="end"/>
        </w:r>
      </w:hyperlink>
    </w:p>
    <w:p w:rsidR="00797778" w:rsidRDefault="0084540E">
      <w:pPr>
        <w:pStyle w:val="TOC1"/>
        <w:tabs>
          <w:tab w:val="left" w:pos="660"/>
          <w:tab w:val="right" w:leader="dot" w:pos="9062"/>
        </w:tabs>
        <w:rPr>
          <w:rFonts w:asciiTheme="minorHAnsi" w:eastAsiaTheme="minorEastAsia" w:hAnsiTheme="minorHAnsi"/>
          <w:noProof/>
          <w:sz w:val="22"/>
          <w:lang w:eastAsia="zh-CN"/>
        </w:rPr>
      </w:pPr>
      <w:hyperlink w:anchor="_Toc454194748" w:history="1">
        <w:r w:rsidR="00797778" w:rsidRPr="007B3BA5">
          <w:rPr>
            <w:rStyle w:val="Hyperlink"/>
            <w:noProof/>
          </w:rPr>
          <w:t>17.</w:t>
        </w:r>
        <w:r w:rsidR="00797778">
          <w:rPr>
            <w:rFonts w:asciiTheme="minorHAnsi" w:eastAsiaTheme="minorEastAsia" w:hAnsiTheme="minorHAnsi"/>
            <w:noProof/>
            <w:sz w:val="22"/>
            <w:lang w:eastAsia="zh-CN"/>
          </w:rPr>
          <w:tab/>
        </w:r>
        <w:r w:rsidR="00797778" w:rsidRPr="007B3BA5">
          <w:rPr>
            <w:rStyle w:val="Hyperlink"/>
            <w:noProof/>
          </w:rPr>
          <w:t>Priloge</w:t>
        </w:r>
        <w:r w:rsidR="00797778">
          <w:rPr>
            <w:noProof/>
            <w:webHidden/>
          </w:rPr>
          <w:tab/>
        </w:r>
        <w:r w:rsidR="00797778">
          <w:rPr>
            <w:noProof/>
            <w:webHidden/>
          </w:rPr>
          <w:fldChar w:fldCharType="begin"/>
        </w:r>
        <w:r w:rsidR="00797778">
          <w:rPr>
            <w:noProof/>
            <w:webHidden/>
          </w:rPr>
          <w:instrText xml:space="preserve"> PAGEREF _Toc454194748 \h </w:instrText>
        </w:r>
        <w:r w:rsidR="00797778">
          <w:rPr>
            <w:noProof/>
            <w:webHidden/>
          </w:rPr>
        </w:r>
        <w:r w:rsidR="00797778">
          <w:rPr>
            <w:noProof/>
            <w:webHidden/>
          </w:rPr>
          <w:fldChar w:fldCharType="separate"/>
        </w:r>
        <w:r w:rsidR="00797778">
          <w:rPr>
            <w:noProof/>
            <w:webHidden/>
          </w:rPr>
          <w:t>19</w:t>
        </w:r>
        <w:r w:rsidR="00797778">
          <w:rPr>
            <w:noProof/>
            <w:webHidden/>
          </w:rPr>
          <w:fldChar w:fldCharType="end"/>
        </w:r>
      </w:hyperlink>
    </w:p>
    <w:p w:rsidR="00797778" w:rsidRDefault="0084540E">
      <w:pPr>
        <w:pStyle w:val="TOC1"/>
        <w:tabs>
          <w:tab w:val="left" w:pos="440"/>
          <w:tab w:val="right" w:leader="dot" w:pos="9062"/>
        </w:tabs>
        <w:rPr>
          <w:rFonts w:asciiTheme="minorHAnsi" w:eastAsiaTheme="minorEastAsia" w:hAnsiTheme="minorHAnsi"/>
          <w:noProof/>
          <w:sz w:val="22"/>
          <w:lang w:eastAsia="zh-CN"/>
        </w:rPr>
      </w:pPr>
      <w:hyperlink w:anchor="_Toc454194749" w:history="1">
        <w:r w:rsidR="00797778" w:rsidRPr="007B3BA5">
          <w:rPr>
            <w:rStyle w:val="Hyperlink"/>
            <w:noProof/>
          </w:rPr>
          <w:t>1.</w:t>
        </w:r>
        <w:r w:rsidR="00797778">
          <w:rPr>
            <w:rFonts w:asciiTheme="minorHAnsi" w:eastAsiaTheme="minorEastAsia" w:hAnsiTheme="minorHAnsi"/>
            <w:noProof/>
            <w:sz w:val="22"/>
            <w:lang w:eastAsia="zh-CN"/>
          </w:rPr>
          <w:tab/>
        </w:r>
        <w:r w:rsidR="00797778" w:rsidRPr="007B3BA5">
          <w:rPr>
            <w:rStyle w:val="Hyperlink"/>
            <w:noProof/>
          </w:rPr>
          <w:t>Ovojnica</w:t>
        </w:r>
        <w:r w:rsidR="00797778">
          <w:rPr>
            <w:noProof/>
            <w:webHidden/>
          </w:rPr>
          <w:tab/>
        </w:r>
        <w:r w:rsidR="00797778">
          <w:rPr>
            <w:noProof/>
            <w:webHidden/>
          </w:rPr>
          <w:fldChar w:fldCharType="begin"/>
        </w:r>
        <w:r w:rsidR="00797778">
          <w:rPr>
            <w:noProof/>
            <w:webHidden/>
          </w:rPr>
          <w:instrText xml:space="preserve"> PAGEREF _Toc454194749 \h </w:instrText>
        </w:r>
        <w:r w:rsidR="00797778">
          <w:rPr>
            <w:noProof/>
            <w:webHidden/>
          </w:rPr>
        </w:r>
        <w:r w:rsidR="00797778">
          <w:rPr>
            <w:noProof/>
            <w:webHidden/>
          </w:rPr>
          <w:fldChar w:fldCharType="separate"/>
        </w:r>
        <w:r w:rsidR="00797778">
          <w:rPr>
            <w:noProof/>
            <w:webHidden/>
          </w:rPr>
          <w:t>20</w:t>
        </w:r>
        <w:r w:rsidR="00797778">
          <w:rPr>
            <w:noProof/>
            <w:webHidden/>
          </w:rPr>
          <w:fldChar w:fldCharType="end"/>
        </w:r>
      </w:hyperlink>
    </w:p>
    <w:p w:rsidR="00797778" w:rsidRDefault="0084540E">
      <w:pPr>
        <w:pStyle w:val="TOC1"/>
        <w:tabs>
          <w:tab w:val="left" w:pos="440"/>
          <w:tab w:val="right" w:leader="dot" w:pos="9062"/>
        </w:tabs>
        <w:rPr>
          <w:rFonts w:asciiTheme="minorHAnsi" w:eastAsiaTheme="minorEastAsia" w:hAnsiTheme="minorHAnsi"/>
          <w:noProof/>
          <w:sz w:val="22"/>
          <w:lang w:eastAsia="zh-CN"/>
        </w:rPr>
      </w:pPr>
      <w:hyperlink w:anchor="_Toc454194750" w:history="1">
        <w:r w:rsidR="00797778" w:rsidRPr="007B3BA5">
          <w:rPr>
            <w:rStyle w:val="Hyperlink"/>
            <w:noProof/>
          </w:rPr>
          <w:t>2.</w:t>
        </w:r>
        <w:r w:rsidR="00797778">
          <w:rPr>
            <w:rFonts w:asciiTheme="minorHAnsi" w:eastAsiaTheme="minorEastAsia" w:hAnsiTheme="minorHAnsi"/>
            <w:noProof/>
            <w:sz w:val="22"/>
            <w:lang w:eastAsia="zh-CN"/>
          </w:rPr>
          <w:tab/>
        </w:r>
        <w:r w:rsidR="00797778" w:rsidRPr="007B3BA5">
          <w:rPr>
            <w:rStyle w:val="Hyperlink"/>
            <w:noProof/>
          </w:rPr>
          <w:t>Podatki o ponudniku</w:t>
        </w:r>
        <w:r w:rsidR="00797778">
          <w:rPr>
            <w:noProof/>
            <w:webHidden/>
          </w:rPr>
          <w:tab/>
        </w:r>
        <w:r w:rsidR="00797778">
          <w:rPr>
            <w:noProof/>
            <w:webHidden/>
          </w:rPr>
          <w:fldChar w:fldCharType="begin"/>
        </w:r>
        <w:r w:rsidR="00797778">
          <w:rPr>
            <w:noProof/>
            <w:webHidden/>
          </w:rPr>
          <w:instrText xml:space="preserve"> PAGEREF _Toc454194750 \h </w:instrText>
        </w:r>
        <w:r w:rsidR="00797778">
          <w:rPr>
            <w:noProof/>
            <w:webHidden/>
          </w:rPr>
        </w:r>
        <w:r w:rsidR="00797778">
          <w:rPr>
            <w:noProof/>
            <w:webHidden/>
          </w:rPr>
          <w:fldChar w:fldCharType="separate"/>
        </w:r>
        <w:r w:rsidR="00797778">
          <w:rPr>
            <w:noProof/>
            <w:webHidden/>
          </w:rPr>
          <w:t>21</w:t>
        </w:r>
        <w:r w:rsidR="00797778">
          <w:rPr>
            <w:noProof/>
            <w:webHidden/>
          </w:rPr>
          <w:fldChar w:fldCharType="end"/>
        </w:r>
      </w:hyperlink>
    </w:p>
    <w:p w:rsidR="00797778" w:rsidRDefault="0084540E">
      <w:pPr>
        <w:pStyle w:val="TOC1"/>
        <w:tabs>
          <w:tab w:val="left" w:pos="440"/>
          <w:tab w:val="right" w:leader="dot" w:pos="9062"/>
        </w:tabs>
        <w:rPr>
          <w:rFonts w:asciiTheme="minorHAnsi" w:eastAsiaTheme="minorEastAsia" w:hAnsiTheme="minorHAnsi"/>
          <w:noProof/>
          <w:sz w:val="22"/>
          <w:lang w:eastAsia="zh-CN"/>
        </w:rPr>
      </w:pPr>
      <w:hyperlink w:anchor="_Toc454194751" w:history="1">
        <w:r w:rsidR="00797778" w:rsidRPr="007B3BA5">
          <w:rPr>
            <w:rStyle w:val="Hyperlink"/>
            <w:noProof/>
          </w:rPr>
          <w:t>3.</w:t>
        </w:r>
        <w:r w:rsidR="00797778">
          <w:rPr>
            <w:rFonts w:asciiTheme="minorHAnsi" w:eastAsiaTheme="minorEastAsia" w:hAnsiTheme="minorHAnsi"/>
            <w:noProof/>
            <w:sz w:val="22"/>
            <w:lang w:eastAsia="zh-CN"/>
          </w:rPr>
          <w:tab/>
        </w:r>
        <w:r w:rsidR="00797778" w:rsidRPr="007B3BA5">
          <w:rPr>
            <w:rStyle w:val="Hyperlink"/>
            <w:noProof/>
          </w:rPr>
          <w:t>Udeleženci</w:t>
        </w:r>
        <w:r w:rsidR="00797778">
          <w:rPr>
            <w:noProof/>
            <w:webHidden/>
          </w:rPr>
          <w:tab/>
        </w:r>
        <w:r w:rsidR="00797778">
          <w:rPr>
            <w:noProof/>
            <w:webHidden/>
          </w:rPr>
          <w:fldChar w:fldCharType="begin"/>
        </w:r>
        <w:r w:rsidR="00797778">
          <w:rPr>
            <w:noProof/>
            <w:webHidden/>
          </w:rPr>
          <w:instrText xml:space="preserve"> PAGEREF _Toc454194751 \h </w:instrText>
        </w:r>
        <w:r w:rsidR="00797778">
          <w:rPr>
            <w:noProof/>
            <w:webHidden/>
          </w:rPr>
        </w:r>
        <w:r w:rsidR="00797778">
          <w:rPr>
            <w:noProof/>
            <w:webHidden/>
          </w:rPr>
          <w:fldChar w:fldCharType="separate"/>
        </w:r>
        <w:r w:rsidR="00797778">
          <w:rPr>
            <w:noProof/>
            <w:webHidden/>
          </w:rPr>
          <w:t>22</w:t>
        </w:r>
        <w:r w:rsidR="00797778">
          <w:rPr>
            <w:noProof/>
            <w:webHidden/>
          </w:rPr>
          <w:fldChar w:fldCharType="end"/>
        </w:r>
      </w:hyperlink>
    </w:p>
    <w:p w:rsidR="00797778" w:rsidRDefault="0084540E">
      <w:pPr>
        <w:pStyle w:val="TOC1"/>
        <w:tabs>
          <w:tab w:val="left" w:pos="440"/>
          <w:tab w:val="right" w:leader="dot" w:pos="9062"/>
        </w:tabs>
        <w:rPr>
          <w:rFonts w:asciiTheme="minorHAnsi" w:eastAsiaTheme="minorEastAsia" w:hAnsiTheme="minorHAnsi"/>
          <w:noProof/>
          <w:sz w:val="22"/>
          <w:lang w:eastAsia="zh-CN"/>
        </w:rPr>
      </w:pPr>
      <w:hyperlink w:anchor="_Toc454194752" w:history="1">
        <w:r w:rsidR="00797778" w:rsidRPr="007B3BA5">
          <w:rPr>
            <w:rStyle w:val="Hyperlink"/>
            <w:noProof/>
          </w:rPr>
          <w:t>4.</w:t>
        </w:r>
        <w:r w:rsidR="00797778">
          <w:rPr>
            <w:rFonts w:asciiTheme="minorHAnsi" w:eastAsiaTheme="minorEastAsia" w:hAnsiTheme="minorHAnsi"/>
            <w:noProof/>
            <w:sz w:val="22"/>
            <w:lang w:eastAsia="zh-CN"/>
          </w:rPr>
          <w:tab/>
        </w:r>
        <w:r w:rsidR="00797778" w:rsidRPr="007B3BA5">
          <w:rPr>
            <w:rStyle w:val="Hyperlink"/>
            <w:noProof/>
          </w:rPr>
          <w:t>Izjava ponudnika, da ne nastopa s podizvajalci</w:t>
        </w:r>
        <w:r w:rsidR="00797778">
          <w:rPr>
            <w:noProof/>
            <w:webHidden/>
          </w:rPr>
          <w:tab/>
        </w:r>
        <w:r w:rsidR="00797778">
          <w:rPr>
            <w:noProof/>
            <w:webHidden/>
          </w:rPr>
          <w:fldChar w:fldCharType="begin"/>
        </w:r>
        <w:r w:rsidR="00797778">
          <w:rPr>
            <w:noProof/>
            <w:webHidden/>
          </w:rPr>
          <w:instrText xml:space="preserve"> PAGEREF _Toc454194752 \h </w:instrText>
        </w:r>
        <w:r w:rsidR="00797778">
          <w:rPr>
            <w:noProof/>
            <w:webHidden/>
          </w:rPr>
        </w:r>
        <w:r w:rsidR="00797778">
          <w:rPr>
            <w:noProof/>
            <w:webHidden/>
          </w:rPr>
          <w:fldChar w:fldCharType="separate"/>
        </w:r>
        <w:r w:rsidR="00797778">
          <w:rPr>
            <w:noProof/>
            <w:webHidden/>
          </w:rPr>
          <w:t>23</w:t>
        </w:r>
        <w:r w:rsidR="00797778">
          <w:rPr>
            <w:noProof/>
            <w:webHidden/>
          </w:rPr>
          <w:fldChar w:fldCharType="end"/>
        </w:r>
      </w:hyperlink>
    </w:p>
    <w:p w:rsidR="00797778" w:rsidRDefault="0084540E">
      <w:pPr>
        <w:pStyle w:val="TOC1"/>
        <w:tabs>
          <w:tab w:val="left" w:pos="440"/>
          <w:tab w:val="right" w:leader="dot" w:pos="9062"/>
        </w:tabs>
        <w:rPr>
          <w:rFonts w:asciiTheme="minorHAnsi" w:eastAsiaTheme="minorEastAsia" w:hAnsiTheme="minorHAnsi"/>
          <w:noProof/>
          <w:sz w:val="22"/>
          <w:lang w:eastAsia="zh-CN"/>
        </w:rPr>
      </w:pPr>
      <w:hyperlink w:anchor="_Toc454194753" w:history="1">
        <w:r w:rsidR="00797778" w:rsidRPr="007B3BA5">
          <w:rPr>
            <w:rStyle w:val="Hyperlink"/>
            <w:noProof/>
          </w:rPr>
          <w:t>5.</w:t>
        </w:r>
        <w:r w:rsidR="00797778">
          <w:rPr>
            <w:rFonts w:asciiTheme="minorHAnsi" w:eastAsiaTheme="minorEastAsia" w:hAnsiTheme="minorHAnsi"/>
            <w:noProof/>
            <w:sz w:val="22"/>
            <w:lang w:eastAsia="zh-CN"/>
          </w:rPr>
          <w:tab/>
        </w:r>
        <w:r w:rsidR="00797778" w:rsidRPr="007B3BA5">
          <w:rPr>
            <w:rStyle w:val="Hyperlink"/>
            <w:noProof/>
          </w:rPr>
          <w:t>Seznam podizvajalcev</w:t>
        </w:r>
        <w:r w:rsidR="00797778">
          <w:rPr>
            <w:noProof/>
            <w:webHidden/>
          </w:rPr>
          <w:tab/>
        </w:r>
        <w:r w:rsidR="00797778">
          <w:rPr>
            <w:noProof/>
            <w:webHidden/>
          </w:rPr>
          <w:fldChar w:fldCharType="begin"/>
        </w:r>
        <w:r w:rsidR="00797778">
          <w:rPr>
            <w:noProof/>
            <w:webHidden/>
          </w:rPr>
          <w:instrText xml:space="preserve"> PAGEREF _Toc454194753 \h </w:instrText>
        </w:r>
        <w:r w:rsidR="00797778">
          <w:rPr>
            <w:noProof/>
            <w:webHidden/>
          </w:rPr>
        </w:r>
        <w:r w:rsidR="00797778">
          <w:rPr>
            <w:noProof/>
            <w:webHidden/>
          </w:rPr>
          <w:fldChar w:fldCharType="separate"/>
        </w:r>
        <w:r w:rsidR="00797778">
          <w:rPr>
            <w:noProof/>
            <w:webHidden/>
          </w:rPr>
          <w:t>24</w:t>
        </w:r>
        <w:r w:rsidR="00797778">
          <w:rPr>
            <w:noProof/>
            <w:webHidden/>
          </w:rPr>
          <w:fldChar w:fldCharType="end"/>
        </w:r>
      </w:hyperlink>
    </w:p>
    <w:p w:rsidR="00797778" w:rsidRDefault="0084540E">
      <w:pPr>
        <w:pStyle w:val="TOC1"/>
        <w:tabs>
          <w:tab w:val="left" w:pos="440"/>
          <w:tab w:val="right" w:leader="dot" w:pos="9062"/>
        </w:tabs>
        <w:rPr>
          <w:rFonts w:asciiTheme="minorHAnsi" w:eastAsiaTheme="minorEastAsia" w:hAnsiTheme="minorHAnsi"/>
          <w:noProof/>
          <w:sz w:val="22"/>
          <w:lang w:eastAsia="zh-CN"/>
        </w:rPr>
      </w:pPr>
      <w:hyperlink w:anchor="_Toc454194754" w:history="1">
        <w:r w:rsidR="00797778" w:rsidRPr="007B3BA5">
          <w:rPr>
            <w:rStyle w:val="Hyperlink"/>
            <w:noProof/>
          </w:rPr>
          <w:t>6.</w:t>
        </w:r>
        <w:r w:rsidR="00797778">
          <w:rPr>
            <w:rFonts w:asciiTheme="minorHAnsi" w:eastAsiaTheme="minorEastAsia" w:hAnsiTheme="minorHAnsi"/>
            <w:noProof/>
            <w:sz w:val="22"/>
            <w:lang w:eastAsia="zh-CN"/>
          </w:rPr>
          <w:tab/>
        </w:r>
        <w:r w:rsidR="00797778" w:rsidRPr="007B3BA5">
          <w:rPr>
            <w:rStyle w:val="Hyperlink"/>
            <w:noProof/>
          </w:rPr>
          <w:t>Prijava</w:t>
        </w:r>
        <w:r w:rsidR="00797778">
          <w:rPr>
            <w:noProof/>
            <w:webHidden/>
          </w:rPr>
          <w:tab/>
        </w:r>
        <w:r w:rsidR="00797778">
          <w:rPr>
            <w:noProof/>
            <w:webHidden/>
          </w:rPr>
          <w:fldChar w:fldCharType="begin"/>
        </w:r>
        <w:r w:rsidR="00797778">
          <w:rPr>
            <w:noProof/>
            <w:webHidden/>
          </w:rPr>
          <w:instrText xml:space="preserve"> PAGEREF _Toc454194754 \h </w:instrText>
        </w:r>
        <w:r w:rsidR="00797778">
          <w:rPr>
            <w:noProof/>
            <w:webHidden/>
          </w:rPr>
        </w:r>
        <w:r w:rsidR="00797778">
          <w:rPr>
            <w:noProof/>
            <w:webHidden/>
          </w:rPr>
          <w:fldChar w:fldCharType="separate"/>
        </w:r>
        <w:r w:rsidR="00797778">
          <w:rPr>
            <w:noProof/>
            <w:webHidden/>
          </w:rPr>
          <w:t>25</w:t>
        </w:r>
        <w:r w:rsidR="00797778">
          <w:rPr>
            <w:noProof/>
            <w:webHidden/>
          </w:rPr>
          <w:fldChar w:fldCharType="end"/>
        </w:r>
      </w:hyperlink>
    </w:p>
    <w:p w:rsidR="00797778" w:rsidRDefault="0084540E">
      <w:pPr>
        <w:pStyle w:val="TOC1"/>
        <w:tabs>
          <w:tab w:val="left" w:pos="440"/>
          <w:tab w:val="right" w:leader="dot" w:pos="9062"/>
        </w:tabs>
        <w:rPr>
          <w:rFonts w:asciiTheme="minorHAnsi" w:eastAsiaTheme="minorEastAsia" w:hAnsiTheme="minorHAnsi"/>
          <w:noProof/>
          <w:sz w:val="22"/>
          <w:lang w:eastAsia="zh-CN"/>
        </w:rPr>
      </w:pPr>
      <w:hyperlink w:anchor="_Toc454194755" w:history="1">
        <w:r w:rsidR="00797778" w:rsidRPr="007B3BA5">
          <w:rPr>
            <w:rStyle w:val="Hyperlink"/>
            <w:noProof/>
          </w:rPr>
          <w:t>7.</w:t>
        </w:r>
        <w:r w:rsidR="00797778">
          <w:rPr>
            <w:rFonts w:asciiTheme="minorHAnsi" w:eastAsiaTheme="minorEastAsia" w:hAnsiTheme="minorHAnsi"/>
            <w:noProof/>
            <w:sz w:val="22"/>
            <w:lang w:eastAsia="zh-CN"/>
          </w:rPr>
          <w:tab/>
        </w:r>
        <w:r w:rsidR="00797778" w:rsidRPr="007B3BA5">
          <w:rPr>
            <w:rStyle w:val="Hyperlink"/>
            <w:noProof/>
          </w:rPr>
          <w:t>Reference</w:t>
        </w:r>
        <w:r w:rsidR="00797778">
          <w:rPr>
            <w:noProof/>
            <w:webHidden/>
          </w:rPr>
          <w:tab/>
        </w:r>
        <w:r w:rsidR="00797778">
          <w:rPr>
            <w:noProof/>
            <w:webHidden/>
          </w:rPr>
          <w:fldChar w:fldCharType="begin"/>
        </w:r>
        <w:r w:rsidR="00797778">
          <w:rPr>
            <w:noProof/>
            <w:webHidden/>
          </w:rPr>
          <w:instrText xml:space="preserve"> PAGEREF _Toc454194755 \h </w:instrText>
        </w:r>
        <w:r w:rsidR="00797778">
          <w:rPr>
            <w:noProof/>
            <w:webHidden/>
          </w:rPr>
        </w:r>
        <w:r w:rsidR="00797778">
          <w:rPr>
            <w:noProof/>
            <w:webHidden/>
          </w:rPr>
          <w:fldChar w:fldCharType="separate"/>
        </w:r>
        <w:r w:rsidR="00797778">
          <w:rPr>
            <w:noProof/>
            <w:webHidden/>
          </w:rPr>
          <w:t>27</w:t>
        </w:r>
        <w:r w:rsidR="00797778">
          <w:rPr>
            <w:noProof/>
            <w:webHidden/>
          </w:rPr>
          <w:fldChar w:fldCharType="end"/>
        </w:r>
      </w:hyperlink>
    </w:p>
    <w:p w:rsidR="00797778" w:rsidRDefault="0084540E">
      <w:pPr>
        <w:pStyle w:val="TOC1"/>
        <w:tabs>
          <w:tab w:val="left" w:pos="440"/>
          <w:tab w:val="right" w:leader="dot" w:pos="9062"/>
        </w:tabs>
        <w:rPr>
          <w:rFonts w:asciiTheme="minorHAnsi" w:eastAsiaTheme="minorEastAsia" w:hAnsiTheme="minorHAnsi"/>
          <w:noProof/>
          <w:sz w:val="22"/>
          <w:lang w:eastAsia="zh-CN"/>
        </w:rPr>
      </w:pPr>
      <w:hyperlink w:anchor="_Toc454194756" w:history="1">
        <w:r w:rsidR="00797778" w:rsidRPr="007B3BA5">
          <w:rPr>
            <w:rStyle w:val="Hyperlink"/>
            <w:noProof/>
          </w:rPr>
          <w:t>8.</w:t>
        </w:r>
        <w:r w:rsidR="00797778">
          <w:rPr>
            <w:rFonts w:asciiTheme="minorHAnsi" w:eastAsiaTheme="minorEastAsia" w:hAnsiTheme="minorHAnsi"/>
            <w:noProof/>
            <w:sz w:val="22"/>
            <w:lang w:eastAsia="zh-CN"/>
          </w:rPr>
          <w:tab/>
        </w:r>
        <w:r w:rsidR="00797778" w:rsidRPr="007B3BA5">
          <w:rPr>
            <w:rStyle w:val="Hyperlink"/>
            <w:noProof/>
          </w:rPr>
          <w:t>Podatki o podizvajalcih in soglasje za neposredno plačilo</w:t>
        </w:r>
        <w:r w:rsidR="00797778">
          <w:rPr>
            <w:noProof/>
            <w:webHidden/>
          </w:rPr>
          <w:tab/>
        </w:r>
        <w:r w:rsidR="00797778">
          <w:rPr>
            <w:noProof/>
            <w:webHidden/>
          </w:rPr>
          <w:fldChar w:fldCharType="begin"/>
        </w:r>
        <w:r w:rsidR="00797778">
          <w:rPr>
            <w:noProof/>
            <w:webHidden/>
          </w:rPr>
          <w:instrText xml:space="preserve"> PAGEREF _Toc454194756 \h </w:instrText>
        </w:r>
        <w:r w:rsidR="00797778">
          <w:rPr>
            <w:noProof/>
            <w:webHidden/>
          </w:rPr>
        </w:r>
        <w:r w:rsidR="00797778">
          <w:rPr>
            <w:noProof/>
            <w:webHidden/>
          </w:rPr>
          <w:fldChar w:fldCharType="separate"/>
        </w:r>
        <w:r w:rsidR="00797778">
          <w:rPr>
            <w:noProof/>
            <w:webHidden/>
          </w:rPr>
          <w:t>28</w:t>
        </w:r>
        <w:r w:rsidR="00797778">
          <w:rPr>
            <w:noProof/>
            <w:webHidden/>
          </w:rPr>
          <w:fldChar w:fldCharType="end"/>
        </w:r>
      </w:hyperlink>
    </w:p>
    <w:p w:rsidR="00797778" w:rsidRDefault="0084540E">
      <w:pPr>
        <w:pStyle w:val="TOC1"/>
        <w:tabs>
          <w:tab w:val="left" w:pos="440"/>
          <w:tab w:val="right" w:leader="dot" w:pos="9062"/>
        </w:tabs>
        <w:rPr>
          <w:rFonts w:asciiTheme="minorHAnsi" w:eastAsiaTheme="minorEastAsia" w:hAnsiTheme="minorHAnsi"/>
          <w:noProof/>
          <w:sz w:val="22"/>
          <w:lang w:eastAsia="zh-CN"/>
        </w:rPr>
      </w:pPr>
      <w:hyperlink w:anchor="_Toc454194757" w:history="1">
        <w:r w:rsidR="00797778" w:rsidRPr="007B3BA5">
          <w:rPr>
            <w:rStyle w:val="Hyperlink"/>
            <w:noProof/>
          </w:rPr>
          <w:t>9.</w:t>
        </w:r>
        <w:r w:rsidR="00797778">
          <w:rPr>
            <w:rFonts w:asciiTheme="minorHAnsi" w:eastAsiaTheme="minorEastAsia" w:hAnsiTheme="minorHAnsi"/>
            <w:noProof/>
            <w:sz w:val="22"/>
            <w:lang w:eastAsia="zh-CN"/>
          </w:rPr>
          <w:tab/>
        </w:r>
        <w:r w:rsidR="00797778" w:rsidRPr="007B3BA5">
          <w:rPr>
            <w:rStyle w:val="Hyperlink"/>
            <w:noProof/>
          </w:rPr>
          <w:t>Izjava o predložitvi menice za odpravo napak v garancijski dobi</w:t>
        </w:r>
        <w:r w:rsidR="00797778">
          <w:rPr>
            <w:noProof/>
            <w:webHidden/>
          </w:rPr>
          <w:tab/>
        </w:r>
        <w:r w:rsidR="00797778">
          <w:rPr>
            <w:noProof/>
            <w:webHidden/>
          </w:rPr>
          <w:fldChar w:fldCharType="begin"/>
        </w:r>
        <w:r w:rsidR="00797778">
          <w:rPr>
            <w:noProof/>
            <w:webHidden/>
          </w:rPr>
          <w:instrText xml:space="preserve"> PAGEREF _Toc454194757 \h </w:instrText>
        </w:r>
        <w:r w:rsidR="00797778">
          <w:rPr>
            <w:noProof/>
            <w:webHidden/>
          </w:rPr>
        </w:r>
        <w:r w:rsidR="00797778">
          <w:rPr>
            <w:noProof/>
            <w:webHidden/>
          </w:rPr>
          <w:fldChar w:fldCharType="separate"/>
        </w:r>
        <w:r w:rsidR="00797778">
          <w:rPr>
            <w:noProof/>
            <w:webHidden/>
          </w:rPr>
          <w:t>29</w:t>
        </w:r>
        <w:r w:rsidR="00797778">
          <w:rPr>
            <w:noProof/>
            <w:webHidden/>
          </w:rPr>
          <w:fldChar w:fldCharType="end"/>
        </w:r>
      </w:hyperlink>
    </w:p>
    <w:p w:rsidR="00797778" w:rsidRDefault="0084540E">
      <w:pPr>
        <w:pStyle w:val="TOC1"/>
        <w:tabs>
          <w:tab w:val="left" w:pos="660"/>
          <w:tab w:val="right" w:leader="dot" w:pos="9062"/>
        </w:tabs>
        <w:rPr>
          <w:rFonts w:asciiTheme="minorHAnsi" w:eastAsiaTheme="minorEastAsia" w:hAnsiTheme="minorHAnsi"/>
          <w:noProof/>
          <w:sz w:val="22"/>
          <w:lang w:eastAsia="zh-CN"/>
        </w:rPr>
      </w:pPr>
      <w:hyperlink w:anchor="_Toc454194758" w:history="1">
        <w:r w:rsidR="00797778" w:rsidRPr="007B3BA5">
          <w:rPr>
            <w:rStyle w:val="Hyperlink"/>
            <w:noProof/>
          </w:rPr>
          <w:t>10.</w:t>
        </w:r>
        <w:r w:rsidR="00797778">
          <w:rPr>
            <w:rFonts w:asciiTheme="minorHAnsi" w:eastAsiaTheme="minorEastAsia" w:hAnsiTheme="minorHAnsi"/>
            <w:noProof/>
            <w:sz w:val="22"/>
            <w:lang w:eastAsia="zh-CN"/>
          </w:rPr>
          <w:tab/>
        </w:r>
        <w:r w:rsidR="00797778" w:rsidRPr="007B3BA5">
          <w:rPr>
            <w:rStyle w:val="Hyperlink"/>
            <w:noProof/>
          </w:rPr>
          <w:t>Menična izjava za dobro izvedbo pogodbenih obveznosti</w:t>
        </w:r>
        <w:r w:rsidR="00797778">
          <w:rPr>
            <w:noProof/>
            <w:webHidden/>
          </w:rPr>
          <w:tab/>
        </w:r>
        <w:r w:rsidR="00797778">
          <w:rPr>
            <w:noProof/>
            <w:webHidden/>
          </w:rPr>
          <w:fldChar w:fldCharType="begin"/>
        </w:r>
        <w:r w:rsidR="00797778">
          <w:rPr>
            <w:noProof/>
            <w:webHidden/>
          </w:rPr>
          <w:instrText xml:space="preserve"> PAGEREF _Toc454194758 \h </w:instrText>
        </w:r>
        <w:r w:rsidR="00797778">
          <w:rPr>
            <w:noProof/>
            <w:webHidden/>
          </w:rPr>
        </w:r>
        <w:r w:rsidR="00797778">
          <w:rPr>
            <w:noProof/>
            <w:webHidden/>
          </w:rPr>
          <w:fldChar w:fldCharType="separate"/>
        </w:r>
        <w:r w:rsidR="00797778">
          <w:rPr>
            <w:noProof/>
            <w:webHidden/>
          </w:rPr>
          <w:t>31</w:t>
        </w:r>
        <w:r w:rsidR="00797778">
          <w:rPr>
            <w:noProof/>
            <w:webHidden/>
          </w:rPr>
          <w:fldChar w:fldCharType="end"/>
        </w:r>
      </w:hyperlink>
    </w:p>
    <w:p w:rsidR="00797778" w:rsidRDefault="0084540E">
      <w:pPr>
        <w:pStyle w:val="TOC1"/>
        <w:tabs>
          <w:tab w:val="left" w:pos="660"/>
          <w:tab w:val="right" w:leader="dot" w:pos="9062"/>
        </w:tabs>
        <w:rPr>
          <w:rFonts w:asciiTheme="minorHAnsi" w:eastAsiaTheme="minorEastAsia" w:hAnsiTheme="minorHAnsi"/>
          <w:noProof/>
          <w:sz w:val="22"/>
          <w:lang w:eastAsia="zh-CN"/>
        </w:rPr>
      </w:pPr>
      <w:hyperlink w:anchor="_Toc454194759" w:history="1">
        <w:r w:rsidR="00797778" w:rsidRPr="007B3BA5">
          <w:rPr>
            <w:rStyle w:val="Hyperlink"/>
            <w:noProof/>
          </w:rPr>
          <w:t>11.</w:t>
        </w:r>
        <w:r w:rsidR="00797778">
          <w:rPr>
            <w:rFonts w:asciiTheme="minorHAnsi" w:eastAsiaTheme="minorEastAsia" w:hAnsiTheme="minorHAnsi"/>
            <w:noProof/>
            <w:sz w:val="22"/>
            <w:lang w:eastAsia="zh-CN"/>
          </w:rPr>
          <w:tab/>
        </w:r>
        <w:r w:rsidR="00797778" w:rsidRPr="007B3BA5">
          <w:rPr>
            <w:rStyle w:val="Hyperlink"/>
            <w:noProof/>
          </w:rPr>
          <w:t>Pooblastilo za pridobitev potrdila iz kazenske evidence za pravne osebe</w:t>
        </w:r>
        <w:r w:rsidR="00797778">
          <w:rPr>
            <w:noProof/>
            <w:webHidden/>
          </w:rPr>
          <w:tab/>
        </w:r>
        <w:r w:rsidR="00797778">
          <w:rPr>
            <w:noProof/>
            <w:webHidden/>
          </w:rPr>
          <w:fldChar w:fldCharType="begin"/>
        </w:r>
        <w:r w:rsidR="00797778">
          <w:rPr>
            <w:noProof/>
            <w:webHidden/>
          </w:rPr>
          <w:instrText xml:space="preserve"> PAGEREF _Toc454194759 \h </w:instrText>
        </w:r>
        <w:r w:rsidR="00797778">
          <w:rPr>
            <w:noProof/>
            <w:webHidden/>
          </w:rPr>
        </w:r>
        <w:r w:rsidR="00797778">
          <w:rPr>
            <w:noProof/>
            <w:webHidden/>
          </w:rPr>
          <w:fldChar w:fldCharType="separate"/>
        </w:r>
        <w:r w:rsidR="00797778">
          <w:rPr>
            <w:noProof/>
            <w:webHidden/>
          </w:rPr>
          <w:t>32</w:t>
        </w:r>
        <w:r w:rsidR="00797778">
          <w:rPr>
            <w:noProof/>
            <w:webHidden/>
          </w:rPr>
          <w:fldChar w:fldCharType="end"/>
        </w:r>
      </w:hyperlink>
    </w:p>
    <w:p w:rsidR="00797778" w:rsidRDefault="0084540E">
      <w:pPr>
        <w:pStyle w:val="TOC1"/>
        <w:tabs>
          <w:tab w:val="left" w:pos="660"/>
          <w:tab w:val="right" w:leader="dot" w:pos="9062"/>
        </w:tabs>
        <w:rPr>
          <w:rFonts w:asciiTheme="minorHAnsi" w:eastAsiaTheme="minorEastAsia" w:hAnsiTheme="minorHAnsi"/>
          <w:noProof/>
          <w:sz w:val="22"/>
          <w:lang w:eastAsia="zh-CN"/>
        </w:rPr>
      </w:pPr>
      <w:hyperlink w:anchor="_Toc454194760" w:history="1">
        <w:r w:rsidR="00797778" w:rsidRPr="007B3BA5">
          <w:rPr>
            <w:rStyle w:val="Hyperlink"/>
            <w:noProof/>
          </w:rPr>
          <w:t>12.</w:t>
        </w:r>
        <w:r w:rsidR="00797778">
          <w:rPr>
            <w:rFonts w:asciiTheme="minorHAnsi" w:eastAsiaTheme="minorEastAsia" w:hAnsiTheme="minorHAnsi"/>
            <w:noProof/>
            <w:sz w:val="22"/>
            <w:lang w:eastAsia="zh-CN"/>
          </w:rPr>
          <w:tab/>
        </w:r>
        <w:r w:rsidR="00797778" w:rsidRPr="007B3BA5">
          <w:rPr>
            <w:rStyle w:val="Hyperlink"/>
            <w:noProof/>
          </w:rPr>
          <w:t>Pooblastilo za pridobitev potrdila iz kazenske evidence za fizične osebe</w:t>
        </w:r>
        <w:r w:rsidR="00797778">
          <w:rPr>
            <w:noProof/>
            <w:webHidden/>
          </w:rPr>
          <w:tab/>
        </w:r>
        <w:r w:rsidR="00797778">
          <w:rPr>
            <w:noProof/>
            <w:webHidden/>
          </w:rPr>
          <w:fldChar w:fldCharType="begin"/>
        </w:r>
        <w:r w:rsidR="00797778">
          <w:rPr>
            <w:noProof/>
            <w:webHidden/>
          </w:rPr>
          <w:instrText xml:space="preserve"> PAGEREF _Toc454194760 \h </w:instrText>
        </w:r>
        <w:r w:rsidR="00797778">
          <w:rPr>
            <w:noProof/>
            <w:webHidden/>
          </w:rPr>
        </w:r>
        <w:r w:rsidR="00797778">
          <w:rPr>
            <w:noProof/>
            <w:webHidden/>
          </w:rPr>
          <w:fldChar w:fldCharType="separate"/>
        </w:r>
        <w:r w:rsidR="00797778">
          <w:rPr>
            <w:noProof/>
            <w:webHidden/>
          </w:rPr>
          <w:t>33</w:t>
        </w:r>
        <w:r w:rsidR="00797778">
          <w:rPr>
            <w:noProof/>
            <w:webHidden/>
          </w:rPr>
          <w:fldChar w:fldCharType="end"/>
        </w:r>
      </w:hyperlink>
    </w:p>
    <w:p w:rsidR="00797778" w:rsidRDefault="0084540E">
      <w:pPr>
        <w:pStyle w:val="TOC1"/>
        <w:tabs>
          <w:tab w:val="left" w:pos="660"/>
          <w:tab w:val="right" w:leader="dot" w:pos="9062"/>
        </w:tabs>
        <w:rPr>
          <w:rFonts w:asciiTheme="minorHAnsi" w:eastAsiaTheme="minorEastAsia" w:hAnsiTheme="minorHAnsi"/>
          <w:noProof/>
          <w:sz w:val="22"/>
          <w:lang w:eastAsia="zh-CN"/>
        </w:rPr>
      </w:pPr>
      <w:hyperlink w:anchor="_Toc454194761" w:history="1">
        <w:r w:rsidR="00797778" w:rsidRPr="007B3BA5">
          <w:rPr>
            <w:rStyle w:val="Hyperlink"/>
            <w:noProof/>
          </w:rPr>
          <w:t>13.</w:t>
        </w:r>
        <w:r w:rsidR="00797778">
          <w:rPr>
            <w:rFonts w:asciiTheme="minorHAnsi" w:eastAsiaTheme="minorEastAsia" w:hAnsiTheme="minorHAnsi"/>
            <w:noProof/>
            <w:sz w:val="22"/>
            <w:lang w:eastAsia="zh-CN"/>
          </w:rPr>
          <w:tab/>
        </w:r>
        <w:r w:rsidR="00797778" w:rsidRPr="007B3BA5">
          <w:rPr>
            <w:rStyle w:val="Hyperlink"/>
            <w:noProof/>
          </w:rPr>
          <w:t>Vzorec pogodbe</w:t>
        </w:r>
        <w:r w:rsidR="00797778">
          <w:rPr>
            <w:noProof/>
            <w:webHidden/>
          </w:rPr>
          <w:tab/>
        </w:r>
        <w:r w:rsidR="00797778">
          <w:rPr>
            <w:noProof/>
            <w:webHidden/>
          </w:rPr>
          <w:fldChar w:fldCharType="begin"/>
        </w:r>
        <w:r w:rsidR="00797778">
          <w:rPr>
            <w:noProof/>
            <w:webHidden/>
          </w:rPr>
          <w:instrText xml:space="preserve"> PAGEREF _Toc454194761 \h </w:instrText>
        </w:r>
        <w:r w:rsidR="00797778">
          <w:rPr>
            <w:noProof/>
            <w:webHidden/>
          </w:rPr>
        </w:r>
        <w:r w:rsidR="00797778">
          <w:rPr>
            <w:noProof/>
            <w:webHidden/>
          </w:rPr>
          <w:fldChar w:fldCharType="separate"/>
        </w:r>
        <w:r w:rsidR="00797778">
          <w:rPr>
            <w:noProof/>
            <w:webHidden/>
          </w:rPr>
          <w:t>34</w:t>
        </w:r>
        <w:r w:rsidR="00797778">
          <w:rPr>
            <w:noProof/>
            <w:webHidden/>
          </w:rPr>
          <w:fldChar w:fldCharType="end"/>
        </w:r>
      </w:hyperlink>
    </w:p>
    <w:p w:rsidR="00F72139" w:rsidRPr="000D7469" w:rsidRDefault="007D67BF" w:rsidP="00771126">
      <w:pPr>
        <w:spacing w:before="0" w:line="276" w:lineRule="auto"/>
        <w:rPr>
          <w:rFonts w:ascii="Times New Roman" w:hAnsi="Times New Roman" w:cs="Times New Roman"/>
          <w:sz w:val="24"/>
          <w:szCs w:val="24"/>
        </w:rPr>
      </w:pPr>
      <w:r w:rsidRPr="000D7469">
        <w:rPr>
          <w:rFonts w:ascii="Times New Roman" w:hAnsi="Times New Roman" w:cs="Times New Roman"/>
          <w:sz w:val="24"/>
          <w:szCs w:val="24"/>
        </w:rPr>
        <w:fldChar w:fldCharType="end"/>
      </w:r>
    </w:p>
    <w:p w:rsidR="00F72139" w:rsidRPr="000D7469" w:rsidRDefault="00F72139" w:rsidP="00771126">
      <w:pPr>
        <w:spacing w:line="276" w:lineRule="auto"/>
        <w:rPr>
          <w:rFonts w:ascii="Times New Roman" w:hAnsi="Times New Roman" w:cs="Times New Roman"/>
          <w:sz w:val="24"/>
          <w:szCs w:val="24"/>
        </w:rPr>
      </w:pPr>
    </w:p>
    <w:p w:rsidR="007A6CB8" w:rsidRPr="000D7469" w:rsidRDefault="007A6CB8" w:rsidP="00771126">
      <w:pPr>
        <w:spacing w:line="276" w:lineRule="auto"/>
        <w:rPr>
          <w:rFonts w:ascii="Times New Roman" w:hAnsi="Times New Roman" w:cs="Times New Roman"/>
          <w:sz w:val="24"/>
          <w:szCs w:val="24"/>
        </w:rPr>
      </w:pPr>
    </w:p>
    <w:p w:rsidR="004D34C8" w:rsidRPr="000D7469" w:rsidRDefault="004D34C8" w:rsidP="00771126">
      <w:pPr>
        <w:spacing w:line="276" w:lineRule="auto"/>
        <w:rPr>
          <w:rFonts w:ascii="Times New Roman" w:hAnsi="Times New Roman" w:cs="Times New Roman"/>
          <w:sz w:val="24"/>
          <w:szCs w:val="24"/>
        </w:rPr>
      </w:pPr>
    </w:p>
    <w:p w:rsidR="006E446F" w:rsidRPr="000D7469" w:rsidRDefault="006E446F" w:rsidP="00771126">
      <w:pPr>
        <w:spacing w:line="276" w:lineRule="auto"/>
        <w:rPr>
          <w:rFonts w:ascii="Times New Roman" w:hAnsi="Times New Roman" w:cs="Times New Roman"/>
          <w:sz w:val="24"/>
          <w:szCs w:val="24"/>
        </w:rPr>
      </w:pPr>
    </w:p>
    <w:p w:rsidR="000D7469" w:rsidRDefault="000D7469">
      <w:pPr>
        <w:spacing w:before="0" w:after="200" w:line="276" w:lineRule="auto"/>
        <w:jc w:val="left"/>
        <w:rPr>
          <w:rFonts w:ascii="Times New Roman" w:eastAsiaTheme="majorEastAsia" w:hAnsi="Times New Roman" w:cs="Times New Roman"/>
          <w:b/>
          <w:caps/>
          <w:spacing w:val="5"/>
          <w:kern w:val="28"/>
          <w:sz w:val="24"/>
          <w:szCs w:val="24"/>
        </w:rPr>
      </w:pPr>
      <w:r>
        <w:rPr>
          <w:rFonts w:ascii="Times New Roman" w:hAnsi="Times New Roman" w:cs="Times New Roman"/>
          <w:sz w:val="24"/>
          <w:szCs w:val="24"/>
        </w:rPr>
        <w:br w:type="page"/>
      </w:r>
    </w:p>
    <w:p w:rsidR="008D7BFE" w:rsidRPr="000D7469" w:rsidRDefault="00EA507D" w:rsidP="00771126">
      <w:pPr>
        <w:pStyle w:val="Title"/>
        <w:spacing w:line="276" w:lineRule="auto"/>
        <w:rPr>
          <w:rFonts w:ascii="Times New Roman" w:hAnsi="Times New Roman" w:cs="Times New Roman"/>
          <w:sz w:val="24"/>
          <w:szCs w:val="24"/>
        </w:rPr>
      </w:pPr>
      <w:r w:rsidRPr="000D7469">
        <w:rPr>
          <w:rFonts w:ascii="Times New Roman" w:hAnsi="Times New Roman" w:cs="Times New Roman"/>
          <w:sz w:val="24"/>
          <w:szCs w:val="24"/>
        </w:rPr>
        <w:lastRenderedPageBreak/>
        <w:t>N</w:t>
      </w:r>
      <w:r w:rsidR="008D7BFE" w:rsidRPr="000D7469">
        <w:rPr>
          <w:rFonts w:ascii="Times New Roman" w:hAnsi="Times New Roman" w:cs="Times New Roman"/>
          <w:sz w:val="24"/>
          <w:szCs w:val="24"/>
        </w:rPr>
        <w:t>AVODILA PONUDNIKOM</w:t>
      </w:r>
    </w:p>
    <w:p w:rsidR="0091069F" w:rsidRPr="000D7469" w:rsidRDefault="0091069F" w:rsidP="00771126">
      <w:pPr>
        <w:spacing w:line="276" w:lineRule="auto"/>
        <w:rPr>
          <w:rFonts w:ascii="Times New Roman" w:hAnsi="Times New Roman" w:cs="Times New Roman"/>
          <w:sz w:val="24"/>
          <w:szCs w:val="24"/>
        </w:rPr>
      </w:pPr>
    </w:p>
    <w:p w:rsidR="008D7BFE" w:rsidRPr="000D7469" w:rsidRDefault="008D7BFE" w:rsidP="000D4CAB">
      <w:pPr>
        <w:pStyle w:val="Heading1"/>
      </w:pPr>
      <w:bookmarkStart w:id="18" w:name="_Ref356391452"/>
      <w:bookmarkStart w:id="19" w:name="_Toc356904113"/>
      <w:bookmarkStart w:id="20" w:name="_Toc454194715"/>
      <w:r w:rsidRPr="000D7469">
        <w:t>Predmet in podatki o javnem naročilu</w:t>
      </w:r>
      <w:bookmarkEnd w:id="18"/>
      <w:bookmarkEnd w:id="19"/>
      <w:bookmarkEnd w:id="20"/>
    </w:p>
    <w:p w:rsidR="008D7BFE" w:rsidRPr="000D7469" w:rsidRDefault="008D7BFE"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Na podlagi </w:t>
      </w:r>
      <w:r w:rsidR="00CE4655" w:rsidRPr="00CE4655">
        <w:rPr>
          <w:rFonts w:ascii="Times New Roman" w:hAnsi="Times New Roman" w:cs="Times New Roman"/>
          <w:sz w:val="24"/>
          <w:szCs w:val="24"/>
        </w:rPr>
        <w:t>4</w:t>
      </w:r>
      <w:r w:rsidR="00FC5D2C">
        <w:rPr>
          <w:rFonts w:ascii="Times New Roman" w:hAnsi="Times New Roman" w:cs="Times New Roman"/>
          <w:sz w:val="24"/>
          <w:szCs w:val="24"/>
        </w:rPr>
        <w:t>0</w:t>
      </w:r>
      <w:r w:rsidR="00CE4655" w:rsidRPr="00CE4655">
        <w:rPr>
          <w:rFonts w:ascii="Times New Roman" w:hAnsi="Times New Roman" w:cs="Times New Roman"/>
          <w:sz w:val="24"/>
          <w:szCs w:val="24"/>
        </w:rPr>
        <w:t xml:space="preserve">. </w:t>
      </w:r>
      <w:r w:rsidR="00CE4655" w:rsidRPr="00CE4655">
        <w:rPr>
          <w:rFonts w:ascii="Times New Roman" w:hAnsi="Times New Roman" w:cs="Times New Roman" w:hint="eastAsia"/>
          <w:sz w:val="24"/>
          <w:szCs w:val="24"/>
        </w:rPr>
        <w:t>č</w:t>
      </w:r>
      <w:r w:rsidR="00CE4655" w:rsidRPr="00CE4655">
        <w:rPr>
          <w:rFonts w:ascii="Times New Roman" w:hAnsi="Times New Roman" w:cs="Times New Roman"/>
          <w:sz w:val="24"/>
          <w:szCs w:val="24"/>
        </w:rPr>
        <w:t>lena Zakona o javnem naro</w:t>
      </w:r>
      <w:r w:rsidR="00CE4655" w:rsidRPr="00CE4655">
        <w:rPr>
          <w:rFonts w:ascii="Times New Roman" w:hAnsi="Times New Roman" w:cs="Times New Roman" w:hint="eastAsia"/>
          <w:sz w:val="24"/>
          <w:szCs w:val="24"/>
        </w:rPr>
        <w:t>č</w:t>
      </w:r>
      <w:r w:rsidR="00CE4655" w:rsidRPr="00CE4655">
        <w:rPr>
          <w:rFonts w:ascii="Times New Roman" w:hAnsi="Times New Roman" w:cs="Times New Roman"/>
          <w:sz w:val="24"/>
          <w:szCs w:val="24"/>
        </w:rPr>
        <w:t xml:space="preserve">anju (Uradni list RS, </w:t>
      </w:r>
      <w:r w:rsidR="00CE4655" w:rsidRPr="00CE4655">
        <w:rPr>
          <w:rFonts w:ascii="Times New Roman" w:hAnsi="Times New Roman" w:cs="Times New Roman" w:hint="eastAsia"/>
          <w:sz w:val="24"/>
          <w:szCs w:val="24"/>
        </w:rPr>
        <w:t>š</w:t>
      </w:r>
      <w:r w:rsidR="00CE4655" w:rsidRPr="00CE4655">
        <w:rPr>
          <w:rFonts w:ascii="Times New Roman" w:hAnsi="Times New Roman" w:cs="Times New Roman"/>
          <w:sz w:val="24"/>
          <w:szCs w:val="24"/>
        </w:rPr>
        <w:t>t. 91/2015, v nadaljevanju: ZJN-3)</w:t>
      </w:r>
      <w:r w:rsidRPr="000D7469">
        <w:rPr>
          <w:rFonts w:ascii="Times New Roman" w:hAnsi="Times New Roman" w:cs="Times New Roman"/>
          <w:sz w:val="24"/>
          <w:szCs w:val="24"/>
        </w:rPr>
        <w:t>,</w:t>
      </w:r>
      <w:r w:rsidR="006571E7" w:rsidRPr="000D7469">
        <w:rPr>
          <w:rFonts w:ascii="Times New Roman" w:hAnsi="Times New Roman" w:cs="Times New Roman"/>
          <w:sz w:val="24"/>
          <w:szCs w:val="24"/>
        </w:rPr>
        <w:t xml:space="preserve"> Kemijski </w:t>
      </w:r>
      <w:r w:rsidR="00992A6C" w:rsidRPr="000D7469">
        <w:rPr>
          <w:rFonts w:ascii="Times New Roman" w:hAnsi="Times New Roman" w:cs="Times New Roman"/>
          <w:sz w:val="24"/>
          <w:szCs w:val="24"/>
        </w:rPr>
        <w:t>i</w:t>
      </w:r>
      <w:r w:rsidR="006571E7" w:rsidRPr="000D7469">
        <w:rPr>
          <w:rFonts w:ascii="Times New Roman" w:hAnsi="Times New Roman" w:cs="Times New Roman"/>
          <w:sz w:val="24"/>
          <w:szCs w:val="24"/>
        </w:rPr>
        <w:t>nštitut, Hajdrihova 19, Ljubljana</w:t>
      </w:r>
      <w:r w:rsidR="00B27EE8" w:rsidRPr="000D7469">
        <w:rPr>
          <w:rFonts w:ascii="Times New Roman" w:hAnsi="Times New Roman" w:cs="Times New Roman"/>
          <w:sz w:val="24"/>
          <w:szCs w:val="24"/>
        </w:rPr>
        <w:t xml:space="preserve"> </w:t>
      </w:r>
      <w:r w:rsidR="00777C08" w:rsidRPr="000D7469">
        <w:rPr>
          <w:rFonts w:ascii="Times New Roman" w:hAnsi="Times New Roman" w:cs="Times New Roman"/>
          <w:sz w:val="24"/>
          <w:szCs w:val="24"/>
        </w:rPr>
        <w:t>(</w:t>
      </w:r>
      <w:r w:rsidRPr="000D7469">
        <w:rPr>
          <w:rFonts w:ascii="Times New Roman" w:hAnsi="Times New Roman" w:cs="Times New Roman"/>
          <w:sz w:val="24"/>
          <w:szCs w:val="24"/>
        </w:rPr>
        <w:t xml:space="preserve">v nadaljevanju: naročnik), vabi zainteresirane ponudnike, da predložijo svojo pisno ponudbo </w:t>
      </w:r>
      <w:r w:rsidR="006571E7" w:rsidRPr="000D7469">
        <w:rPr>
          <w:rFonts w:ascii="Times New Roman" w:hAnsi="Times New Roman" w:cs="Times New Roman"/>
          <w:sz w:val="24"/>
          <w:szCs w:val="24"/>
        </w:rPr>
        <w:t xml:space="preserve">skladno </w:t>
      </w:r>
      <w:r w:rsidRPr="000D7469">
        <w:rPr>
          <w:rFonts w:ascii="Times New Roman" w:hAnsi="Times New Roman" w:cs="Times New Roman"/>
          <w:sz w:val="24"/>
          <w:szCs w:val="24"/>
        </w:rPr>
        <w:t>s to razpisno dokumentacijo.</w:t>
      </w:r>
    </w:p>
    <w:p w:rsidR="0096148D" w:rsidRPr="000D7469" w:rsidRDefault="0096148D" w:rsidP="00771126">
      <w:pPr>
        <w:spacing w:before="0" w:after="200" w:line="276" w:lineRule="auto"/>
        <w:rPr>
          <w:rFonts w:ascii="Times New Roman" w:hAnsi="Times New Roman" w:cs="Times New Roman"/>
          <w:sz w:val="24"/>
          <w:szCs w:val="24"/>
        </w:rPr>
      </w:pPr>
    </w:p>
    <w:p w:rsidR="000E6E48" w:rsidRPr="000D7469" w:rsidRDefault="008D7BFE" w:rsidP="00771126">
      <w:pPr>
        <w:spacing w:before="0" w:after="200" w:line="276" w:lineRule="auto"/>
        <w:rPr>
          <w:rFonts w:ascii="Times New Roman" w:eastAsiaTheme="minorEastAsia" w:hAnsi="Times New Roman" w:cs="Times New Roman"/>
          <w:b/>
          <w:sz w:val="24"/>
          <w:szCs w:val="24"/>
        </w:rPr>
      </w:pPr>
      <w:r w:rsidRPr="000D7469">
        <w:rPr>
          <w:rFonts w:ascii="Times New Roman" w:hAnsi="Times New Roman" w:cs="Times New Roman"/>
          <w:sz w:val="24"/>
          <w:szCs w:val="24"/>
        </w:rPr>
        <w:t>Predmet javnega naročila je</w:t>
      </w:r>
      <w:r w:rsidR="00F469C5" w:rsidRPr="000D7469">
        <w:rPr>
          <w:rFonts w:ascii="Times New Roman" w:hAnsi="Times New Roman" w:cs="Times New Roman"/>
          <w:sz w:val="24"/>
          <w:szCs w:val="24"/>
        </w:rPr>
        <w:t xml:space="preserve"> </w:t>
      </w:r>
      <w:r w:rsidR="00510D8E" w:rsidRPr="000D7469">
        <w:rPr>
          <w:rFonts w:ascii="Times New Roman" w:hAnsi="Times New Roman" w:cs="Times New Roman"/>
          <w:b/>
          <w:sz w:val="24"/>
          <w:szCs w:val="24"/>
        </w:rPr>
        <w:t>NAKUP LETALSKIH VOZOVNIC</w:t>
      </w:r>
      <w:r w:rsidR="00CE4655">
        <w:rPr>
          <w:rFonts w:ascii="Times New Roman" w:hAnsi="Times New Roman" w:cs="Times New Roman"/>
          <w:b/>
          <w:sz w:val="24"/>
          <w:szCs w:val="24"/>
        </w:rPr>
        <w:t xml:space="preserve"> za obdobje treh let</w:t>
      </w:r>
      <w:r w:rsidR="00C05F27" w:rsidRPr="000D7469">
        <w:rPr>
          <w:rFonts w:ascii="Times New Roman" w:eastAsiaTheme="minorEastAsia" w:hAnsi="Times New Roman" w:cs="Times New Roman"/>
          <w:b/>
          <w:sz w:val="24"/>
          <w:szCs w:val="24"/>
        </w:rPr>
        <w:t>.</w:t>
      </w:r>
    </w:p>
    <w:p w:rsidR="007878B9" w:rsidRPr="000D7469" w:rsidRDefault="008D7BFE"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Javno naročilo </w:t>
      </w:r>
      <w:r w:rsidR="00A54CCB" w:rsidRPr="000D7469">
        <w:rPr>
          <w:rFonts w:ascii="Times New Roman" w:hAnsi="Times New Roman" w:cs="Times New Roman"/>
          <w:sz w:val="24"/>
          <w:szCs w:val="24"/>
        </w:rPr>
        <w:t>ni</w:t>
      </w:r>
      <w:r w:rsidR="008B09D6" w:rsidRPr="000D7469">
        <w:rPr>
          <w:rFonts w:ascii="Times New Roman" w:hAnsi="Times New Roman" w:cs="Times New Roman"/>
          <w:sz w:val="24"/>
          <w:szCs w:val="24"/>
        </w:rPr>
        <w:t xml:space="preserve"> razdeljeno na</w:t>
      </w:r>
      <w:r w:rsidR="0096148D" w:rsidRPr="000D7469">
        <w:rPr>
          <w:rFonts w:ascii="Times New Roman" w:hAnsi="Times New Roman" w:cs="Times New Roman"/>
          <w:sz w:val="24"/>
          <w:szCs w:val="24"/>
        </w:rPr>
        <w:t xml:space="preserve"> </w:t>
      </w:r>
      <w:r w:rsidR="00A54CCB" w:rsidRPr="000D7469">
        <w:rPr>
          <w:rFonts w:ascii="Times New Roman" w:hAnsi="Times New Roman" w:cs="Times New Roman"/>
          <w:sz w:val="24"/>
          <w:szCs w:val="24"/>
        </w:rPr>
        <w:t>sklope.</w:t>
      </w:r>
    </w:p>
    <w:p w:rsidR="00CE4655" w:rsidRDefault="000552B9"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Naročnik </w:t>
      </w:r>
      <w:r w:rsidR="000F16BA" w:rsidRPr="000D7469">
        <w:rPr>
          <w:rFonts w:ascii="Times New Roman" w:hAnsi="Times New Roman" w:cs="Times New Roman"/>
          <w:sz w:val="24"/>
          <w:szCs w:val="24"/>
        </w:rPr>
        <w:t xml:space="preserve">bo sklenil okvirni sporazum </w:t>
      </w:r>
      <w:r w:rsidR="00CE4655">
        <w:rPr>
          <w:rFonts w:ascii="Times New Roman" w:hAnsi="Times New Roman" w:cs="Times New Roman"/>
          <w:sz w:val="24"/>
          <w:szCs w:val="24"/>
        </w:rPr>
        <w:t xml:space="preserve"> s tremi </w:t>
      </w:r>
      <w:r w:rsidR="000F16BA" w:rsidRPr="000D7469">
        <w:rPr>
          <w:rFonts w:ascii="Times New Roman" w:hAnsi="Times New Roman" w:cs="Times New Roman"/>
          <w:sz w:val="24"/>
          <w:szCs w:val="24"/>
        </w:rPr>
        <w:t>ponudniki, ki bo</w:t>
      </w:r>
      <w:r w:rsidR="00CE4655">
        <w:rPr>
          <w:rFonts w:ascii="Times New Roman" w:hAnsi="Times New Roman" w:cs="Times New Roman"/>
          <w:sz w:val="24"/>
          <w:szCs w:val="24"/>
        </w:rPr>
        <w:t>do izbr</w:t>
      </w:r>
      <w:r w:rsidR="00FC5D2C">
        <w:rPr>
          <w:rFonts w:ascii="Times New Roman" w:hAnsi="Times New Roman" w:cs="Times New Roman"/>
          <w:sz w:val="24"/>
          <w:szCs w:val="24"/>
        </w:rPr>
        <w:t>ani po odprtem postopku oddaje naročila.</w:t>
      </w:r>
    </w:p>
    <w:p w:rsidR="006571E7" w:rsidRPr="000D7469" w:rsidRDefault="006571E7"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Variantne ponudbe niso dopustne.</w:t>
      </w:r>
    </w:p>
    <w:p w:rsidR="005D481E" w:rsidRPr="000D7469" w:rsidRDefault="005D481E" w:rsidP="00771126">
      <w:pPr>
        <w:spacing w:line="276" w:lineRule="auto"/>
        <w:rPr>
          <w:rFonts w:ascii="Times New Roman" w:hAnsi="Times New Roman" w:cs="Times New Roman"/>
          <w:sz w:val="24"/>
          <w:szCs w:val="24"/>
        </w:rPr>
      </w:pPr>
    </w:p>
    <w:p w:rsidR="00CC6747" w:rsidRPr="000D7469" w:rsidRDefault="00CC6747" w:rsidP="000D4CAB">
      <w:pPr>
        <w:pStyle w:val="Heading1"/>
      </w:pPr>
      <w:bookmarkStart w:id="21" w:name="_Toc356904114"/>
      <w:bookmarkStart w:id="22" w:name="_Toc454194716"/>
      <w:r w:rsidRPr="000D7469">
        <w:t>Oddaja ponudb in rok za oddajo ponudb</w:t>
      </w:r>
      <w:bookmarkEnd w:id="21"/>
      <w:bookmarkEnd w:id="22"/>
    </w:p>
    <w:p w:rsidR="006571E7" w:rsidRPr="000D7469" w:rsidRDefault="006571E7" w:rsidP="00771126">
      <w:pPr>
        <w:spacing w:line="276" w:lineRule="auto"/>
        <w:rPr>
          <w:rFonts w:ascii="Times New Roman" w:hAnsi="Times New Roman" w:cs="Times New Roman"/>
          <w:sz w:val="24"/>
          <w:szCs w:val="24"/>
        </w:rPr>
      </w:pPr>
    </w:p>
    <w:p w:rsidR="006571E7" w:rsidRPr="000D7469" w:rsidRDefault="006571E7" w:rsidP="00771126">
      <w:pPr>
        <w:spacing w:before="0" w:after="200" w:line="276" w:lineRule="auto"/>
        <w:rPr>
          <w:rFonts w:ascii="Times New Roman" w:eastAsiaTheme="minorEastAsia" w:hAnsi="Times New Roman" w:cs="Times New Roman"/>
          <w:sz w:val="24"/>
          <w:szCs w:val="24"/>
        </w:rPr>
      </w:pPr>
      <w:r w:rsidRPr="000D7469">
        <w:rPr>
          <w:rFonts w:ascii="Times New Roman" w:eastAsiaTheme="minorEastAsia" w:hAnsi="Times New Roman" w:cs="Times New Roman"/>
          <w:sz w:val="24"/>
          <w:szCs w:val="24"/>
        </w:rPr>
        <w:t>Ponudbe morajo do roka za oddajo ponudb prispeti na naslov naročnika:</w:t>
      </w:r>
    </w:p>
    <w:p w:rsidR="006571E7" w:rsidRPr="000D7469" w:rsidRDefault="006571E7" w:rsidP="00771126">
      <w:pPr>
        <w:spacing w:before="0" w:line="276" w:lineRule="auto"/>
        <w:rPr>
          <w:rFonts w:ascii="Times New Roman" w:eastAsiaTheme="minorEastAsia" w:hAnsi="Times New Roman" w:cs="Times New Roman"/>
          <w:b/>
          <w:sz w:val="24"/>
          <w:szCs w:val="24"/>
        </w:rPr>
      </w:pPr>
      <w:r w:rsidRPr="000D7469">
        <w:rPr>
          <w:rFonts w:ascii="Times New Roman" w:eastAsiaTheme="minorEastAsia" w:hAnsi="Times New Roman" w:cs="Times New Roman"/>
          <w:b/>
          <w:sz w:val="24"/>
          <w:szCs w:val="24"/>
        </w:rPr>
        <w:t>KEMIJSKI INŠTITUT</w:t>
      </w:r>
    </w:p>
    <w:p w:rsidR="006571E7" w:rsidRPr="000D7469" w:rsidRDefault="006571E7" w:rsidP="00771126">
      <w:pPr>
        <w:spacing w:before="0" w:line="276" w:lineRule="auto"/>
        <w:rPr>
          <w:rFonts w:ascii="Times New Roman" w:eastAsiaTheme="minorEastAsia" w:hAnsi="Times New Roman" w:cs="Times New Roman"/>
          <w:b/>
          <w:sz w:val="24"/>
          <w:szCs w:val="24"/>
        </w:rPr>
      </w:pPr>
      <w:r w:rsidRPr="000D7469">
        <w:rPr>
          <w:rFonts w:ascii="Times New Roman" w:eastAsiaTheme="minorEastAsia" w:hAnsi="Times New Roman" w:cs="Times New Roman"/>
          <w:b/>
          <w:sz w:val="24"/>
          <w:szCs w:val="24"/>
        </w:rPr>
        <w:t>Hajdrihova 19</w:t>
      </w:r>
    </w:p>
    <w:p w:rsidR="006571E7" w:rsidRPr="000D7469" w:rsidRDefault="006571E7" w:rsidP="00771126">
      <w:pPr>
        <w:spacing w:before="0" w:after="200" w:line="276" w:lineRule="auto"/>
        <w:rPr>
          <w:rFonts w:ascii="Times New Roman" w:eastAsiaTheme="minorEastAsia" w:hAnsi="Times New Roman" w:cs="Times New Roman"/>
          <w:sz w:val="24"/>
          <w:szCs w:val="24"/>
        </w:rPr>
      </w:pPr>
      <w:r w:rsidRPr="000D7469">
        <w:rPr>
          <w:rFonts w:ascii="Times New Roman" w:eastAsiaTheme="minorEastAsia" w:hAnsi="Times New Roman" w:cs="Times New Roman"/>
          <w:b/>
          <w:sz w:val="24"/>
          <w:szCs w:val="24"/>
        </w:rPr>
        <w:t>1000 Ljubljana</w:t>
      </w:r>
    </w:p>
    <w:p w:rsidR="006571E7" w:rsidRPr="000D7469" w:rsidRDefault="006571E7" w:rsidP="00771126">
      <w:pPr>
        <w:tabs>
          <w:tab w:val="left" w:pos="786"/>
        </w:tabs>
        <w:spacing w:before="0" w:after="200" w:line="276" w:lineRule="auto"/>
        <w:ind w:right="-132"/>
        <w:rPr>
          <w:rFonts w:ascii="Times New Roman" w:eastAsiaTheme="minorEastAsia" w:hAnsi="Times New Roman" w:cs="Times New Roman"/>
          <w:sz w:val="24"/>
          <w:szCs w:val="24"/>
        </w:rPr>
      </w:pPr>
      <w:r w:rsidRPr="000D7469">
        <w:rPr>
          <w:rFonts w:ascii="Times New Roman" w:eastAsiaTheme="minorEastAsia" w:hAnsi="Times New Roman" w:cs="Times New Roman"/>
          <w:sz w:val="24"/>
          <w:szCs w:val="24"/>
        </w:rPr>
        <w:t>Ponudbe s</w:t>
      </w:r>
      <w:r w:rsidR="004D26A2" w:rsidRPr="000D7469">
        <w:rPr>
          <w:rFonts w:ascii="Times New Roman" w:eastAsiaTheme="minorEastAsia" w:hAnsi="Times New Roman" w:cs="Times New Roman"/>
          <w:sz w:val="24"/>
          <w:szCs w:val="24"/>
        </w:rPr>
        <w:t>e</w:t>
      </w:r>
      <w:r w:rsidRPr="000D7469">
        <w:rPr>
          <w:rFonts w:ascii="Times New Roman" w:eastAsiaTheme="minorEastAsia" w:hAnsi="Times New Roman" w:cs="Times New Roman"/>
          <w:sz w:val="24"/>
          <w:szCs w:val="24"/>
        </w:rPr>
        <w:t xml:space="preserve"> lahko oddajo tudi osebno v vložišču na naslovu: Kemijski inštitut, Hajdrihova 19, 1000 Ljubljana, vsak delovni dan med 9.00 in 12.00 uro, do roka, določenega za oddajo ponudb. Ponudbe morajo ne glede na način dostave (osebno ali po pošti) do vložišča prispeti do </w:t>
      </w:r>
      <w:r w:rsidR="00653010" w:rsidRPr="000D7469">
        <w:rPr>
          <w:rFonts w:ascii="Times New Roman" w:eastAsiaTheme="minorEastAsia" w:hAnsi="Times New Roman" w:cs="Times New Roman"/>
          <w:sz w:val="24"/>
          <w:szCs w:val="24"/>
        </w:rPr>
        <w:t xml:space="preserve">spodaj </w:t>
      </w:r>
      <w:r w:rsidRPr="000D7469">
        <w:rPr>
          <w:rFonts w:ascii="Times New Roman" w:eastAsiaTheme="minorEastAsia" w:hAnsi="Times New Roman" w:cs="Times New Roman"/>
          <w:sz w:val="24"/>
          <w:szCs w:val="24"/>
        </w:rPr>
        <w:t>navedenega roka, sicer bodo štele za prepozne (prejemna teorija).</w:t>
      </w:r>
    </w:p>
    <w:p w:rsidR="006571E7" w:rsidRPr="000D7469" w:rsidRDefault="006571E7" w:rsidP="00771126">
      <w:pPr>
        <w:spacing w:line="276" w:lineRule="auto"/>
        <w:rPr>
          <w:rFonts w:ascii="Times New Roman" w:hAnsi="Times New Roman" w:cs="Times New Roman"/>
          <w:sz w:val="24"/>
          <w:szCs w:val="24"/>
        </w:rPr>
      </w:pPr>
    </w:p>
    <w:p w:rsidR="007878B9" w:rsidRPr="000D7469" w:rsidRDefault="007878B9"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Rok za </w:t>
      </w:r>
      <w:r w:rsidR="00E13C54" w:rsidRPr="000D7469">
        <w:rPr>
          <w:rFonts w:ascii="Times New Roman" w:hAnsi="Times New Roman" w:cs="Times New Roman"/>
          <w:sz w:val="24"/>
          <w:szCs w:val="24"/>
        </w:rPr>
        <w:t>oddajo</w:t>
      </w:r>
      <w:r w:rsidR="00E0410D" w:rsidRPr="000D7469">
        <w:rPr>
          <w:rFonts w:ascii="Times New Roman" w:hAnsi="Times New Roman" w:cs="Times New Roman"/>
          <w:sz w:val="24"/>
          <w:szCs w:val="24"/>
        </w:rPr>
        <w:t xml:space="preserve"> </w:t>
      </w:r>
      <w:r w:rsidRPr="000D7469">
        <w:rPr>
          <w:rFonts w:ascii="Times New Roman" w:hAnsi="Times New Roman" w:cs="Times New Roman"/>
          <w:sz w:val="24"/>
          <w:szCs w:val="24"/>
        </w:rPr>
        <w:t>ponudbe je</w:t>
      </w:r>
      <w:r w:rsidR="00A755E7" w:rsidRPr="000D7469">
        <w:rPr>
          <w:rFonts w:ascii="Times New Roman" w:hAnsi="Times New Roman" w:cs="Times New Roman"/>
          <w:sz w:val="24"/>
          <w:szCs w:val="24"/>
        </w:rPr>
        <w:t xml:space="preserve"> </w:t>
      </w:r>
      <w:r w:rsidR="00CE4655">
        <w:rPr>
          <w:rFonts w:ascii="Times New Roman" w:hAnsi="Times New Roman" w:cs="Times New Roman"/>
          <w:sz w:val="24"/>
          <w:szCs w:val="24"/>
        </w:rPr>
        <w:t xml:space="preserve">do </w:t>
      </w:r>
      <w:r w:rsidR="00FC5D2C">
        <w:rPr>
          <w:rFonts w:ascii="Times New Roman" w:hAnsi="Times New Roman" w:cs="Times New Roman"/>
          <w:sz w:val="24"/>
          <w:szCs w:val="24"/>
        </w:rPr>
        <w:t>1</w:t>
      </w:r>
      <w:r w:rsidR="000D4CAB">
        <w:rPr>
          <w:rFonts w:ascii="Times New Roman" w:hAnsi="Times New Roman" w:cs="Times New Roman"/>
          <w:sz w:val="24"/>
          <w:szCs w:val="24"/>
        </w:rPr>
        <w:t xml:space="preserve">. </w:t>
      </w:r>
      <w:r w:rsidR="00FC5D2C">
        <w:rPr>
          <w:rFonts w:ascii="Times New Roman" w:hAnsi="Times New Roman" w:cs="Times New Roman"/>
          <w:sz w:val="24"/>
          <w:szCs w:val="24"/>
        </w:rPr>
        <w:t>8</w:t>
      </w:r>
      <w:r w:rsidR="000D4CAB">
        <w:rPr>
          <w:rFonts w:ascii="Times New Roman" w:hAnsi="Times New Roman" w:cs="Times New Roman"/>
          <w:sz w:val="24"/>
          <w:szCs w:val="24"/>
        </w:rPr>
        <w:t>. 2016 do 12.00.</w:t>
      </w:r>
    </w:p>
    <w:p w:rsidR="007878B9" w:rsidRPr="000D7469" w:rsidRDefault="007878B9"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Javno odpiranje ponudb:</w:t>
      </w:r>
      <w:r w:rsidR="00D87301" w:rsidRPr="000D7469">
        <w:rPr>
          <w:rFonts w:ascii="Times New Roman" w:hAnsi="Times New Roman" w:cs="Times New Roman"/>
          <w:sz w:val="24"/>
          <w:szCs w:val="24"/>
        </w:rPr>
        <w:t xml:space="preserve"> </w:t>
      </w:r>
      <w:r w:rsidR="00FC5D2C">
        <w:rPr>
          <w:rFonts w:ascii="Times New Roman" w:hAnsi="Times New Roman" w:cs="Times New Roman"/>
          <w:sz w:val="24"/>
          <w:szCs w:val="24"/>
        </w:rPr>
        <w:t>1</w:t>
      </w:r>
      <w:r w:rsidR="00A755E7" w:rsidRPr="000D7469">
        <w:rPr>
          <w:rFonts w:ascii="Times New Roman" w:hAnsi="Times New Roman" w:cs="Times New Roman"/>
          <w:sz w:val="24"/>
          <w:szCs w:val="24"/>
        </w:rPr>
        <w:t>.</w:t>
      </w:r>
      <w:r w:rsidR="000552B9" w:rsidRPr="000D7469">
        <w:rPr>
          <w:rFonts w:ascii="Times New Roman" w:hAnsi="Times New Roman" w:cs="Times New Roman"/>
          <w:sz w:val="24"/>
          <w:szCs w:val="24"/>
        </w:rPr>
        <w:t xml:space="preserve"> </w:t>
      </w:r>
      <w:r w:rsidR="00FC5D2C">
        <w:rPr>
          <w:rFonts w:ascii="Times New Roman" w:hAnsi="Times New Roman" w:cs="Times New Roman"/>
          <w:sz w:val="24"/>
          <w:szCs w:val="24"/>
        </w:rPr>
        <w:t>8</w:t>
      </w:r>
      <w:r w:rsidR="00A755E7" w:rsidRPr="000D7469">
        <w:rPr>
          <w:rFonts w:ascii="Times New Roman" w:hAnsi="Times New Roman" w:cs="Times New Roman"/>
          <w:sz w:val="24"/>
          <w:szCs w:val="24"/>
        </w:rPr>
        <w:t>.</w:t>
      </w:r>
      <w:r w:rsidR="000552B9" w:rsidRPr="000D7469">
        <w:rPr>
          <w:rFonts w:ascii="Times New Roman" w:hAnsi="Times New Roman" w:cs="Times New Roman"/>
          <w:sz w:val="24"/>
          <w:szCs w:val="24"/>
        </w:rPr>
        <w:t xml:space="preserve"> </w:t>
      </w:r>
      <w:r w:rsidR="004B19EF" w:rsidRPr="000D7469">
        <w:rPr>
          <w:rFonts w:ascii="Times New Roman" w:hAnsi="Times New Roman" w:cs="Times New Roman"/>
          <w:sz w:val="24"/>
          <w:szCs w:val="24"/>
        </w:rPr>
        <w:t>201</w:t>
      </w:r>
      <w:r w:rsidR="000D4CAB">
        <w:rPr>
          <w:rFonts w:ascii="Times New Roman" w:hAnsi="Times New Roman" w:cs="Times New Roman"/>
          <w:sz w:val="24"/>
          <w:szCs w:val="24"/>
        </w:rPr>
        <w:t>6</w:t>
      </w:r>
      <w:r w:rsidR="004B19EF" w:rsidRPr="000D7469">
        <w:rPr>
          <w:rFonts w:ascii="Times New Roman" w:hAnsi="Times New Roman" w:cs="Times New Roman"/>
          <w:sz w:val="24"/>
          <w:szCs w:val="24"/>
        </w:rPr>
        <w:t xml:space="preserve"> ob </w:t>
      </w:r>
      <w:r w:rsidR="00A755E7" w:rsidRPr="000D7469">
        <w:rPr>
          <w:rFonts w:ascii="Times New Roman" w:hAnsi="Times New Roman" w:cs="Times New Roman"/>
          <w:sz w:val="24"/>
          <w:szCs w:val="24"/>
        </w:rPr>
        <w:t>1</w:t>
      </w:r>
      <w:r w:rsidR="0099318E" w:rsidRPr="000D7469">
        <w:rPr>
          <w:rFonts w:ascii="Times New Roman" w:hAnsi="Times New Roman" w:cs="Times New Roman"/>
          <w:sz w:val="24"/>
          <w:szCs w:val="24"/>
        </w:rPr>
        <w:t>3</w:t>
      </w:r>
      <w:r w:rsidR="00A755E7" w:rsidRPr="000D7469">
        <w:rPr>
          <w:rFonts w:ascii="Times New Roman" w:hAnsi="Times New Roman" w:cs="Times New Roman"/>
          <w:sz w:val="24"/>
          <w:szCs w:val="24"/>
        </w:rPr>
        <w:t>.</w:t>
      </w:r>
      <w:r w:rsidR="0099318E" w:rsidRPr="000D7469">
        <w:rPr>
          <w:rFonts w:ascii="Times New Roman" w:hAnsi="Times New Roman" w:cs="Times New Roman"/>
          <w:sz w:val="24"/>
          <w:szCs w:val="24"/>
        </w:rPr>
        <w:t>0</w:t>
      </w:r>
      <w:r w:rsidR="004B19EF" w:rsidRPr="000D7469">
        <w:rPr>
          <w:rFonts w:ascii="Times New Roman" w:hAnsi="Times New Roman" w:cs="Times New Roman"/>
          <w:sz w:val="24"/>
          <w:szCs w:val="24"/>
        </w:rPr>
        <w:t xml:space="preserve">0 v prostorih </w:t>
      </w:r>
      <w:r w:rsidR="006571E7" w:rsidRPr="000D7469">
        <w:rPr>
          <w:rFonts w:ascii="Times New Roman" w:hAnsi="Times New Roman" w:cs="Times New Roman"/>
          <w:sz w:val="24"/>
          <w:szCs w:val="24"/>
        </w:rPr>
        <w:t>naročnika</w:t>
      </w:r>
      <w:r w:rsidR="004B19EF" w:rsidRPr="000D7469">
        <w:rPr>
          <w:rFonts w:ascii="Times New Roman" w:hAnsi="Times New Roman" w:cs="Times New Roman"/>
          <w:sz w:val="24"/>
          <w:szCs w:val="24"/>
        </w:rPr>
        <w:t>.</w:t>
      </w:r>
    </w:p>
    <w:p w:rsidR="007878B9" w:rsidRPr="000D7469" w:rsidRDefault="0029354C"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O javnem odpiranju ponudb bo naročnik sestavil zapisnik.</w:t>
      </w:r>
      <w:r w:rsidR="007E7915" w:rsidRPr="000D7469">
        <w:rPr>
          <w:rFonts w:ascii="Times New Roman" w:hAnsi="Times New Roman" w:cs="Times New Roman"/>
          <w:sz w:val="24"/>
          <w:szCs w:val="24"/>
        </w:rPr>
        <w:t xml:space="preserve"> </w:t>
      </w:r>
      <w:r w:rsidRPr="000D7469">
        <w:rPr>
          <w:rFonts w:ascii="Times New Roman" w:hAnsi="Times New Roman" w:cs="Times New Roman"/>
          <w:sz w:val="24"/>
          <w:szCs w:val="24"/>
        </w:rPr>
        <w:t xml:space="preserve">Predstavniki ponudnikov </w:t>
      </w:r>
      <w:r w:rsidR="00992A6C" w:rsidRPr="000D7469">
        <w:rPr>
          <w:rFonts w:ascii="Times New Roman" w:hAnsi="Times New Roman" w:cs="Times New Roman"/>
          <w:sz w:val="24"/>
          <w:szCs w:val="24"/>
        </w:rPr>
        <w:t>morajo imeti</w:t>
      </w:r>
      <w:r w:rsidR="007E7915" w:rsidRPr="000D7469">
        <w:rPr>
          <w:rFonts w:ascii="Times New Roman" w:hAnsi="Times New Roman" w:cs="Times New Roman"/>
          <w:sz w:val="24"/>
          <w:szCs w:val="24"/>
        </w:rPr>
        <w:t xml:space="preserve"> </w:t>
      </w:r>
      <w:r w:rsidRPr="000D7469">
        <w:rPr>
          <w:rFonts w:ascii="Times New Roman" w:hAnsi="Times New Roman" w:cs="Times New Roman"/>
          <w:sz w:val="24"/>
          <w:szCs w:val="24"/>
        </w:rPr>
        <w:t>s seboj pooblastila za zastopanje na odpiranju.</w:t>
      </w:r>
    </w:p>
    <w:p w:rsidR="00296603" w:rsidRPr="000D7469" w:rsidRDefault="00296603" w:rsidP="00771126">
      <w:pPr>
        <w:spacing w:line="276" w:lineRule="auto"/>
        <w:rPr>
          <w:rFonts w:ascii="Times New Roman" w:hAnsi="Times New Roman" w:cs="Times New Roman"/>
          <w:sz w:val="24"/>
          <w:szCs w:val="24"/>
        </w:rPr>
      </w:pPr>
    </w:p>
    <w:p w:rsidR="00510D8E" w:rsidRPr="000D7469" w:rsidRDefault="00510D8E" w:rsidP="00771126">
      <w:pPr>
        <w:spacing w:line="276" w:lineRule="auto"/>
        <w:rPr>
          <w:rFonts w:ascii="Times New Roman" w:hAnsi="Times New Roman" w:cs="Times New Roman"/>
          <w:sz w:val="24"/>
          <w:szCs w:val="24"/>
        </w:rPr>
      </w:pPr>
    </w:p>
    <w:p w:rsidR="007878B9" w:rsidRPr="000D7469" w:rsidRDefault="007878B9" w:rsidP="000D4CAB">
      <w:pPr>
        <w:pStyle w:val="Heading1"/>
      </w:pPr>
      <w:bookmarkStart w:id="23" w:name="_Toc356904115"/>
      <w:bookmarkStart w:id="24" w:name="_Toc454194717"/>
      <w:r w:rsidRPr="000D7469">
        <w:lastRenderedPageBreak/>
        <w:t>Pridobitev razpisne dokumentacije in pojasnila razpisne dokumentacije</w:t>
      </w:r>
      <w:bookmarkEnd w:id="23"/>
      <w:bookmarkEnd w:id="24"/>
    </w:p>
    <w:p w:rsidR="007878B9" w:rsidRPr="000D7469" w:rsidRDefault="007878B9"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Razpisna dokumentacija za oddajo javnega naročila je brezplačno na voljo na Portalu javnih naročil </w:t>
      </w:r>
      <w:r w:rsidR="00777C08" w:rsidRPr="000D7469">
        <w:rPr>
          <w:rFonts w:ascii="Times New Roman" w:hAnsi="Times New Roman" w:cs="Times New Roman"/>
          <w:sz w:val="24"/>
          <w:szCs w:val="24"/>
        </w:rPr>
        <w:t>(</w:t>
      </w:r>
      <w:hyperlink r:id="rId10" w:history="1">
        <w:r w:rsidRPr="000D7469">
          <w:rPr>
            <w:rFonts w:ascii="Times New Roman" w:hAnsi="Times New Roman" w:cs="Times New Roman"/>
            <w:sz w:val="24"/>
            <w:szCs w:val="24"/>
          </w:rPr>
          <w:t>www.enarocanje.si</w:t>
        </w:r>
      </w:hyperlink>
      <w:r w:rsidRPr="000D7469">
        <w:rPr>
          <w:rFonts w:ascii="Times New Roman" w:hAnsi="Times New Roman" w:cs="Times New Roman"/>
          <w:sz w:val="24"/>
          <w:szCs w:val="24"/>
        </w:rPr>
        <w:t>).</w:t>
      </w:r>
    </w:p>
    <w:p w:rsidR="007878B9" w:rsidRPr="000D7469" w:rsidRDefault="007878B9"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Ponudnik lahko dodatna pojasnila v zvezi z razpisno dokumentacijo zahteva preko Portala javnih</w:t>
      </w:r>
      <w:r w:rsidR="0029354C" w:rsidRPr="000D7469">
        <w:rPr>
          <w:rFonts w:ascii="Times New Roman" w:hAnsi="Times New Roman" w:cs="Times New Roman"/>
          <w:sz w:val="24"/>
          <w:szCs w:val="24"/>
        </w:rPr>
        <w:t xml:space="preserve"> </w:t>
      </w:r>
      <w:r w:rsidRPr="000D7469">
        <w:rPr>
          <w:rFonts w:ascii="Times New Roman" w:hAnsi="Times New Roman" w:cs="Times New Roman"/>
          <w:sz w:val="24"/>
          <w:szCs w:val="24"/>
        </w:rPr>
        <w:t xml:space="preserve">naročil </w:t>
      </w:r>
      <w:r w:rsidRPr="00CE4655">
        <w:rPr>
          <w:rFonts w:ascii="Times New Roman" w:hAnsi="Times New Roman" w:cs="Times New Roman"/>
          <w:sz w:val="24"/>
          <w:szCs w:val="24"/>
        </w:rPr>
        <w:t>najkasneje do dne</w:t>
      </w:r>
      <w:r w:rsidR="00E73207" w:rsidRPr="00CE4655">
        <w:rPr>
          <w:rFonts w:ascii="Times New Roman" w:hAnsi="Times New Roman" w:cs="Times New Roman"/>
          <w:sz w:val="24"/>
          <w:szCs w:val="24"/>
        </w:rPr>
        <w:t xml:space="preserve"> </w:t>
      </w:r>
      <w:r w:rsidR="00FC5D2C">
        <w:rPr>
          <w:rFonts w:ascii="Times New Roman" w:hAnsi="Times New Roman" w:cs="Times New Roman"/>
          <w:sz w:val="24"/>
          <w:szCs w:val="24"/>
        </w:rPr>
        <w:t>19</w:t>
      </w:r>
      <w:r w:rsidR="00A755E7" w:rsidRPr="00CE4655">
        <w:rPr>
          <w:rFonts w:ascii="Times New Roman" w:hAnsi="Times New Roman" w:cs="Times New Roman"/>
          <w:sz w:val="24"/>
          <w:szCs w:val="24"/>
        </w:rPr>
        <w:t>.</w:t>
      </w:r>
      <w:r w:rsidR="000552B9" w:rsidRPr="00CE4655">
        <w:rPr>
          <w:rFonts w:ascii="Times New Roman" w:hAnsi="Times New Roman" w:cs="Times New Roman"/>
          <w:sz w:val="24"/>
          <w:szCs w:val="24"/>
        </w:rPr>
        <w:t xml:space="preserve"> </w:t>
      </w:r>
      <w:r w:rsidR="00FC5D2C">
        <w:rPr>
          <w:rFonts w:ascii="Times New Roman" w:hAnsi="Times New Roman" w:cs="Times New Roman"/>
          <w:sz w:val="24"/>
          <w:szCs w:val="24"/>
        </w:rPr>
        <w:t>7</w:t>
      </w:r>
      <w:r w:rsidR="00A755E7" w:rsidRPr="00CE4655">
        <w:rPr>
          <w:rFonts w:ascii="Times New Roman" w:hAnsi="Times New Roman" w:cs="Times New Roman"/>
          <w:sz w:val="24"/>
          <w:szCs w:val="24"/>
        </w:rPr>
        <w:t>.</w:t>
      </w:r>
      <w:r w:rsidR="000552B9" w:rsidRPr="00CE4655">
        <w:rPr>
          <w:rFonts w:ascii="Times New Roman" w:hAnsi="Times New Roman" w:cs="Times New Roman"/>
          <w:sz w:val="24"/>
          <w:szCs w:val="24"/>
        </w:rPr>
        <w:t xml:space="preserve"> </w:t>
      </w:r>
      <w:r w:rsidR="00A755E7" w:rsidRPr="00CE4655">
        <w:rPr>
          <w:rFonts w:ascii="Times New Roman" w:hAnsi="Times New Roman" w:cs="Times New Roman"/>
          <w:sz w:val="24"/>
          <w:szCs w:val="24"/>
        </w:rPr>
        <w:t>201</w:t>
      </w:r>
      <w:r w:rsidR="00CE4655" w:rsidRPr="00CE4655">
        <w:rPr>
          <w:rFonts w:ascii="Times New Roman" w:hAnsi="Times New Roman" w:cs="Times New Roman"/>
          <w:sz w:val="24"/>
          <w:szCs w:val="24"/>
        </w:rPr>
        <w:t>6</w:t>
      </w:r>
      <w:r w:rsidR="00120C28" w:rsidRPr="00CE4655">
        <w:rPr>
          <w:rFonts w:ascii="Times New Roman" w:hAnsi="Times New Roman" w:cs="Times New Roman"/>
          <w:sz w:val="24"/>
          <w:szCs w:val="24"/>
        </w:rPr>
        <w:t xml:space="preserve"> do 1</w:t>
      </w:r>
      <w:r w:rsidR="00CE4655" w:rsidRPr="00CE4655">
        <w:rPr>
          <w:rFonts w:ascii="Times New Roman" w:hAnsi="Times New Roman" w:cs="Times New Roman"/>
          <w:sz w:val="24"/>
          <w:szCs w:val="24"/>
        </w:rPr>
        <w:t>2</w:t>
      </w:r>
      <w:r w:rsidR="00120C28" w:rsidRPr="00CE4655">
        <w:rPr>
          <w:rFonts w:ascii="Times New Roman" w:hAnsi="Times New Roman" w:cs="Times New Roman"/>
          <w:sz w:val="24"/>
          <w:szCs w:val="24"/>
        </w:rPr>
        <w:t xml:space="preserve">.00 </w:t>
      </w:r>
      <w:r w:rsidRPr="00CE4655">
        <w:rPr>
          <w:rFonts w:ascii="Times New Roman" w:hAnsi="Times New Roman" w:cs="Times New Roman"/>
          <w:sz w:val="24"/>
          <w:szCs w:val="24"/>
        </w:rPr>
        <w:t>ure. Naročnik bo na vprašanja odgovoril preko Port</w:t>
      </w:r>
      <w:r w:rsidR="00B27EE8" w:rsidRPr="00CE4655">
        <w:rPr>
          <w:rFonts w:ascii="Times New Roman" w:hAnsi="Times New Roman" w:cs="Times New Roman"/>
          <w:sz w:val="24"/>
          <w:szCs w:val="24"/>
        </w:rPr>
        <w:t xml:space="preserve">ala javnih naročil najkasneje do </w:t>
      </w:r>
      <w:r w:rsidR="00FC5D2C">
        <w:rPr>
          <w:rFonts w:ascii="Times New Roman" w:hAnsi="Times New Roman" w:cs="Times New Roman"/>
          <w:sz w:val="24"/>
          <w:szCs w:val="24"/>
        </w:rPr>
        <w:t>20</w:t>
      </w:r>
      <w:r w:rsidR="000552B9" w:rsidRPr="00CE4655">
        <w:rPr>
          <w:rFonts w:ascii="Times New Roman" w:hAnsi="Times New Roman" w:cs="Times New Roman"/>
          <w:sz w:val="24"/>
          <w:szCs w:val="24"/>
        </w:rPr>
        <w:t xml:space="preserve">. </w:t>
      </w:r>
      <w:r w:rsidR="00FC5D2C">
        <w:rPr>
          <w:rFonts w:ascii="Times New Roman" w:hAnsi="Times New Roman" w:cs="Times New Roman"/>
          <w:sz w:val="24"/>
          <w:szCs w:val="24"/>
        </w:rPr>
        <w:t>7</w:t>
      </w:r>
      <w:r w:rsidR="000552B9" w:rsidRPr="00CE4655">
        <w:rPr>
          <w:rFonts w:ascii="Times New Roman" w:hAnsi="Times New Roman" w:cs="Times New Roman"/>
          <w:sz w:val="24"/>
          <w:szCs w:val="24"/>
        </w:rPr>
        <w:t>. 201</w:t>
      </w:r>
      <w:r w:rsidR="00CE4655" w:rsidRPr="00CE4655">
        <w:rPr>
          <w:rFonts w:ascii="Times New Roman" w:hAnsi="Times New Roman" w:cs="Times New Roman"/>
          <w:sz w:val="24"/>
          <w:szCs w:val="24"/>
        </w:rPr>
        <w:t>6</w:t>
      </w:r>
      <w:r w:rsidR="00A755E7" w:rsidRPr="00CE4655">
        <w:rPr>
          <w:rFonts w:ascii="Times New Roman" w:hAnsi="Times New Roman" w:cs="Times New Roman"/>
          <w:sz w:val="24"/>
          <w:szCs w:val="24"/>
        </w:rPr>
        <w:t xml:space="preserve"> do</w:t>
      </w:r>
      <w:r w:rsidR="00120C28" w:rsidRPr="00CE4655">
        <w:rPr>
          <w:rFonts w:ascii="Times New Roman" w:hAnsi="Times New Roman" w:cs="Times New Roman"/>
          <w:sz w:val="24"/>
          <w:szCs w:val="24"/>
        </w:rPr>
        <w:t xml:space="preserve"> 1</w:t>
      </w:r>
      <w:r w:rsidR="00FC5D2C">
        <w:rPr>
          <w:rFonts w:ascii="Times New Roman" w:hAnsi="Times New Roman" w:cs="Times New Roman"/>
          <w:sz w:val="24"/>
          <w:szCs w:val="24"/>
        </w:rPr>
        <w:t>2</w:t>
      </w:r>
      <w:r w:rsidR="00120C28" w:rsidRPr="00CE4655">
        <w:rPr>
          <w:rFonts w:ascii="Times New Roman" w:hAnsi="Times New Roman" w:cs="Times New Roman"/>
          <w:sz w:val="24"/>
          <w:szCs w:val="24"/>
        </w:rPr>
        <w:t>.00</w:t>
      </w:r>
      <w:r w:rsidRPr="00CE4655">
        <w:rPr>
          <w:rFonts w:ascii="Times New Roman" w:hAnsi="Times New Roman" w:cs="Times New Roman"/>
          <w:sz w:val="24"/>
          <w:szCs w:val="24"/>
        </w:rPr>
        <w:t xml:space="preserve"> ure. Naročnik se ne zavezuje, da bo odgovarjal na vprašanja, ki ne bodo zastavljena na zgornji</w:t>
      </w:r>
      <w:r w:rsidRPr="000D7469">
        <w:rPr>
          <w:rFonts w:ascii="Times New Roman" w:hAnsi="Times New Roman" w:cs="Times New Roman"/>
          <w:sz w:val="24"/>
          <w:szCs w:val="24"/>
        </w:rPr>
        <w:t xml:space="preserve"> način do določenega roka.</w:t>
      </w:r>
    </w:p>
    <w:p w:rsidR="007878B9" w:rsidRPr="000D7469" w:rsidRDefault="007878B9"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Naročnik si pridržuje pravico, da razpisno dokumentacijo delno spremeni ali dopolni ter po potrebi podaljša rok za oddajo ponudb. Spremembe in dopolnitve razpisne dokumentacije so sestavni del razpisne dokumentacije.</w:t>
      </w:r>
    </w:p>
    <w:p w:rsidR="0029354C" w:rsidRPr="000D7469" w:rsidRDefault="0029354C"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Kontaktna oseba s strani naročnika:</w:t>
      </w:r>
    </w:p>
    <w:p w:rsidR="0029354C" w:rsidRPr="000D7469" w:rsidRDefault="00ED368A" w:rsidP="00771126">
      <w:pPr>
        <w:pStyle w:val="ListBullet2"/>
        <w:spacing w:line="276" w:lineRule="auto"/>
        <w:rPr>
          <w:rFonts w:ascii="Times New Roman" w:hAnsi="Times New Roman" w:cs="Times New Roman"/>
          <w:sz w:val="24"/>
        </w:rPr>
      </w:pPr>
      <w:r w:rsidRPr="000D7469">
        <w:rPr>
          <w:rFonts w:ascii="Times New Roman" w:hAnsi="Times New Roman" w:cs="Times New Roman"/>
          <w:sz w:val="24"/>
        </w:rPr>
        <w:t>Jasmina Štiftar</w:t>
      </w:r>
      <w:r w:rsidR="00C9113E" w:rsidRPr="000D7469">
        <w:rPr>
          <w:rFonts w:ascii="Times New Roman" w:hAnsi="Times New Roman" w:cs="Times New Roman"/>
          <w:sz w:val="24"/>
        </w:rPr>
        <w:t>, e-pošta:</w:t>
      </w:r>
      <w:r w:rsidR="00A755E7" w:rsidRPr="000D7469">
        <w:rPr>
          <w:rFonts w:ascii="Times New Roman" w:hAnsi="Times New Roman" w:cs="Times New Roman"/>
          <w:sz w:val="24"/>
        </w:rPr>
        <w:t xml:space="preserve"> </w:t>
      </w:r>
      <w:hyperlink r:id="rId11" w:history="1">
        <w:r w:rsidRPr="000D7469">
          <w:rPr>
            <w:rStyle w:val="Hyperlink"/>
            <w:rFonts w:ascii="Times New Roman" w:hAnsi="Times New Roman" w:cs="Times New Roman"/>
            <w:color w:val="auto"/>
            <w:sz w:val="24"/>
          </w:rPr>
          <w:t>jasmina.stiftar@ki.si</w:t>
        </w:r>
      </w:hyperlink>
      <w:r w:rsidR="00A755E7" w:rsidRPr="000D7469">
        <w:rPr>
          <w:rFonts w:ascii="Times New Roman" w:hAnsi="Times New Roman" w:cs="Times New Roman"/>
          <w:sz w:val="24"/>
        </w:rPr>
        <w:t xml:space="preserve">; </w:t>
      </w:r>
      <w:r w:rsidR="00C9113E" w:rsidRPr="000D7469">
        <w:rPr>
          <w:rFonts w:ascii="Times New Roman" w:hAnsi="Times New Roman" w:cs="Times New Roman"/>
          <w:sz w:val="24"/>
        </w:rPr>
        <w:t xml:space="preserve"> tel</w:t>
      </w:r>
      <w:r w:rsidR="00A755E7" w:rsidRPr="000D7469">
        <w:rPr>
          <w:rFonts w:ascii="Times New Roman" w:hAnsi="Times New Roman" w:cs="Times New Roman"/>
          <w:sz w:val="24"/>
        </w:rPr>
        <w:t xml:space="preserve">: 01 4760 </w:t>
      </w:r>
      <w:r w:rsidRPr="000D7469">
        <w:rPr>
          <w:rFonts w:ascii="Times New Roman" w:hAnsi="Times New Roman" w:cs="Times New Roman"/>
          <w:sz w:val="24"/>
        </w:rPr>
        <w:t>200</w:t>
      </w:r>
    </w:p>
    <w:p w:rsidR="00C7042B" w:rsidRPr="000D7469" w:rsidRDefault="00C7042B" w:rsidP="00771126">
      <w:pPr>
        <w:pStyle w:val="ListBullet2"/>
        <w:numPr>
          <w:ilvl w:val="0"/>
          <w:numId w:val="0"/>
        </w:numPr>
        <w:spacing w:line="276" w:lineRule="auto"/>
        <w:ind w:left="284"/>
        <w:rPr>
          <w:rFonts w:ascii="Times New Roman" w:hAnsi="Times New Roman" w:cs="Times New Roman"/>
          <w:sz w:val="24"/>
        </w:rPr>
      </w:pPr>
    </w:p>
    <w:p w:rsidR="00CC6747" w:rsidRPr="000D7469" w:rsidRDefault="0029354C" w:rsidP="000D4CAB">
      <w:pPr>
        <w:pStyle w:val="Heading1"/>
      </w:pPr>
      <w:bookmarkStart w:id="25" w:name="_Toc356904116"/>
      <w:bookmarkStart w:id="26" w:name="_Toc454194718"/>
      <w:r w:rsidRPr="000D7469">
        <w:t>O</w:t>
      </w:r>
      <w:r w:rsidR="00CC6747" w:rsidRPr="000D7469">
        <w:t>blika</w:t>
      </w:r>
      <w:r w:rsidR="00EA7FC0" w:rsidRPr="000D7469">
        <w:t xml:space="preserve">, </w:t>
      </w:r>
      <w:r w:rsidRPr="000D7469">
        <w:t xml:space="preserve">jezik </w:t>
      </w:r>
      <w:r w:rsidR="00EA7FC0" w:rsidRPr="000D7469">
        <w:t xml:space="preserve">in stroški </w:t>
      </w:r>
      <w:r w:rsidR="00CC6747" w:rsidRPr="000D7469">
        <w:t>ponudbe</w:t>
      </w:r>
      <w:bookmarkEnd w:id="25"/>
      <w:bookmarkEnd w:id="26"/>
    </w:p>
    <w:p w:rsidR="0029354C" w:rsidRPr="000D7469" w:rsidRDefault="0029354C"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Ponudnik ponudbo odda v zapečateni ovojnici, pri čemer morajo biti listi ponudbe zvezani tako, da jih ni mogoče neopazno razdružiti, odvezati ali dodati posameznih listov v ponudbo</w:t>
      </w:r>
      <w:r w:rsidR="00D87301" w:rsidRPr="000D7469">
        <w:rPr>
          <w:rFonts w:ascii="Times New Roman" w:hAnsi="Times New Roman" w:cs="Times New Roman"/>
          <w:sz w:val="24"/>
          <w:szCs w:val="24"/>
        </w:rPr>
        <w:t xml:space="preserve"> </w:t>
      </w:r>
      <w:r w:rsidR="00777C08" w:rsidRPr="000D7469">
        <w:rPr>
          <w:rFonts w:ascii="Times New Roman" w:hAnsi="Times New Roman" w:cs="Times New Roman"/>
          <w:sz w:val="24"/>
          <w:szCs w:val="24"/>
        </w:rPr>
        <w:t>(</w:t>
      </w:r>
      <w:r w:rsidR="000E75BA" w:rsidRPr="000D7469">
        <w:rPr>
          <w:rFonts w:ascii="Times New Roman" w:hAnsi="Times New Roman" w:cs="Times New Roman"/>
          <w:sz w:val="24"/>
          <w:szCs w:val="24"/>
        </w:rPr>
        <w:t xml:space="preserve">vsi listi ponudbene dokumentacije naj bodo prešiti z jamstvenikom ali vrvico, oba konca le-tega pa na zadnji </w:t>
      </w:r>
      <w:r w:rsidR="00777C08" w:rsidRPr="000D7469">
        <w:rPr>
          <w:rFonts w:ascii="Times New Roman" w:hAnsi="Times New Roman" w:cs="Times New Roman"/>
          <w:sz w:val="24"/>
          <w:szCs w:val="24"/>
        </w:rPr>
        <w:t>(</w:t>
      </w:r>
      <w:r w:rsidR="000E75BA" w:rsidRPr="000D7469">
        <w:rPr>
          <w:rFonts w:ascii="Times New Roman" w:hAnsi="Times New Roman" w:cs="Times New Roman"/>
          <w:sz w:val="24"/>
          <w:szCs w:val="24"/>
        </w:rPr>
        <w:t>hrbtni) strani ponudbe pritrjena s pečatom ali lepilnim trakom, pritrditev pa zavarovana s štampiljko in podpisom</w:t>
      </w:r>
      <w:r w:rsidR="00974E6F" w:rsidRPr="000D7469">
        <w:rPr>
          <w:rFonts w:ascii="Times New Roman" w:hAnsi="Times New Roman" w:cs="Times New Roman"/>
          <w:sz w:val="24"/>
          <w:szCs w:val="24"/>
        </w:rPr>
        <w:t xml:space="preserve"> ponudnika</w:t>
      </w:r>
      <w:r w:rsidR="000E75BA" w:rsidRPr="000D7469">
        <w:rPr>
          <w:rFonts w:ascii="Times New Roman" w:hAnsi="Times New Roman" w:cs="Times New Roman"/>
          <w:sz w:val="24"/>
          <w:szCs w:val="24"/>
        </w:rPr>
        <w:t xml:space="preserve">). </w:t>
      </w:r>
      <w:r w:rsidRPr="000D7469">
        <w:rPr>
          <w:rFonts w:ascii="Times New Roman" w:hAnsi="Times New Roman" w:cs="Times New Roman"/>
          <w:sz w:val="24"/>
          <w:szCs w:val="24"/>
        </w:rPr>
        <w:t>V</w:t>
      </w:r>
      <w:r w:rsidR="002C60AF" w:rsidRPr="000D7469">
        <w:rPr>
          <w:rFonts w:ascii="Times New Roman" w:hAnsi="Times New Roman" w:cs="Times New Roman"/>
          <w:sz w:val="24"/>
          <w:szCs w:val="24"/>
        </w:rPr>
        <w:t xml:space="preserve"> </w:t>
      </w:r>
      <w:r w:rsidRPr="000D7469">
        <w:rPr>
          <w:rFonts w:ascii="Times New Roman" w:hAnsi="Times New Roman" w:cs="Times New Roman"/>
          <w:sz w:val="24"/>
          <w:szCs w:val="24"/>
        </w:rPr>
        <w:t>kolikor ponudba ne bo zvezana na prej opisan način, lahko naročnik tako ponudbo zveže na javnem</w:t>
      </w:r>
      <w:r w:rsidR="002C60AF" w:rsidRPr="000D7469">
        <w:rPr>
          <w:rFonts w:ascii="Times New Roman" w:hAnsi="Times New Roman" w:cs="Times New Roman"/>
          <w:sz w:val="24"/>
          <w:szCs w:val="24"/>
        </w:rPr>
        <w:t xml:space="preserve"> </w:t>
      </w:r>
      <w:r w:rsidRPr="000D7469">
        <w:rPr>
          <w:rFonts w:ascii="Times New Roman" w:hAnsi="Times New Roman" w:cs="Times New Roman"/>
          <w:sz w:val="24"/>
          <w:szCs w:val="24"/>
        </w:rPr>
        <w:t xml:space="preserve">odpiranju ponudb. </w:t>
      </w:r>
    </w:p>
    <w:p w:rsidR="0036188A" w:rsidRPr="000D7469" w:rsidRDefault="0036188A"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Posamezni deli ponudbe morajo biti med seboj obvezno ločeni s pregradnimi kartoni oziroma označeni na kakšen drug pregleden način.</w:t>
      </w:r>
    </w:p>
    <w:p w:rsidR="00E1026D" w:rsidRPr="000D7469" w:rsidRDefault="0029354C"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Na </w:t>
      </w:r>
      <w:r w:rsidR="00D02309" w:rsidRPr="000D7469">
        <w:rPr>
          <w:rFonts w:ascii="Times New Roman" w:hAnsi="Times New Roman" w:cs="Times New Roman"/>
          <w:sz w:val="24"/>
          <w:szCs w:val="24"/>
        </w:rPr>
        <w:t xml:space="preserve">kuverto </w:t>
      </w:r>
      <w:r w:rsidRPr="000D7469">
        <w:rPr>
          <w:rFonts w:ascii="Times New Roman" w:hAnsi="Times New Roman" w:cs="Times New Roman"/>
          <w:sz w:val="24"/>
          <w:szCs w:val="24"/>
        </w:rPr>
        <w:t xml:space="preserve">ponudbe ponudnik nalepi </w:t>
      </w:r>
      <w:r w:rsidR="00D02309" w:rsidRPr="000D7469">
        <w:rPr>
          <w:rFonts w:ascii="Times New Roman" w:hAnsi="Times New Roman" w:cs="Times New Roman"/>
          <w:sz w:val="24"/>
          <w:szCs w:val="24"/>
        </w:rPr>
        <w:t xml:space="preserve">izpolnjen </w:t>
      </w:r>
      <w:r w:rsidRPr="000D7469">
        <w:rPr>
          <w:rFonts w:ascii="Times New Roman" w:hAnsi="Times New Roman" w:cs="Times New Roman"/>
          <w:sz w:val="24"/>
          <w:szCs w:val="24"/>
        </w:rPr>
        <w:t>obrazec</w:t>
      </w:r>
      <w:r w:rsidR="00172F08" w:rsidRPr="000D7469">
        <w:rPr>
          <w:rFonts w:ascii="Times New Roman" w:hAnsi="Times New Roman" w:cs="Times New Roman"/>
          <w:sz w:val="24"/>
          <w:szCs w:val="24"/>
        </w:rPr>
        <w:t xml:space="preserve"> </w:t>
      </w:r>
      <w:r w:rsidR="00172F08" w:rsidRPr="000D7469">
        <w:rPr>
          <w:rFonts w:ascii="Times New Roman" w:hAnsi="Times New Roman" w:cs="Times New Roman"/>
          <w:i/>
          <w:sz w:val="24"/>
          <w:szCs w:val="24"/>
        </w:rPr>
        <w:t>Ovojnica</w:t>
      </w:r>
      <w:r w:rsidR="0028109B" w:rsidRPr="000D7469">
        <w:rPr>
          <w:rFonts w:ascii="Times New Roman" w:hAnsi="Times New Roman" w:cs="Times New Roman"/>
          <w:i/>
          <w:sz w:val="24"/>
          <w:szCs w:val="24"/>
        </w:rPr>
        <w:t>,</w:t>
      </w:r>
      <w:r w:rsidR="000F0625" w:rsidRPr="000D7469">
        <w:rPr>
          <w:rFonts w:ascii="Times New Roman" w:hAnsi="Times New Roman" w:cs="Times New Roman"/>
          <w:i/>
          <w:sz w:val="24"/>
          <w:szCs w:val="24"/>
        </w:rPr>
        <w:t xml:space="preserve"> </w:t>
      </w:r>
      <w:r w:rsidRPr="000D7469">
        <w:rPr>
          <w:rFonts w:ascii="Times New Roman" w:hAnsi="Times New Roman" w:cs="Times New Roman"/>
          <w:sz w:val="24"/>
          <w:szCs w:val="24"/>
        </w:rPr>
        <w:t>ki je priloga te razpisne dokumentacije. Na ovitku naj bosta navedena firma in sedež ponudnika.</w:t>
      </w:r>
      <w:r w:rsidR="00E1026D" w:rsidRPr="000D7469">
        <w:rPr>
          <w:rFonts w:ascii="Times New Roman" w:hAnsi="Times New Roman" w:cs="Times New Roman"/>
          <w:sz w:val="24"/>
          <w:szCs w:val="24"/>
        </w:rPr>
        <w:t xml:space="preserve"> </w:t>
      </w:r>
    </w:p>
    <w:p w:rsidR="00172F08" w:rsidRPr="000D7469" w:rsidRDefault="0029354C"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Ponudnikovo obvestilo o spremembi ali umiku ponudbe mora biti pripravljeno, zaprto, označeno in</w:t>
      </w:r>
      <w:r w:rsidR="00EF60E5" w:rsidRPr="000D7469">
        <w:rPr>
          <w:rFonts w:ascii="Times New Roman" w:hAnsi="Times New Roman" w:cs="Times New Roman"/>
          <w:sz w:val="24"/>
          <w:szCs w:val="24"/>
        </w:rPr>
        <w:t xml:space="preserve"> </w:t>
      </w:r>
      <w:r w:rsidRPr="000D7469">
        <w:rPr>
          <w:rFonts w:ascii="Times New Roman" w:hAnsi="Times New Roman" w:cs="Times New Roman"/>
          <w:sz w:val="24"/>
          <w:szCs w:val="24"/>
        </w:rPr>
        <w:t xml:space="preserve">dostavljeno tako kot ponudba, namesto besede »PONUDBA« pa mora biti na </w:t>
      </w:r>
      <w:r w:rsidR="008C21E1" w:rsidRPr="000D7469">
        <w:rPr>
          <w:rFonts w:ascii="Times New Roman" w:hAnsi="Times New Roman" w:cs="Times New Roman"/>
          <w:sz w:val="24"/>
          <w:szCs w:val="24"/>
        </w:rPr>
        <w:t xml:space="preserve">obrazcu </w:t>
      </w:r>
      <w:r w:rsidR="00172F08" w:rsidRPr="000D7469">
        <w:rPr>
          <w:rFonts w:ascii="Times New Roman" w:hAnsi="Times New Roman" w:cs="Times New Roman"/>
          <w:i/>
          <w:sz w:val="24"/>
          <w:szCs w:val="24"/>
        </w:rPr>
        <w:t>Ovojnica</w:t>
      </w:r>
      <w:r w:rsidR="00485DBD" w:rsidRPr="000D7469">
        <w:rPr>
          <w:rFonts w:ascii="Times New Roman" w:hAnsi="Times New Roman" w:cs="Times New Roman"/>
          <w:sz w:val="24"/>
          <w:szCs w:val="24"/>
        </w:rPr>
        <w:t xml:space="preserve"> </w:t>
      </w:r>
      <w:r w:rsidRPr="000D7469">
        <w:rPr>
          <w:rFonts w:ascii="Times New Roman" w:hAnsi="Times New Roman" w:cs="Times New Roman"/>
          <w:sz w:val="24"/>
          <w:szCs w:val="24"/>
        </w:rPr>
        <w:t>označeno</w:t>
      </w:r>
      <w:r w:rsidR="0028109B" w:rsidRPr="000D7469">
        <w:rPr>
          <w:rFonts w:ascii="Times New Roman" w:hAnsi="Times New Roman" w:cs="Times New Roman"/>
          <w:sz w:val="24"/>
          <w:szCs w:val="24"/>
        </w:rPr>
        <w:t xml:space="preserve"> </w:t>
      </w:r>
      <w:r w:rsidRPr="000D7469">
        <w:rPr>
          <w:rFonts w:ascii="Times New Roman" w:hAnsi="Times New Roman" w:cs="Times New Roman"/>
          <w:sz w:val="24"/>
          <w:szCs w:val="24"/>
        </w:rPr>
        <w:t>»SPREMEMBA« ali »UMIK«</w:t>
      </w:r>
      <w:r w:rsidR="00EF60E5" w:rsidRPr="000D7469">
        <w:rPr>
          <w:rFonts w:ascii="Times New Roman" w:hAnsi="Times New Roman" w:cs="Times New Roman"/>
          <w:sz w:val="24"/>
          <w:szCs w:val="24"/>
        </w:rPr>
        <w:t>.</w:t>
      </w:r>
      <w:r w:rsidR="00172F08" w:rsidRPr="000D7469">
        <w:rPr>
          <w:rFonts w:ascii="Times New Roman" w:hAnsi="Times New Roman" w:cs="Times New Roman"/>
          <w:sz w:val="24"/>
          <w:szCs w:val="24"/>
        </w:rPr>
        <w:t xml:space="preserve"> Ponudniki lahko spremenijo ali umaknejo ponudbe s pisnim obvestilom, ki mora v vložišče prispeti pred pretekom roka za predložitev ponudb. V primeru umika bo ponudba neodprta vrnjena ponudniku.</w:t>
      </w:r>
    </w:p>
    <w:p w:rsidR="00CC6747" w:rsidRPr="000D7469" w:rsidRDefault="00CC6747"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Ponudbe se oddajo v slovenskem</w:t>
      </w:r>
      <w:r w:rsidR="003A08EA" w:rsidRPr="000D7469">
        <w:rPr>
          <w:rFonts w:ascii="Times New Roman" w:hAnsi="Times New Roman" w:cs="Times New Roman"/>
          <w:sz w:val="24"/>
          <w:szCs w:val="24"/>
        </w:rPr>
        <w:t xml:space="preserve"> </w:t>
      </w:r>
      <w:r w:rsidRPr="000D7469">
        <w:rPr>
          <w:rFonts w:ascii="Times New Roman" w:hAnsi="Times New Roman" w:cs="Times New Roman"/>
          <w:sz w:val="24"/>
          <w:szCs w:val="24"/>
        </w:rPr>
        <w:t xml:space="preserve">jeziku. Če ni drugače določeno, </w:t>
      </w:r>
      <w:r w:rsidR="0029354C" w:rsidRPr="000D7469">
        <w:rPr>
          <w:rFonts w:ascii="Times New Roman" w:hAnsi="Times New Roman" w:cs="Times New Roman"/>
          <w:sz w:val="24"/>
          <w:szCs w:val="24"/>
        </w:rPr>
        <w:t>tuji</w:t>
      </w:r>
      <w:r w:rsidRPr="000D7469">
        <w:rPr>
          <w:rFonts w:ascii="Times New Roman" w:hAnsi="Times New Roman" w:cs="Times New Roman"/>
          <w:sz w:val="24"/>
          <w:szCs w:val="24"/>
        </w:rPr>
        <w:t xml:space="preserve"> ponudnik izkaže izpolnjevanje pogojev s fotokopijami dokazil</w:t>
      </w:r>
      <w:r w:rsidR="004F2F75" w:rsidRPr="000D7469">
        <w:rPr>
          <w:rFonts w:ascii="Times New Roman" w:hAnsi="Times New Roman" w:cs="Times New Roman"/>
          <w:sz w:val="24"/>
          <w:szCs w:val="24"/>
        </w:rPr>
        <w:t xml:space="preserve"> iz uradne evidence</w:t>
      </w:r>
      <w:r w:rsidRPr="000D7469">
        <w:rPr>
          <w:rFonts w:ascii="Times New Roman" w:hAnsi="Times New Roman" w:cs="Times New Roman"/>
          <w:sz w:val="24"/>
          <w:szCs w:val="24"/>
        </w:rPr>
        <w:t xml:space="preserve">, ki izkazujejo zahtevano pravnorelevantno stanje. V primeru, da pristojni organi tuje države ne izdajajo tovrstnih dokazil, ponudnik predloži </w:t>
      </w:r>
      <w:r w:rsidR="004F2F75" w:rsidRPr="000D7469">
        <w:rPr>
          <w:rFonts w:ascii="Times New Roman" w:hAnsi="Times New Roman" w:cs="Times New Roman"/>
          <w:sz w:val="24"/>
          <w:szCs w:val="24"/>
        </w:rPr>
        <w:t xml:space="preserve">zapriseženo izjavo prič ali zapriseženo izjavo kandidata oziroma ponudnika. Izjava mora biti dana pred pravosodnim ali </w:t>
      </w:r>
      <w:r w:rsidRPr="000D7469">
        <w:rPr>
          <w:rFonts w:ascii="Times New Roman" w:hAnsi="Times New Roman" w:cs="Times New Roman"/>
          <w:sz w:val="24"/>
          <w:szCs w:val="24"/>
        </w:rPr>
        <w:t xml:space="preserve">upravnim organom, notarjem ali </w:t>
      </w:r>
      <w:r w:rsidRPr="000D7469">
        <w:rPr>
          <w:rFonts w:ascii="Times New Roman" w:hAnsi="Times New Roman" w:cs="Times New Roman"/>
          <w:sz w:val="24"/>
          <w:szCs w:val="24"/>
        </w:rPr>
        <w:lastRenderedPageBreak/>
        <w:t>pristojn</w:t>
      </w:r>
      <w:r w:rsidR="004F2F75" w:rsidRPr="000D7469">
        <w:rPr>
          <w:rFonts w:ascii="Times New Roman" w:hAnsi="Times New Roman" w:cs="Times New Roman"/>
          <w:sz w:val="24"/>
          <w:szCs w:val="24"/>
        </w:rPr>
        <w:t>im organom poklicnih in gospodarskih subjektov v državi, v kateri ima ponudnik svoj sedež.</w:t>
      </w:r>
      <w:r w:rsidRPr="000D7469">
        <w:rPr>
          <w:rFonts w:ascii="Times New Roman" w:hAnsi="Times New Roman" w:cs="Times New Roman"/>
          <w:sz w:val="24"/>
          <w:szCs w:val="24"/>
        </w:rPr>
        <w:t xml:space="preserve"> Tako dokazila pristojnih institucij kot tudi overjene izjave tujega ponudnika morajo biti prevedene v slovenski jezik. Predložen mora biti prevod slovenskega sodnega tolmača.</w:t>
      </w:r>
    </w:p>
    <w:p w:rsidR="00AD654E" w:rsidRPr="000D7469" w:rsidRDefault="00AD654E"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Ponudniki lahko predložijo v tujem jeziku prospekte ali drugo tehnično dokumentacijo, ki ga bo moral ponudnik, v kolikor bo naročnik to ocenil kot potrebno, uradno prevesti v slovenski jezik, v določenem roku.</w:t>
      </w:r>
    </w:p>
    <w:p w:rsidR="0029354C" w:rsidRPr="000D7469" w:rsidRDefault="00CC6747"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Ponudbena dokumentacija mora biti podana na obrazcih iz prilog razpisne dokumentacije ali po vsebini in obliki enakih obrazcih, izdelanih s strani ponudnika. </w:t>
      </w:r>
      <w:r w:rsidR="0029354C" w:rsidRPr="000D7469">
        <w:rPr>
          <w:rFonts w:ascii="Times New Roman" w:hAnsi="Times New Roman" w:cs="Times New Roman"/>
          <w:sz w:val="24"/>
          <w:szCs w:val="24"/>
        </w:rPr>
        <w:t xml:space="preserve">Kadar je zahtevano dokazilo, ponudniku ni potrebno predložiti originala, pač pa zadostuje fotokopija dokazila. Naročnik pa lahko v postopku preverjanja ponudb od ponudnika kadarkoli zahteva, da mu predloži na vpogled original. Vsi dokumenti, ki jih predloži ponudnik, morajo izkazovati aktualno stanje, razen kjer je izrecno zahtevan dokument za določeno obdobje </w:t>
      </w:r>
      <w:r w:rsidR="00BD6DAD" w:rsidRPr="000D7469">
        <w:rPr>
          <w:rFonts w:ascii="Times New Roman" w:hAnsi="Times New Roman" w:cs="Times New Roman"/>
          <w:sz w:val="24"/>
          <w:szCs w:val="24"/>
        </w:rPr>
        <w:t>oziroma</w:t>
      </w:r>
      <w:r w:rsidR="0029354C" w:rsidRPr="000D7469">
        <w:rPr>
          <w:rFonts w:ascii="Times New Roman" w:hAnsi="Times New Roman" w:cs="Times New Roman"/>
          <w:sz w:val="24"/>
          <w:szCs w:val="24"/>
        </w:rPr>
        <w:t xml:space="preserve"> dokument določene starosti. Naročnik lahko listine za dokazovanje izpolnjevanja pogojev ali pooblastila za pridobitev listin, če izhajajo iz uradne evidence, zahteva naknadno </w:t>
      </w:r>
      <w:r w:rsidR="00777C08" w:rsidRPr="000D7469">
        <w:rPr>
          <w:rFonts w:ascii="Times New Roman" w:hAnsi="Times New Roman" w:cs="Times New Roman"/>
          <w:sz w:val="24"/>
          <w:szCs w:val="24"/>
        </w:rPr>
        <w:t>(</w:t>
      </w:r>
      <w:r w:rsidR="0029354C" w:rsidRPr="000D7469">
        <w:rPr>
          <w:rFonts w:ascii="Times New Roman" w:hAnsi="Times New Roman" w:cs="Times New Roman"/>
          <w:sz w:val="24"/>
          <w:szCs w:val="24"/>
        </w:rPr>
        <w:t xml:space="preserve">po odpiranju in opravljenem pregledu ponudb). V tem primeru bo naročnik ponudnika pozval, naj v določenem roku naročniku dostavi vse listine za dokazovanje izpolnjevanja pogojev. Če pozvani ponudnik listin, pooblastil </w:t>
      </w:r>
      <w:r w:rsidR="00BD6DAD" w:rsidRPr="000D7469">
        <w:rPr>
          <w:rFonts w:ascii="Times New Roman" w:hAnsi="Times New Roman" w:cs="Times New Roman"/>
          <w:sz w:val="24"/>
          <w:szCs w:val="24"/>
        </w:rPr>
        <w:t>oziroma</w:t>
      </w:r>
      <w:r w:rsidR="0029354C" w:rsidRPr="000D7469">
        <w:rPr>
          <w:rFonts w:ascii="Times New Roman" w:hAnsi="Times New Roman" w:cs="Times New Roman"/>
          <w:sz w:val="24"/>
          <w:szCs w:val="24"/>
        </w:rPr>
        <w:t xml:space="preserve"> dokazil ne bo dostavil pravočasno ali če bo dostavil listine, pooblastila </w:t>
      </w:r>
      <w:r w:rsidR="00BD6DAD" w:rsidRPr="000D7469">
        <w:rPr>
          <w:rFonts w:ascii="Times New Roman" w:hAnsi="Times New Roman" w:cs="Times New Roman"/>
          <w:sz w:val="24"/>
          <w:szCs w:val="24"/>
        </w:rPr>
        <w:t>oziroma</w:t>
      </w:r>
      <w:r w:rsidR="0029354C" w:rsidRPr="000D7469">
        <w:rPr>
          <w:rFonts w:ascii="Times New Roman" w:hAnsi="Times New Roman" w:cs="Times New Roman"/>
          <w:sz w:val="24"/>
          <w:szCs w:val="24"/>
        </w:rPr>
        <w:t xml:space="preserve"> dokazila v nasprotju z zahtevami naročnika, bo naročnik njegovo ponudbo kot nepopolno zavrnil.</w:t>
      </w:r>
    </w:p>
    <w:p w:rsidR="000E75BA" w:rsidRPr="000D7469" w:rsidRDefault="0029354C"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O</w:t>
      </w:r>
      <w:r w:rsidR="00CC6747" w:rsidRPr="000D7469">
        <w:rPr>
          <w:rFonts w:ascii="Times New Roman" w:hAnsi="Times New Roman" w:cs="Times New Roman"/>
          <w:sz w:val="24"/>
          <w:szCs w:val="24"/>
        </w:rPr>
        <w:t>značeni deli ponudbene dokumentacije morajo biti podpisani s strani zakonitega zastopnika ponudnika ali druge osebe, pooblaščene za sklepanje pogodb predvidene vrste, vrednosti in obsega.</w:t>
      </w:r>
      <w:r w:rsidR="007878B9" w:rsidRPr="000D7469">
        <w:rPr>
          <w:rFonts w:ascii="Times New Roman" w:hAnsi="Times New Roman" w:cs="Times New Roman"/>
          <w:sz w:val="24"/>
          <w:szCs w:val="24"/>
        </w:rPr>
        <w:t xml:space="preserve"> </w:t>
      </w:r>
    </w:p>
    <w:p w:rsidR="00CC6747" w:rsidRPr="000D7469" w:rsidRDefault="00CC6747"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Ponujen</w:t>
      </w:r>
      <w:r w:rsidR="00797778">
        <w:rPr>
          <w:rFonts w:ascii="Times New Roman" w:hAnsi="Times New Roman" w:cs="Times New Roman"/>
          <w:sz w:val="24"/>
          <w:szCs w:val="24"/>
        </w:rPr>
        <w:t xml:space="preserve">a storitev </w:t>
      </w:r>
      <w:r w:rsidRPr="000D7469">
        <w:rPr>
          <w:rFonts w:ascii="Times New Roman" w:hAnsi="Times New Roman" w:cs="Times New Roman"/>
          <w:sz w:val="24"/>
          <w:szCs w:val="24"/>
        </w:rPr>
        <w:t>mora v celoti ustrezati zahtevam iz razpisne dokumentacije. Če ponudnik ne</w:t>
      </w:r>
      <w:r w:rsidR="007878B9" w:rsidRPr="000D7469">
        <w:rPr>
          <w:rFonts w:ascii="Times New Roman" w:hAnsi="Times New Roman" w:cs="Times New Roman"/>
          <w:sz w:val="24"/>
          <w:szCs w:val="24"/>
        </w:rPr>
        <w:t xml:space="preserve"> </w:t>
      </w:r>
      <w:r w:rsidRPr="000D7469">
        <w:rPr>
          <w:rFonts w:ascii="Times New Roman" w:hAnsi="Times New Roman" w:cs="Times New Roman"/>
          <w:sz w:val="24"/>
          <w:szCs w:val="24"/>
        </w:rPr>
        <w:t>ponudi vse</w:t>
      </w:r>
      <w:r w:rsidR="007878B9" w:rsidRPr="000D7469">
        <w:rPr>
          <w:rFonts w:ascii="Times New Roman" w:hAnsi="Times New Roman" w:cs="Times New Roman"/>
          <w:sz w:val="24"/>
          <w:szCs w:val="24"/>
        </w:rPr>
        <w:t>ga blaga</w:t>
      </w:r>
      <w:r w:rsidR="00B74FFD" w:rsidRPr="000D7469">
        <w:rPr>
          <w:rFonts w:ascii="Times New Roman" w:hAnsi="Times New Roman" w:cs="Times New Roman"/>
          <w:sz w:val="24"/>
          <w:szCs w:val="24"/>
        </w:rPr>
        <w:t xml:space="preserve"> oziroma storitev</w:t>
      </w:r>
      <w:r w:rsidR="00D87301" w:rsidRPr="000D7469">
        <w:rPr>
          <w:rFonts w:ascii="Times New Roman" w:hAnsi="Times New Roman" w:cs="Times New Roman"/>
          <w:sz w:val="24"/>
          <w:szCs w:val="24"/>
        </w:rPr>
        <w:t xml:space="preserve"> </w:t>
      </w:r>
      <w:r w:rsidR="00777C08" w:rsidRPr="000D7469">
        <w:rPr>
          <w:rFonts w:ascii="Times New Roman" w:hAnsi="Times New Roman" w:cs="Times New Roman"/>
          <w:sz w:val="24"/>
          <w:szCs w:val="24"/>
        </w:rPr>
        <w:t>(</w:t>
      </w:r>
      <w:r w:rsidRPr="000D7469">
        <w:rPr>
          <w:rFonts w:ascii="Times New Roman" w:hAnsi="Times New Roman" w:cs="Times New Roman"/>
          <w:sz w:val="24"/>
          <w:szCs w:val="24"/>
        </w:rPr>
        <w:t>prazna mesta v tehničnih specifikacijah ali oznaka v tehničnih</w:t>
      </w:r>
      <w:r w:rsidR="007878B9" w:rsidRPr="000D7469">
        <w:rPr>
          <w:rFonts w:ascii="Times New Roman" w:hAnsi="Times New Roman" w:cs="Times New Roman"/>
          <w:sz w:val="24"/>
          <w:szCs w:val="24"/>
        </w:rPr>
        <w:t xml:space="preserve"> </w:t>
      </w:r>
      <w:r w:rsidRPr="000D7469">
        <w:rPr>
          <w:rFonts w:ascii="Times New Roman" w:hAnsi="Times New Roman" w:cs="Times New Roman"/>
          <w:sz w:val="24"/>
          <w:szCs w:val="24"/>
        </w:rPr>
        <w:t>specifikacijah, ki kaže na to, da ponudnik določene</w:t>
      </w:r>
      <w:r w:rsidR="00B74FFD" w:rsidRPr="000D7469">
        <w:rPr>
          <w:rFonts w:ascii="Times New Roman" w:hAnsi="Times New Roman" w:cs="Times New Roman"/>
          <w:sz w:val="24"/>
          <w:szCs w:val="24"/>
        </w:rPr>
        <w:t xml:space="preserve">ga blaga </w:t>
      </w:r>
      <w:r w:rsidRPr="000D7469">
        <w:rPr>
          <w:rFonts w:ascii="Times New Roman" w:hAnsi="Times New Roman" w:cs="Times New Roman"/>
          <w:sz w:val="24"/>
          <w:szCs w:val="24"/>
        </w:rPr>
        <w:t>ne ponuja)</w:t>
      </w:r>
      <w:r w:rsidR="00B61794" w:rsidRPr="000D7469">
        <w:rPr>
          <w:rFonts w:ascii="Times New Roman" w:hAnsi="Times New Roman" w:cs="Times New Roman"/>
          <w:sz w:val="24"/>
          <w:szCs w:val="24"/>
        </w:rPr>
        <w:t xml:space="preserve"> </w:t>
      </w:r>
      <w:r w:rsidRPr="000D7469">
        <w:rPr>
          <w:rFonts w:ascii="Times New Roman" w:hAnsi="Times New Roman" w:cs="Times New Roman"/>
          <w:sz w:val="24"/>
          <w:szCs w:val="24"/>
        </w:rPr>
        <w:t>ali</w:t>
      </w:r>
      <w:r w:rsidR="00797778">
        <w:rPr>
          <w:rFonts w:ascii="Times New Roman" w:hAnsi="Times New Roman" w:cs="Times New Roman"/>
          <w:sz w:val="24"/>
          <w:szCs w:val="24"/>
        </w:rPr>
        <w:t xml:space="preserve"> ponujena</w:t>
      </w:r>
      <w:r w:rsidR="007878B9" w:rsidRPr="000D7469">
        <w:rPr>
          <w:rFonts w:ascii="Times New Roman" w:hAnsi="Times New Roman" w:cs="Times New Roman"/>
          <w:sz w:val="24"/>
          <w:szCs w:val="24"/>
        </w:rPr>
        <w:t xml:space="preserve"> </w:t>
      </w:r>
      <w:r w:rsidR="00797778">
        <w:rPr>
          <w:rFonts w:ascii="Times New Roman" w:hAnsi="Times New Roman" w:cs="Times New Roman"/>
          <w:sz w:val="24"/>
          <w:szCs w:val="24"/>
        </w:rPr>
        <w:t>storitev</w:t>
      </w:r>
      <w:r w:rsidR="00B74FFD" w:rsidRPr="000D7469">
        <w:rPr>
          <w:rFonts w:ascii="Times New Roman" w:hAnsi="Times New Roman" w:cs="Times New Roman"/>
          <w:sz w:val="24"/>
          <w:szCs w:val="24"/>
        </w:rPr>
        <w:t xml:space="preserve"> </w:t>
      </w:r>
      <w:r w:rsidR="00797778">
        <w:rPr>
          <w:rFonts w:ascii="Times New Roman" w:hAnsi="Times New Roman" w:cs="Times New Roman"/>
          <w:sz w:val="24"/>
          <w:szCs w:val="24"/>
        </w:rPr>
        <w:t>ne bo ustrezala</w:t>
      </w:r>
      <w:r w:rsidR="0029354C" w:rsidRPr="000D7469">
        <w:rPr>
          <w:rFonts w:ascii="Times New Roman" w:hAnsi="Times New Roman" w:cs="Times New Roman"/>
          <w:sz w:val="24"/>
          <w:szCs w:val="24"/>
        </w:rPr>
        <w:t xml:space="preserve"> tehničnih zahtevam</w:t>
      </w:r>
      <w:r w:rsidRPr="000D7469">
        <w:rPr>
          <w:rFonts w:ascii="Times New Roman" w:hAnsi="Times New Roman" w:cs="Times New Roman"/>
          <w:sz w:val="24"/>
          <w:szCs w:val="24"/>
        </w:rPr>
        <w:t>, bo naročnik tak</w:t>
      </w:r>
      <w:r w:rsidR="0029354C" w:rsidRPr="000D7469">
        <w:rPr>
          <w:rFonts w:ascii="Times New Roman" w:hAnsi="Times New Roman" w:cs="Times New Roman"/>
          <w:sz w:val="24"/>
          <w:szCs w:val="24"/>
        </w:rPr>
        <w:t>o</w:t>
      </w:r>
      <w:r w:rsidRPr="000D7469">
        <w:rPr>
          <w:rFonts w:ascii="Times New Roman" w:hAnsi="Times New Roman" w:cs="Times New Roman"/>
          <w:sz w:val="24"/>
          <w:szCs w:val="24"/>
        </w:rPr>
        <w:t xml:space="preserve"> ponud</w:t>
      </w:r>
      <w:r w:rsidR="0029354C" w:rsidRPr="000D7469">
        <w:rPr>
          <w:rFonts w:ascii="Times New Roman" w:hAnsi="Times New Roman" w:cs="Times New Roman"/>
          <w:sz w:val="24"/>
          <w:szCs w:val="24"/>
        </w:rPr>
        <w:t>bo</w:t>
      </w:r>
      <w:r w:rsidRPr="000D7469">
        <w:rPr>
          <w:rFonts w:ascii="Times New Roman" w:hAnsi="Times New Roman" w:cs="Times New Roman"/>
          <w:sz w:val="24"/>
          <w:szCs w:val="24"/>
        </w:rPr>
        <w:t xml:space="preserve"> izločil iz nadaljnjega o</w:t>
      </w:r>
      <w:r w:rsidR="00CF1BAF" w:rsidRPr="000D7469">
        <w:rPr>
          <w:rFonts w:ascii="Times New Roman" w:hAnsi="Times New Roman" w:cs="Times New Roman"/>
          <w:sz w:val="24"/>
          <w:szCs w:val="24"/>
        </w:rPr>
        <w:t>cenjevanja</w:t>
      </w:r>
      <w:r w:rsidRPr="000D7469">
        <w:rPr>
          <w:rFonts w:ascii="Times New Roman" w:hAnsi="Times New Roman" w:cs="Times New Roman"/>
          <w:sz w:val="24"/>
          <w:szCs w:val="24"/>
        </w:rPr>
        <w:t>.</w:t>
      </w:r>
    </w:p>
    <w:p w:rsidR="00647ADB" w:rsidRPr="000D7469" w:rsidRDefault="00647ADB"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V kolikor bo naročnik sam ali na predlog gospodarskega subjekta ugotovil, da je ponudba formalno nepopolna</w:t>
      </w:r>
      <w:r w:rsidR="0028109B" w:rsidRPr="000D7469">
        <w:rPr>
          <w:rFonts w:ascii="Times New Roman" w:hAnsi="Times New Roman" w:cs="Times New Roman"/>
          <w:sz w:val="24"/>
          <w:szCs w:val="24"/>
        </w:rPr>
        <w:t>,</w:t>
      </w:r>
      <w:r w:rsidRPr="000D7469">
        <w:rPr>
          <w:rFonts w:ascii="Times New Roman" w:hAnsi="Times New Roman" w:cs="Times New Roman"/>
          <w:sz w:val="24"/>
          <w:szCs w:val="24"/>
        </w:rPr>
        <w:t xml:space="preserve"> bo ponudnika, skladno z </w:t>
      </w:r>
      <w:r w:rsidR="00CE4655" w:rsidRPr="00CE4655">
        <w:rPr>
          <w:rFonts w:ascii="Times New Roman" w:hAnsi="Times New Roman" w:cs="Times New Roman"/>
          <w:sz w:val="24"/>
          <w:szCs w:val="24"/>
        </w:rPr>
        <w:t xml:space="preserve">89. </w:t>
      </w:r>
      <w:r w:rsidR="00CE4655" w:rsidRPr="00CE4655">
        <w:rPr>
          <w:rFonts w:ascii="Times New Roman" w:hAnsi="Times New Roman" w:cs="Times New Roman" w:hint="eastAsia"/>
          <w:sz w:val="24"/>
          <w:szCs w:val="24"/>
        </w:rPr>
        <w:t>č</w:t>
      </w:r>
      <w:r w:rsidR="00CE4655" w:rsidRPr="00CE4655">
        <w:rPr>
          <w:rFonts w:ascii="Times New Roman" w:hAnsi="Times New Roman" w:cs="Times New Roman"/>
          <w:sz w:val="24"/>
          <w:szCs w:val="24"/>
        </w:rPr>
        <w:t>lenom ZJN-3</w:t>
      </w:r>
      <w:r w:rsidRPr="000D7469">
        <w:rPr>
          <w:rFonts w:ascii="Times New Roman" w:hAnsi="Times New Roman" w:cs="Times New Roman"/>
          <w:sz w:val="24"/>
          <w:szCs w:val="24"/>
        </w:rPr>
        <w:t xml:space="preserve"> in pravno prakso Državne revizijske komisije, pozval na dopolnitev ponudbe. </w:t>
      </w:r>
    </w:p>
    <w:p w:rsidR="00B74FFD" w:rsidRPr="000D7469" w:rsidRDefault="00B74FFD"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Vsak ponudnik lahko predloži le eno ponudbo. Ponudnik, ki predloži več kot eno ponudbo, diskvalificira vse ponudbe, v katerih nastopa bodisi kot samostojni ponudnik ali kot partner v skupni ponudbi. Takšne ponudbe bodo izločene kot nepopolne.</w:t>
      </w:r>
    </w:p>
    <w:p w:rsidR="005B70BF" w:rsidRPr="000D7469" w:rsidRDefault="00CC6747"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Ponudnik nosi vse stroške, povezane s pripravo in predložitvijo ponudbe. </w:t>
      </w:r>
      <w:r w:rsidR="0029354C" w:rsidRPr="000D7469">
        <w:rPr>
          <w:rFonts w:ascii="Times New Roman" w:hAnsi="Times New Roman" w:cs="Times New Roman"/>
          <w:sz w:val="24"/>
          <w:szCs w:val="24"/>
        </w:rPr>
        <w:t>V</w:t>
      </w:r>
      <w:r w:rsidRPr="000D7469">
        <w:rPr>
          <w:rFonts w:ascii="Times New Roman" w:hAnsi="Times New Roman" w:cs="Times New Roman"/>
          <w:sz w:val="24"/>
          <w:szCs w:val="24"/>
        </w:rPr>
        <w:t xml:space="preserve"> primeru</w:t>
      </w:r>
      <w:r w:rsidR="0029354C" w:rsidRPr="000D7469">
        <w:rPr>
          <w:rFonts w:ascii="Times New Roman" w:hAnsi="Times New Roman" w:cs="Times New Roman"/>
          <w:sz w:val="24"/>
          <w:szCs w:val="24"/>
        </w:rPr>
        <w:t xml:space="preserve"> </w:t>
      </w:r>
      <w:r w:rsidRPr="000D7469">
        <w:rPr>
          <w:rFonts w:ascii="Times New Roman" w:hAnsi="Times New Roman" w:cs="Times New Roman"/>
          <w:sz w:val="24"/>
          <w:szCs w:val="24"/>
        </w:rPr>
        <w:t xml:space="preserve">ustavitve postopka, zavrnitve vseh ponudb ali odstopa od izvedbe javnega naročila </w:t>
      </w:r>
      <w:r w:rsidR="0029354C" w:rsidRPr="000D7469">
        <w:rPr>
          <w:rFonts w:ascii="Times New Roman" w:hAnsi="Times New Roman" w:cs="Times New Roman"/>
          <w:sz w:val="24"/>
          <w:szCs w:val="24"/>
        </w:rPr>
        <w:t xml:space="preserve">naročnik ponudnikom </w:t>
      </w:r>
      <w:r w:rsidRPr="000D7469">
        <w:rPr>
          <w:rFonts w:ascii="Times New Roman" w:hAnsi="Times New Roman" w:cs="Times New Roman"/>
          <w:sz w:val="24"/>
          <w:szCs w:val="24"/>
        </w:rPr>
        <w:t xml:space="preserve">ne bo </w:t>
      </w:r>
      <w:r w:rsidR="0029354C" w:rsidRPr="000D7469">
        <w:rPr>
          <w:rFonts w:ascii="Times New Roman" w:hAnsi="Times New Roman" w:cs="Times New Roman"/>
          <w:sz w:val="24"/>
          <w:szCs w:val="24"/>
        </w:rPr>
        <w:t>p</w:t>
      </w:r>
      <w:r w:rsidRPr="000D7469">
        <w:rPr>
          <w:rFonts w:ascii="Times New Roman" w:hAnsi="Times New Roman" w:cs="Times New Roman"/>
          <w:sz w:val="24"/>
          <w:szCs w:val="24"/>
        </w:rPr>
        <w:t>ovrnil nobenih stroškov</w:t>
      </w:r>
      <w:r w:rsidR="0029354C" w:rsidRPr="000D7469">
        <w:rPr>
          <w:rFonts w:ascii="Times New Roman" w:hAnsi="Times New Roman" w:cs="Times New Roman"/>
          <w:sz w:val="24"/>
          <w:szCs w:val="24"/>
        </w:rPr>
        <w:t xml:space="preserve">, nastalih s pripravo ponudbe. Ponudniki so s tem seznanjeni </w:t>
      </w:r>
      <w:r w:rsidRPr="000D7469">
        <w:rPr>
          <w:rFonts w:ascii="Times New Roman" w:hAnsi="Times New Roman" w:cs="Times New Roman"/>
          <w:sz w:val="24"/>
          <w:szCs w:val="24"/>
        </w:rPr>
        <w:t>in se s tem s samo predložitvijo ponudbe izrecno strinjajo.</w:t>
      </w:r>
    </w:p>
    <w:p w:rsidR="00AD29C4" w:rsidRPr="000D7469" w:rsidRDefault="00AD29C4" w:rsidP="00771126">
      <w:pPr>
        <w:spacing w:line="276" w:lineRule="auto"/>
        <w:rPr>
          <w:rFonts w:ascii="Times New Roman" w:hAnsi="Times New Roman" w:cs="Times New Roman"/>
          <w:sz w:val="24"/>
          <w:szCs w:val="24"/>
        </w:rPr>
      </w:pPr>
    </w:p>
    <w:p w:rsidR="007E7915" w:rsidRPr="000D7469" w:rsidRDefault="007E7915" w:rsidP="000D4CAB">
      <w:pPr>
        <w:pStyle w:val="Heading1"/>
      </w:pPr>
      <w:bookmarkStart w:id="27" w:name="_Toc356904117"/>
      <w:bookmarkStart w:id="28" w:name="_Toc454194719"/>
      <w:r w:rsidRPr="000D7469">
        <w:lastRenderedPageBreak/>
        <w:t>Veljavnost ponudbe</w:t>
      </w:r>
      <w:bookmarkEnd w:id="27"/>
      <w:bookmarkEnd w:id="28"/>
    </w:p>
    <w:p w:rsidR="007E7915" w:rsidRPr="000D7469" w:rsidRDefault="007E7915"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Ponudba mora </w:t>
      </w:r>
      <w:r w:rsidRPr="00CE4655">
        <w:rPr>
          <w:rFonts w:ascii="Times New Roman" w:hAnsi="Times New Roman" w:cs="Times New Roman"/>
          <w:sz w:val="24"/>
          <w:szCs w:val="24"/>
        </w:rPr>
        <w:t>veljati najmanj do</w:t>
      </w:r>
      <w:r w:rsidR="00103892" w:rsidRPr="00CE4655">
        <w:rPr>
          <w:rFonts w:ascii="Times New Roman" w:hAnsi="Times New Roman" w:cs="Times New Roman"/>
          <w:sz w:val="24"/>
          <w:szCs w:val="24"/>
        </w:rPr>
        <w:t xml:space="preserve"> </w:t>
      </w:r>
      <w:r w:rsidR="001415EA" w:rsidRPr="00CE4655">
        <w:rPr>
          <w:rFonts w:ascii="Times New Roman" w:hAnsi="Times New Roman" w:cs="Times New Roman"/>
          <w:sz w:val="24"/>
          <w:szCs w:val="24"/>
        </w:rPr>
        <w:t>3</w:t>
      </w:r>
      <w:r w:rsidR="00CE4655" w:rsidRPr="00CE4655">
        <w:rPr>
          <w:rFonts w:ascii="Times New Roman" w:hAnsi="Times New Roman" w:cs="Times New Roman"/>
          <w:sz w:val="24"/>
          <w:szCs w:val="24"/>
        </w:rPr>
        <w:t>0</w:t>
      </w:r>
      <w:r w:rsidR="001415EA" w:rsidRPr="00CE4655">
        <w:rPr>
          <w:rFonts w:ascii="Times New Roman" w:hAnsi="Times New Roman" w:cs="Times New Roman"/>
          <w:sz w:val="24"/>
          <w:szCs w:val="24"/>
        </w:rPr>
        <w:t xml:space="preserve">. </w:t>
      </w:r>
      <w:r w:rsidR="00CE4655" w:rsidRPr="00CE4655">
        <w:rPr>
          <w:rFonts w:ascii="Times New Roman" w:hAnsi="Times New Roman" w:cs="Times New Roman"/>
          <w:sz w:val="24"/>
          <w:szCs w:val="24"/>
        </w:rPr>
        <w:t>9</w:t>
      </w:r>
      <w:r w:rsidR="00ED368A" w:rsidRPr="00CE4655">
        <w:rPr>
          <w:rFonts w:ascii="Times New Roman" w:hAnsi="Times New Roman" w:cs="Times New Roman"/>
          <w:sz w:val="24"/>
          <w:szCs w:val="24"/>
        </w:rPr>
        <w:t>. 201</w:t>
      </w:r>
      <w:r w:rsidR="000D4CAB">
        <w:rPr>
          <w:rFonts w:ascii="Times New Roman" w:hAnsi="Times New Roman" w:cs="Times New Roman"/>
          <w:sz w:val="24"/>
          <w:szCs w:val="24"/>
        </w:rPr>
        <w:t>6</w:t>
      </w:r>
      <w:r w:rsidRPr="00CE4655">
        <w:rPr>
          <w:rFonts w:ascii="Times New Roman" w:hAnsi="Times New Roman" w:cs="Times New Roman"/>
          <w:sz w:val="24"/>
          <w:szCs w:val="24"/>
        </w:rPr>
        <w:t>. V primeru</w:t>
      </w:r>
      <w:r w:rsidRPr="000D7469">
        <w:rPr>
          <w:rFonts w:ascii="Times New Roman" w:hAnsi="Times New Roman" w:cs="Times New Roman"/>
          <w:sz w:val="24"/>
          <w:szCs w:val="24"/>
        </w:rPr>
        <w:t xml:space="preserve"> krajšega roka veljavnosti ponudbe se</w:t>
      </w:r>
      <w:r w:rsidR="000E75BA" w:rsidRPr="000D7469">
        <w:rPr>
          <w:rFonts w:ascii="Times New Roman" w:hAnsi="Times New Roman" w:cs="Times New Roman"/>
          <w:sz w:val="24"/>
          <w:szCs w:val="24"/>
        </w:rPr>
        <w:t xml:space="preserve"> </w:t>
      </w:r>
      <w:r w:rsidRPr="000D7469">
        <w:rPr>
          <w:rFonts w:ascii="Times New Roman" w:hAnsi="Times New Roman" w:cs="Times New Roman"/>
          <w:sz w:val="24"/>
          <w:szCs w:val="24"/>
        </w:rPr>
        <w:t xml:space="preserve">ponudba </w:t>
      </w:r>
      <w:r w:rsidR="00CF1BAF" w:rsidRPr="000D7469">
        <w:rPr>
          <w:rFonts w:ascii="Times New Roman" w:hAnsi="Times New Roman" w:cs="Times New Roman"/>
          <w:sz w:val="24"/>
          <w:szCs w:val="24"/>
        </w:rPr>
        <w:t xml:space="preserve">kot nepopolna </w:t>
      </w:r>
      <w:r w:rsidRPr="000D7469">
        <w:rPr>
          <w:rFonts w:ascii="Times New Roman" w:hAnsi="Times New Roman" w:cs="Times New Roman"/>
          <w:sz w:val="24"/>
          <w:szCs w:val="24"/>
        </w:rPr>
        <w:t xml:space="preserve">izloči. </w:t>
      </w:r>
    </w:p>
    <w:p w:rsidR="00647ADB" w:rsidRPr="000D7469" w:rsidRDefault="007E7915"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Naročnik lahko zahteva, da ponudniki podaljšajo čas veljavnosti ponu</w:t>
      </w:r>
      <w:r w:rsidR="00333FA3" w:rsidRPr="000D7469">
        <w:rPr>
          <w:rFonts w:ascii="Times New Roman" w:hAnsi="Times New Roman" w:cs="Times New Roman"/>
          <w:sz w:val="24"/>
          <w:szCs w:val="24"/>
        </w:rPr>
        <w:t>db za določeno dodatno obdobje.</w:t>
      </w:r>
    </w:p>
    <w:p w:rsidR="007E7915" w:rsidRDefault="007E7915" w:rsidP="000D4CAB">
      <w:pPr>
        <w:pStyle w:val="Heading1"/>
      </w:pPr>
      <w:bookmarkStart w:id="29" w:name="_Toc356904118"/>
      <w:bookmarkStart w:id="30" w:name="_Toc454194720"/>
      <w:r w:rsidRPr="000D7469">
        <w:t>Skupna ponudba</w:t>
      </w:r>
      <w:bookmarkEnd w:id="29"/>
      <w:bookmarkEnd w:id="30"/>
      <w:r w:rsidR="000D4CAB">
        <w:br/>
      </w:r>
    </w:p>
    <w:p w:rsidR="007E7915" w:rsidRPr="000D7469" w:rsidRDefault="007E7915" w:rsidP="000D4CAB">
      <w:pPr>
        <w:spacing w:before="0" w:after="200" w:line="276" w:lineRule="auto"/>
        <w:rPr>
          <w:rFonts w:ascii="Times New Roman" w:hAnsi="Times New Roman" w:cs="Times New Roman"/>
          <w:sz w:val="24"/>
          <w:szCs w:val="24"/>
        </w:rPr>
      </w:pPr>
      <w:bookmarkStart w:id="31" w:name="_Toc343021147"/>
      <w:bookmarkStart w:id="32" w:name="_Toc345670766"/>
      <w:bookmarkStart w:id="33" w:name="_Toc346696676"/>
      <w:r w:rsidRPr="000D7469">
        <w:rPr>
          <w:rFonts w:ascii="Times New Roman" w:hAnsi="Times New Roman" w:cs="Times New Roman"/>
          <w:sz w:val="24"/>
          <w:szCs w:val="24"/>
        </w:rPr>
        <w:t>Dovoljena je skupna ponudba več pogodbenih partnerjev. V</w:t>
      </w:r>
      <w:r w:rsidR="00E73207" w:rsidRPr="000D7469">
        <w:rPr>
          <w:rFonts w:ascii="Times New Roman" w:hAnsi="Times New Roman" w:cs="Times New Roman"/>
          <w:sz w:val="24"/>
          <w:szCs w:val="24"/>
        </w:rPr>
        <w:t xml:space="preserve"> </w:t>
      </w:r>
      <w:r w:rsidR="00DD356C" w:rsidRPr="000D7469">
        <w:rPr>
          <w:rFonts w:ascii="Times New Roman" w:hAnsi="Times New Roman" w:cs="Times New Roman"/>
          <w:sz w:val="24"/>
          <w:szCs w:val="24"/>
        </w:rPr>
        <w:fldChar w:fldCharType="begin"/>
      </w:r>
      <w:r w:rsidR="00DD356C" w:rsidRPr="000D7469">
        <w:rPr>
          <w:rFonts w:ascii="Times New Roman" w:hAnsi="Times New Roman" w:cs="Times New Roman"/>
          <w:sz w:val="24"/>
          <w:szCs w:val="24"/>
        </w:rPr>
        <w:instrText xml:space="preserve"> REF _Ref355961152 \r \h  \* MERGEFORMAT </w:instrText>
      </w:r>
      <w:r w:rsidR="00DD356C" w:rsidRPr="000D7469">
        <w:rPr>
          <w:rFonts w:ascii="Times New Roman" w:hAnsi="Times New Roman" w:cs="Times New Roman"/>
          <w:sz w:val="24"/>
          <w:szCs w:val="24"/>
        </w:rPr>
      </w:r>
      <w:r w:rsidR="00DD356C" w:rsidRPr="000D7469">
        <w:rPr>
          <w:rFonts w:ascii="Times New Roman" w:hAnsi="Times New Roman" w:cs="Times New Roman"/>
          <w:sz w:val="24"/>
          <w:szCs w:val="24"/>
        </w:rPr>
        <w:fldChar w:fldCharType="separate"/>
      </w:r>
      <w:r w:rsidR="00AF4FC7" w:rsidRPr="000D7469">
        <w:rPr>
          <w:rFonts w:ascii="Times New Roman" w:hAnsi="Times New Roman" w:cs="Times New Roman"/>
          <w:sz w:val="24"/>
          <w:szCs w:val="24"/>
        </w:rPr>
        <w:t>1</w:t>
      </w:r>
      <w:r w:rsidR="00DD356C" w:rsidRPr="000D7469">
        <w:rPr>
          <w:rFonts w:ascii="Times New Roman" w:hAnsi="Times New Roman" w:cs="Times New Roman"/>
          <w:sz w:val="24"/>
          <w:szCs w:val="24"/>
        </w:rPr>
        <w:fldChar w:fldCharType="end"/>
      </w:r>
      <w:r w:rsidR="000F3D3F" w:rsidRPr="000D7469">
        <w:rPr>
          <w:rFonts w:ascii="Times New Roman" w:hAnsi="Times New Roman" w:cs="Times New Roman"/>
          <w:sz w:val="24"/>
          <w:szCs w:val="24"/>
        </w:rPr>
        <w:t>2</w:t>
      </w:r>
      <w:r w:rsidR="00613CB0" w:rsidRPr="000D7469">
        <w:rPr>
          <w:rFonts w:ascii="Times New Roman" w:hAnsi="Times New Roman" w:cs="Times New Roman"/>
          <w:sz w:val="24"/>
          <w:szCs w:val="24"/>
        </w:rPr>
        <w:t xml:space="preserve">. poglavju </w:t>
      </w:r>
      <w:r w:rsidR="000D4CAB" w:rsidRPr="000D4CAB">
        <w:rPr>
          <w:rFonts w:ascii="Times New Roman" w:hAnsi="Times New Roman" w:cs="Times New Roman"/>
          <w:sz w:val="24"/>
          <w:szCs w:val="24"/>
        </w:rPr>
        <w:t>Pogoji za ugotavljanje sposobnosti in dokazila</w:t>
      </w:r>
      <w:r w:rsidR="000D4CAB">
        <w:rPr>
          <w:rFonts w:ascii="Times New Roman" w:hAnsi="Times New Roman" w:cs="Times New Roman"/>
          <w:sz w:val="24"/>
          <w:szCs w:val="24"/>
        </w:rPr>
        <w:t xml:space="preserve"> </w:t>
      </w:r>
      <w:r w:rsidRPr="000D7469">
        <w:rPr>
          <w:rFonts w:ascii="Times New Roman" w:hAnsi="Times New Roman" w:cs="Times New Roman"/>
          <w:sz w:val="24"/>
          <w:szCs w:val="24"/>
        </w:rPr>
        <w:t>je določeno, kateri pogoj mora v primeru skupne ponudbe izpolnjevati vsak izmed partnerjev oziroma, kateri pogoj morajo izpolnjevati vsi partnerji skupaj.</w:t>
      </w:r>
      <w:bookmarkEnd w:id="31"/>
      <w:bookmarkEnd w:id="32"/>
      <w:bookmarkEnd w:id="33"/>
      <w:r w:rsidRPr="000D7469">
        <w:rPr>
          <w:rFonts w:ascii="Times New Roman" w:hAnsi="Times New Roman" w:cs="Times New Roman"/>
          <w:sz w:val="24"/>
          <w:szCs w:val="24"/>
        </w:rPr>
        <w:t xml:space="preserve"> </w:t>
      </w:r>
    </w:p>
    <w:p w:rsidR="000E75BA" w:rsidRPr="000D7469" w:rsidRDefault="00613CB0"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V primeru skupne ponudbe je potrebno v ponudbi predložiti pogodbo o skupnem nastopu</w:t>
      </w:r>
      <w:r w:rsidR="000E75BA" w:rsidRPr="000D7469">
        <w:rPr>
          <w:rFonts w:ascii="Times New Roman" w:hAnsi="Times New Roman" w:cs="Times New Roman"/>
          <w:sz w:val="24"/>
          <w:szCs w:val="24"/>
        </w:rPr>
        <w:t>. Iz pogodbe o skupnem nastopu mora biti razvidno sledeče:</w:t>
      </w:r>
    </w:p>
    <w:p w:rsidR="000E75BA" w:rsidRPr="000D7469" w:rsidRDefault="000E75BA" w:rsidP="00771126">
      <w:pPr>
        <w:pStyle w:val="ListBullet2"/>
        <w:spacing w:line="276" w:lineRule="auto"/>
        <w:ind w:left="1134"/>
        <w:rPr>
          <w:rFonts w:ascii="Times New Roman" w:hAnsi="Times New Roman" w:cs="Times New Roman"/>
          <w:sz w:val="24"/>
        </w:rPr>
      </w:pPr>
      <w:r w:rsidRPr="000D7469">
        <w:rPr>
          <w:rFonts w:ascii="Times New Roman" w:hAnsi="Times New Roman" w:cs="Times New Roman"/>
          <w:sz w:val="24"/>
        </w:rPr>
        <w:t xml:space="preserve">imenovanje nosilca posla pri izvedbi javnega naročila, </w:t>
      </w:r>
    </w:p>
    <w:p w:rsidR="000E75BA" w:rsidRPr="000D7469" w:rsidRDefault="000E75BA" w:rsidP="00771126">
      <w:pPr>
        <w:pStyle w:val="ListBullet2"/>
        <w:spacing w:line="276" w:lineRule="auto"/>
        <w:ind w:left="1134"/>
        <w:rPr>
          <w:rFonts w:ascii="Times New Roman" w:hAnsi="Times New Roman" w:cs="Times New Roman"/>
          <w:sz w:val="24"/>
        </w:rPr>
      </w:pPr>
      <w:r w:rsidRPr="000D7469">
        <w:rPr>
          <w:rFonts w:ascii="Times New Roman" w:hAnsi="Times New Roman" w:cs="Times New Roman"/>
          <w:sz w:val="24"/>
        </w:rPr>
        <w:t xml:space="preserve">pooblastilo nosilcu posla in odgovorni osebi za podpis ponudbe ter podpis pogodbe, </w:t>
      </w:r>
    </w:p>
    <w:p w:rsidR="000E75BA" w:rsidRPr="000D7469" w:rsidRDefault="000E75BA" w:rsidP="00771126">
      <w:pPr>
        <w:pStyle w:val="ListBullet2"/>
        <w:spacing w:line="276" w:lineRule="auto"/>
        <w:ind w:left="1134"/>
        <w:rPr>
          <w:rFonts w:ascii="Times New Roman" w:hAnsi="Times New Roman" w:cs="Times New Roman"/>
          <w:sz w:val="24"/>
        </w:rPr>
      </w:pPr>
      <w:r w:rsidRPr="000D7469">
        <w:rPr>
          <w:rFonts w:ascii="Times New Roman" w:hAnsi="Times New Roman" w:cs="Times New Roman"/>
          <w:sz w:val="24"/>
        </w:rPr>
        <w:t xml:space="preserve">izjava, da so vsi ponudniki v skupni ponudbi seznanjeni z navodili ponudnikom in razpisnimi pogoji ter merili za dodelitev javnega naročila in da z njimi v celoti soglašajo, </w:t>
      </w:r>
    </w:p>
    <w:p w:rsidR="000E75BA" w:rsidRPr="000D7469" w:rsidRDefault="000E75BA" w:rsidP="00771126">
      <w:pPr>
        <w:pStyle w:val="ListBullet2"/>
        <w:spacing w:line="276" w:lineRule="auto"/>
        <w:ind w:left="1134"/>
        <w:rPr>
          <w:rFonts w:ascii="Times New Roman" w:hAnsi="Times New Roman" w:cs="Times New Roman"/>
          <w:sz w:val="24"/>
        </w:rPr>
      </w:pPr>
      <w:r w:rsidRPr="000D7469">
        <w:rPr>
          <w:rFonts w:ascii="Times New Roman" w:hAnsi="Times New Roman" w:cs="Times New Roman"/>
          <w:sz w:val="24"/>
        </w:rPr>
        <w:t>izjava, da so vsi ponudniki seznanjeni s plačilnimi pogoji iz razpisne dokumentacije,</w:t>
      </w:r>
    </w:p>
    <w:p w:rsidR="000E75BA" w:rsidRPr="000D7469" w:rsidRDefault="000E75BA" w:rsidP="00771126">
      <w:pPr>
        <w:pStyle w:val="ListBullet2"/>
        <w:spacing w:line="276" w:lineRule="auto"/>
        <w:ind w:left="1134"/>
        <w:rPr>
          <w:rFonts w:ascii="Times New Roman" w:hAnsi="Times New Roman" w:cs="Times New Roman"/>
          <w:sz w:val="24"/>
        </w:rPr>
      </w:pPr>
      <w:r w:rsidRPr="000D7469">
        <w:rPr>
          <w:rFonts w:ascii="Times New Roman" w:hAnsi="Times New Roman" w:cs="Times New Roman"/>
          <w:sz w:val="24"/>
        </w:rPr>
        <w:t xml:space="preserve">določbe glede načina plačila preko </w:t>
      </w:r>
      <w:r w:rsidR="00C30D31" w:rsidRPr="000D7469">
        <w:rPr>
          <w:rFonts w:ascii="Times New Roman" w:hAnsi="Times New Roman" w:cs="Times New Roman"/>
          <w:sz w:val="24"/>
        </w:rPr>
        <w:t>nosilca posla</w:t>
      </w:r>
      <w:r w:rsidRPr="000D7469">
        <w:rPr>
          <w:rFonts w:ascii="Times New Roman" w:hAnsi="Times New Roman" w:cs="Times New Roman"/>
          <w:sz w:val="24"/>
        </w:rPr>
        <w:t>,</w:t>
      </w:r>
    </w:p>
    <w:p w:rsidR="00804FBE" w:rsidRPr="000D7469" w:rsidRDefault="000E75BA" w:rsidP="00771126">
      <w:pPr>
        <w:pStyle w:val="ListBullet2"/>
        <w:spacing w:line="276" w:lineRule="auto"/>
        <w:ind w:left="1134"/>
        <w:rPr>
          <w:rFonts w:ascii="Times New Roman" w:hAnsi="Times New Roman" w:cs="Times New Roman"/>
          <w:sz w:val="24"/>
        </w:rPr>
      </w:pPr>
      <w:r w:rsidRPr="000D7469">
        <w:rPr>
          <w:rFonts w:ascii="Times New Roman" w:hAnsi="Times New Roman" w:cs="Times New Roman"/>
          <w:sz w:val="24"/>
        </w:rPr>
        <w:t>navedba, da odgovarjajo naročniku za celotno obveznost in za vsak njen del vsi partnerji solidarno in vsak posebej v celoti.</w:t>
      </w:r>
    </w:p>
    <w:p w:rsidR="000E75BA" w:rsidRPr="000D7469" w:rsidRDefault="00980F0D"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Ponudbo podpisuje n</w:t>
      </w:r>
      <w:r w:rsidR="000E75BA" w:rsidRPr="000D7469">
        <w:rPr>
          <w:rFonts w:ascii="Times New Roman" w:hAnsi="Times New Roman" w:cs="Times New Roman"/>
          <w:sz w:val="24"/>
          <w:szCs w:val="24"/>
        </w:rPr>
        <w:t>osilec posla</w:t>
      </w:r>
      <w:r w:rsidRPr="000D7469">
        <w:rPr>
          <w:rFonts w:ascii="Times New Roman" w:hAnsi="Times New Roman" w:cs="Times New Roman"/>
          <w:sz w:val="24"/>
          <w:szCs w:val="24"/>
        </w:rPr>
        <w:t xml:space="preserve">, ki je tudi </w:t>
      </w:r>
      <w:r w:rsidR="000E75BA" w:rsidRPr="000D7469">
        <w:rPr>
          <w:rFonts w:ascii="Times New Roman" w:hAnsi="Times New Roman" w:cs="Times New Roman"/>
          <w:sz w:val="24"/>
          <w:szCs w:val="24"/>
        </w:rPr>
        <w:t xml:space="preserve">podpisnik pogodbe in glavni kontakt z naročnikom. </w:t>
      </w:r>
      <w:r w:rsidR="00C30D31" w:rsidRPr="000D7469">
        <w:rPr>
          <w:rFonts w:ascii="Times New Roman" w:hAnsi="Times New Roman" w:cs="Times New Roman"/>
          <w:sz w:val="24"/>
          <w:szCs w:val="24"/>
        </w:rPr>
        <w:t>Nosilec posla</w:t>
      </w:r>
      <w:r w:rsidR="000E75BA" w:rsidRPr="000D7469">
        <w:rPr>
          <w:rFonts w:ascii="Times New Roman" w:hAnsi="Times New Roman" w:cs="Times New Roman"/>
          <w:sz w:val="24"/>
          <w:szCs w:val="24"/>
        </w:rPr>
        <w:t xml:space="preserve"> prevzame nasproti naročniku poroštvo za delo ostalih partnerjev in/ali podizvajalcev po pravilih Obligacijskega zakonika. Naročnik uveljavlja zahtevo po odpravi morebitnih napak zoper </w:t>
      </w:r>
      <w:r w:rsidR="00C30D31" w:rsidRPr="000D7469">
        <w:rPr>
          <w:rFonts w:ascii="Times New Roman" w:hAnsi="Times New Roman" w:cs="Times New Roman"/>
          <w:sz w:val="24"/>
          <w:szCs w:val="24"/>
        </w:rPr>
        <w:t>nosilca posla</w:t>
      </w:r>
      <w:r w:rsidR="000E75BA" w:rsidRPr="000D7469">
        <w:rPr>
          <w:rFonts w:ascii="Times New Roman" w:hAnsi="Times New Roman" w:cs="Times New Roman"/>
          <w:sz w:val="24"/>
          <w:szCs w:val="24"/>
        </w:rPr>
        <w:t xml:space="preserve">. </w:t>
      </w:r>
    </w:p>
    <w:p w:rsidR="000E75BA" w:rsidRPr="000D7469" w:rsidRDefault="000E75BA"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Če ponudnik </w:t>
      </w:r>
      <w:r w:rsidR="00BD6DAD" w:rsidRPr="000D7469">
        <w:rPr>
          <w:rFonts w:ascii="Times New Roman" w:hAnsi="Times New Roman" w:cs="Times New Roman"/>
          <w:sz w:val="24"/>
          <w:szCs w:val="24"/>
        </w:rPr>
        <w:t>oziroma</w:t>
      </w:r>
      <w:r w:rsidRPr="000D7469">
        <w:rPr>
          <w:rFonts w:ascii="Times New Roman" w:hAnsi="Times New Roman" w:cs="Times New Roman"/>
          <w:sz w:val="24"/>
          <w:szCs w:val="24"/>
        </w:rPr>
        <w:t xml:space="preserve"> z njim povezane družbe predložijo več ponudb, bodo vse ponudbe takšnega ponudnika </w:t>
      </w:r>
      <w:r w:rsidR="00BD6DAD" w:rsidRPr="000D7469">
        <w:rPr>
          <w:rFonts w:ascii="Times New Roman" w:hAnsi="Times New Roman" w:cs="Times New Roman"/>
          <w:sz w:val="24"/>
          <w:szCs w:val="24"/>
        </w:rPr>
        <w:t>oziroma</w:t>
      </w:r>
      <w:r w:rsidRPr="000D7469">
        <w:rPr>
          <w:rFonts w:ascii="Times New Roman" w:hAnsi="Times New Roman" w:cs="Times New Roman"/>
          <w:sz w:val="24"/>
          <w:szCs w:val="24"/>
        </w:rPr>
        <w:t xml:space="preserve"> povezanih družb izločene iz postopka oddaje javnega naročila. Prav tako bodo iz postopka oddaje javnega naročila izločene vse ponudbe, pri katerih isti ponudnik </w:t>
      </w:r>
      <w:r w:rsidR="00BD6DAD" w:rsidRPr="000D7469">
        <w:rPr>
          <w:rFonts w:ascii="Times New Roman" w:hAnsi="Times New Roman" w:cs="Times New Roman"/>
          <w:sz w:val="24"/>
          <w:szCs w:val="24"/>
        </w:rPr>
        <w:t>oziroma</w:t>
      </w:r>
      <w:r w:rsidRPr="000D7469">
        <w:rPr>
          <w:rFonts w:ascii="Times New Roman" w:hAnsi="Times New Roman" w:cs="Times New Roman"/>
          <w:sz w:val="24"/>
          <w:szCs w:val="24"/>
        </w:rPr>
        <w:t xml:space="preserve"> povezane družbe nastopajo enkrat kot samostojni ponudnik, drugič pa kot eden od ponudnikov v skupn</w:t>
      </w:r>
      <w:r w:rsidR="00A5422D" w:rsidRPr="000D7469">
        <w:rPr>
          <w:rFonts w:ascii="Times New Roman" w:hAnsi="Times New Roman" w:cs="Times New Roman"/>
          <w:sz w:val="24"/>
          <w:szCs w:val="24"/>
        </w:rPr>
        <w:t>i ponudbi</w:t>
      </w:r>
      <w:r w:rsidRPr="000D7469">
        <w:rPr>
          <w:rFonts w:ascii="Times New Roman" w:hAnsi="Times New Roman" w:cs="Times New Roman"/>
          <w:sz w:val="24"/>
          <w:szCs w:val="24"/>
        </w:rPr>
        <w:t xml:space="preserve"> ali če ponudnik </w:t>
      </w:r>
      <w:r w:rsidR="00BD6DAD" w:rsidRPr="000D7469">
        <w:rPr>
          <w:rFonts w:ascii="Times New Roman" w:hAnsi="Times New Roman" w:cs="Times New Roman"/>
          <w:sz w:val="24"/>
          <w:szCs w:val="24"/>
        </w:rPr>
        <w:t>oziroma</w:t>
      </w:r>
      <w:r w:rsidRPr="000D7469">
        <w:rPr>
          <w:rFonts w:ascii="Times New Roman" w:hAnsi="Times New Roman" w:cs="Times New Roman"/>
          <w:sz w:val="24"/>
          <w:szCs w:val="24"/>
        </w:rPr>
        <w:t xml:space="preserve"> z njim povezane družbe nastopajo v več skupnih ponudbah. Če ponudnik </w:t>
      </w:r>
      <w:r w:rsidR="00BD6DAD" w:rsidRPr="000D7469">
        <w:rPr>
          <w:rFonts w:ascii="Times New Roman" w:hAnsi="Times New Roman" w:cs="Times New Roman"/>
          <w:sz w:val="24"/>
          <w:szCs w:val="24"/>
        </w:rPr>
        <w:t>oziroma</w:t>
      </w:r>
      <w:r w:rsidRPr="000D7469">
        <w:rPr>
          <w:rFonts w:ascii="Times New Roman" w:hAnsi="Times New Roman" w:cs="Times New Roman"/>
          <w:sz w:val="24"/>
          <w:szCs w:val="24"/>
        </w:rPr>
        <w:t xml:space="preserve"> z njim povezane družbe odda samostojno ponudbo ali če ponudnik </w:t>
      </w:r>
      <w:r w:rsidR="00BD6DAD" w:rsidRPr="000D7469">
        <w:rPr>
          <w:rFonts w:ascii="Times New Roman" w:hAnsi="Times New Roman" w:cs="Times New Roman"/>
          <w:sz w:val="24"/>
          <w:szCs w:val="24"/>
        </w:rPr>
        <w:t>oziroma</w:t>
      </w:r>
      <w:r w:rsidRPr="000D7469">
        <w:rPr>
          <w:rFonts w:ascii="Times New Roman" w:hAnsi="Times New Roman" w:cs="Times New Roman"/>
          <w:sz w:val="24"/>
          <w:szCs w:val="24"/>
        </w:rPr>
        <w:t xml:space="preserve"> z njim povezane družbe nastopa v skupni ponudbi, takšen ponudnik </w:t>
      </w:r>
      <w:r w:rsidR="00BD6DAD" w:rsidRPr="000D7469">
        <w:rPr>
          <w:rFonts w:ascii="Times New Roman" w:hAnsi="Times New Roman" w:cs="Times New Roman"/>
          <w:sz w:val="24"/>
          <w:szCs w:val="24"/>
        </w:rPr>
        <w:t>oziroma</w:t>
      </w:r>
      <w:r w:rsidRPr="000D7469">
        <w:rPr>
          <w:rFonts w:ascii="Times New Roman" w:hAnsi="Times New Roman" w:cs="Times New Roman"/>
          <w:sz w:val="24"/>
          <w:szCs w:val="24"/>
        </w:rPr>
        <w:t xml:space="preserve"> z njim povezane družbe ne sme nastopati v drugih ponudbah kot podizvajalec, ne glede na to, kakšno vrednost del bi takšen ponudnik opravil kot podizvajalec v drugi ponudbi.</w:t>
      </w:r>
      <w:r w:rsidR="00D87301" w:rsidRPr="000D7469">
        <w:rPr>
          <w:rFonts w:ascii="Times New Roman" w:hAnsi="Times New Roman" w:cs="Times New Roman"/>
          <w:sz w:val="24"/>
          <w:szCs w:val="24"/>
        </w:rPr>
        <w:t xml:space="preserve"> </w:t>
      </w:r>
    </w:p>
    <w:p w:rsidR="00BF714D" w:rsidRPr="000D7469" w:rsidRDefault="00BF714D" w:rsidP="000D4CAB">
      <w:pPr>
        <w:pStyle w:val="Heading1"/>
      </w:pPr>
      <w:bookmarkStart w:id="34" w:name="_Toc356904119"/>
      <w:bookmarkStart w:id="35" w:name="_Toc454194721"/>
      <w:r w:rsidRPr="000D7469">
        <w:lastRenderedPageBreak/>
        <w:t>Ponudba s podizvajalci</w:t>
      </w:r>
      <w:bookmarkEnd w:id="34"/>
      <w:bookmarkEnd w:id="35"/>
    </w:p>
    <w:p w:rsidR="00AF4FC7" w:rsidRPr="000D7469" w:rsidRDefault="00980F0D" w:rsidP="00771126">
      <w:pPr>
        <w:spacing w:line="276" w:lineRule="auto"/>
        <w:rPr>
          <w:rFonts w:ascii="Times New Roman" w:hAnsi="Times New Roman" w:cs="Times New Roman"/>
          <w:i/>
          <w:sz w:val="24"/>
          <w:szCs w:val="24"/>
        </w:rPr>
      </w:pPr>
      <w:r w:rsidRPr="000D7469">
        <w:rPr>
          <w:rFonts w:ascii="Times New Roman" w:hAnsi="Times New Roman" w:cs="Times New Roman"/>
          <w:sz w:val="24"/>
          <w:szCs w:val="24"/>
        </w:rPr>
        <w:t xml:space="preserve">Ponudnik, ki namerava pri izvedbi naročila nastopati s podizvajalci, mora v obrazec </w:t>
      </w:r>
      <w:r w:rsidR="005B70BF" w:rsidRPr="000D7469">
        <w:rPr>
          <w:rFonts w:ascii="Times New Roman" w:hAnsi="Times New Roman" w:cs="Times New Roman"/>
          <w:i/>
          <w:sz w:val="24"/>
          <w:szCs w:val="24"/>
        </w:rPr>
        <w:t>Seznam podizvajalcev</w:t>
      </w:r>
      <w:r w:rsidR="005B70BF" w:rsidRPr="000D7469">
        <w:rPr>
          <w:rFonts w:ascii="Times New Roman" w:hAnsi="Times New Roman" w:cs="Times New Roman"/>
          <w:sz w:val="24"/>
          <w:szCs w:val="24"/>
        </w:rPr>
        <w:t xml:space="preserve"> </w:t>
      </w:r>
      <w:r w:rsidRPr="000D7469">
        <w:rPr>
          <w:rFonts w:ascii="Times New Roman" w:hAnsi="Times New Roman" w:cs="Times New Roman"/>
          <w:sz w:val="24"/>
          <w:szCs w:val="24"/>
        </w:rPr>
        <w:t xml:space="preserve">vnesti vse zahtevane podatke o podizvajalcih, ki so obvezna sestavina pogodbe o izvedbi javnega naročila. V kolikor ponudnik ne bo nastopil s podizvajalci, izpolni obrazec </w:t>
      </w:r>
      <w:r w:rsidR="007D67BF" w:rsidRPr="000D7469">
        <w:rPr>
          <w:rFonts w:ascii="Times New Roman" w:hAnsi="Times New Roman" w:cs="Times New Roman"/>
          <w:sz w:val="24"/>
          <w:szCs w:val="24"/>
        </w:rPr>
        <w:fldChar w:fldCharType="begin"/>
      </w:r>
      <w:r w:rsidR="000F0625" w:rsidRPr="000D7469">
        <w:rPr>
          <w:rFonts w:ascii="Times New Roman" w:hAnsi="Times New Roman" w:cs="Times New Roman"/>
          <w:sz w:val="24"/>
          <w:szCs w:val="24"/>
        </w:rPr>
        <w:instrText xml:space="preserve"> REF _Ref356392169 \h  \* MERGEFORMAT </w:instrText>
      </w:r>
      <w:r w:rsidR="007D67BF" w:rsidRPr="000D7469">
        <w:rPr>
          <w:rFonts w:ascii="Times New Roman" w:hAnsi="Times New Roman" w:cs="Times New Roman"/>
          <w:sz w:val="24"/>
          <w:szCs w:val="24"/>
        </w:rPr>
      </w:r>
      <w:r w:rsidR="007D67BF" w:rsidRPr="000D7469">
        <w:rPr>
          <w:rFonts w:ascii="Times New Roman" w:hAnsi="Times New Roman" w:cs="Times New Roman"/>
          <w:sz w:val="24"/>
          <w:szCs w:val="24"/>
        </w:rPr>
        <w:fldChar w:fldCharType="separate"/>
      </w:r>
    </w:p>
    <w:p w:rsidR="00017D13" w:rsidRPr="000D7469" w:rsidRDefault="00AF4FC7" w:rsidP="00771126">
      <w:pPr>
        <w:spacing w:line="276" w:lineRule="auto"/>
        <w:rPr>
          <w:rFonts w:ascii="Times New Roman" w:hAnsi="Times New Roman" w:cs="Times New Roman"/>
          <w:i/>
          <w:sz w:val="24"/>
          <w:szCs w:val="24"/>
        </w:rPr>
      </w:pPr>
      <w:r w:rsidRPr="000D7469">
        <w:rPr>
          <w:rFonts w:ascii="Times New Roman" w:hAnsi="Times New Roman" w:cs="Times New Roman"/>
          <w:i/>
          <w:sz w:val="24"/>
          <w:szCs w:val="24"/>
        </w:rPr>
        <w:t>Izjava ponudnika, da ne nastopa s</w:t>
      </w:r>
      <w:r w:rsidRPr="000D7469">
        <w:rPr>
          <w:rFonts w:ascii="Times New Roman" w:hAnsi="Times New Roman" w:cs="Times New Roman"/>
          <w:sz w:val="24"/>
          <w:szCs w:val="24"/>
        </w:rPr>
        <w:t xml:space="preserve"> podizvajalci</w:t>
      </w:r>
      <w:r w:rsidR="007D67BF" w:rsidRPr="000D7469">
        <w:rPr>
          <w:rFonts w:ascii="Times New Roman" w:hAnsi="Times New Roman" w:cs="Times New Roman"/>
          <w:sz w:val="24"/>
          <w:szCs w:val="24"/>
        </w:rPr>
        <w:fldChar w:fldCharType="end"/>
      </w:r>
      <w:r w:rsidR="00980F0D" w:rsidRPr="000D7469">
        <w:rPr>
          <w:rFonts w:ascii="Times New Roman" w:hAnsi="Times New Roman" w:cs="Times New Roman"/>
          <w:sz w:val="24"/>
          <w:szCs w:val="24"/>
        </w:rPr>
        <w:t xml:space="preserve">. Prijavljeni podizvajalci morajo izpolniti obrazec </w:t>
      </w:r>
      <w:r w:rsidR="005B70BF" w:rsidRPr="000D7469">
        <w:rPr>
          <w:rFonts w:ascii="Times New Roman" w:hAnsi="Times New Roman" w:cs="Times New Roman"/>
          <w:i/>
          <w:sz w:val="24"/>
          <w:szCs w:val="24"/>
        </w:rPr>
        <w:t>Podatki o podizvajalcih in soglasje za neposredno plačilo</w:t>
      </w:r>
      <w:r w:rsidR="00980F0D" w:rsidRPr="000D7469">
        <w:rPr>
          <w:rFonts w:ascii="Times New Roman" w:hAnsi="Times New Roman" w:cs="Times New Roman"/>
          <w:sz w:val="24"/>
          <w:szCs w:val="24"/>
        </w:rPr>
        <w:t xml:space="preserve"> in izpolnjevati pogoje, </w:t>
      </w:r>
      <w:r w:rsidR="00363CD5" w:rsidRPr="000D7469">
        <w:rPr>
          <w:rFonts w:ascii="Times New Roman" w:hAnsi="Times New Roman" w:cs="Times New Roman"/>
          <w:sz w:val="24"/>
          <w:szCs w:val="24"/>
        </w:rPr>
        <w:t>ki so v poglavju 1</w:t>
      </w:r>
      <w:r w:rsidR="000F3D3F" w:rsidRPr="000D7469">
        <w:rPr>
          <w:rFonts w:ascii="Times New Roman" w:hAnsi="Times New Roman" w:cs="Times New Roman"/>
          <w:sz w:val="24"/>
          <w:szCs w:val="24"/>
        </w:rPr>
        <w:t>2</w:t>
      </w:r>
      <w:r w:rsidR="005B70BF" w:rsidRPr="000D7469">
        <w:rPr>
          <w:rFonts w:ascii="Times New Roman" w:hAnsi="Times New Roman" w:cs="Times New Roman"/>
          <w:sz w:val="24"/>
          <w:szCs w:val="24"/>
        </w:rPr>
        <w:t>. določeni za podizvajalce,</w:t>
      </w:r>
      <w:r w:rsidR="00A5422D" w:rsidRPr="000D7469">
        <w:rPr>
          <w:rFonts w:ascii="Times New Roman" w:hAnsi="Times New Roman" w:cs="Times New Roman"/>
          <w:sz w:val="24"/>
          <w:szCs w:val="24"/>
        </w:rPr>
        <w:t xml:space="preserve"> </w:t>
      </w:r>
      <w:r w:rsidR="00980F0D" w:rsidRPr="000D7469">
        <w:rPr>
          <w:rFonts w:ascii="Times New Roman" w:hAnsi="Times New Roman" w:cs="Times New Roman"/>
          <w:sz w:val="24"/>
          <w:szCs w:val="24"/>
        </w:rPr>
        <w:t xml:space="preserve">kar izkažejo s podpisom obrazca </w:t>
      </w:r>
      <w:r w:rsidR="005B70BF" w:rsidRPr="000D7469">
        <w:rPr>
          <w:rFonts w:ascii="Times New Roman" w:hAnsi="Times New Roman" w:cs="Times New Roman"/>
          <w:i/>
          <w:sz w:val="24"/>
          <w:szCs w:val="24"/>
        </w:rPr>
        <w:t>Podatki o podizvajalcih in soglasje za neposredno plačilo.</w:t>
      </w:r>
      <w:r w:rsidR="005B70BF" w:rsidRPr="000D7469">
        <w:rPr>
          <w:rFonts w:ascii="Times New Roman" w:hAnsi="Times New Roman" w:cs="Times New Roman"/>
          <w:sz w:val="24"/>
          <w:szCs w:val="24"/>
        </w:rPr>
        <w:t xml:space="preserve"> </w:t>
      </w:r>
    </w:p>
    <w:p w:rsidR="00BF714D" w:rsidRPr="000D7469" w:rsidRDefault="00980F0D"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 </w:t>
      </w:r>
      <w:r w:rsidR="00BF714D" w:rsidRPr="000D7469">
        <w:rPr>
          <w:rFonts w:ascii="Times New Roman" w:hAnsi="Times New Roman" w:cs="Times New Roman"/>
          <w:sz w:val="24"/>
          <w:szCs w:val="24"/>
        </w:rPr>
        <w:t xml:space="preserve">V kolikor ponudnik nastopa s podizvajalci, mora ponudnik v pogodbi o izvedbi javnega naročila pooblastiti naročnika, da na podlagi potrjenega računa </w:t>
      </w:r>
      <w:r w:rsidR="00BD6DAD" w:rsidRPr="000D7469">
        <w:rPr>
          <w:rFonts w:ascii="Times New Roman" w:hAnsi="Times New Roman" w:cs="Times New Roman"/>
          <w:sz w:val="24"/>
          <w:szCs w:val="24"/>
        </w:rPr>
        <w:t>oziroma</w:t>
      </w:r>
      <w:r w:rsidR="00BF714D" w:rsidRPr="000D7469">
        <w:rPr>
          <w:rFonts w:ascii="Times New Roman" w:hAnsi="Times New Roman" w:cs="Times New Roman"/>
          <w:sz w:val="24"/>
          <w:szCs w:val="24"/>
        </w:rPr>
        <w:t xml:space="preserve"> situacije neposredno plačuje podizvajalcem, podizvajalec pa mora predložiti soglasje, na podlagi katerega naročnik namesto glavnega izvajalca poravna podizvajalčevo terjatev do glavnega podizvajalca. Roki plačil glavnemu izvajalcu in njegovim podizvajalcem so enaki.</w:t>
      </w:r>
    </w:p>
    <w:p w:rsidR="007A0327" w:rsidRPr="000D7469" w:rsidRDefault="007A0327"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Obvezne sestavine pogodbe o izvedbi javnega naročila so:</w:t>
      </w:r>
    </w:p>
    <w:p w:rsidR="007A0327" w:rsidRPr="000D7469" w:rsidRDefault="007A0327" w:rsidP="00771126">
      <w:pPr>
        <w:pStyle w:val="ListBullet2"/>
        <w:spacing w:line="276" w:lineRule="auto"/>
        <w:rPr>
          <w:rFonts w:ascii="Times New Roman" w:hAnsi="Times New Roman" w:cs="Times New Roman"/>
          <w:sz w:val="24"/>
        </w:rPr>
      </w:pPr>
      <w:r w:rsidRPr="000D7469">
        <w:rPr>
          <w:rFonts w:ascii="Times New Roman" w:hAnsi="Times New Roman" w:cs="Times New Roman"/>
          <w:sz w:val="24"/>
        </w:rPr>
        <w:t>vsaka vrsta blaga</w:t>
      </w:r>
      <w:r w:rsidR="00CE4655">
        <w:rPr>
          <w:rFonts w:ascii="Times New Roman" w:hAnsi="Times New Roman" w:cs="Times New Roman"/>
          <w:sz w:val="24"/>
        </w:rPr>
        <w:t xml:space="preserve"> oz. storitev</w:t>
      </w:r>
      <w:r w:rsidRPr="000D7469">
        <w:rPr>
          <w:rFonts w:ascii="Times New Roman" w:hAnsi="Times New Roman" w:cs="Times New Roman"/>
          <w:sz w:val="24"/>
        </w:rPr>
        <w:t xml:space="preserve">, ki </w:t>
      </w:r>
      <w:r w:rsidR="00CE4655">
        <w:rPr>
          <w:rFonts w:ascii="Times New Roman" w:hAnsi="Times New Roman" w:cs="Times New Roman"/>
          <w:sz w:val="24"/>
        </w:rPr>
        <w:t>jih</w:t>
      </w:r>
      <w:r w:rsidRPr="000D7469">
        <w:rPr>
          <w:rFonts w:ascii="Times New Roman" w:hAnsi="Times New Roman" w:cs="Times New Roman"/>
          <w:sz w:val="24"/>
        </w:rPr>
        <w:t xml:space="preserve"> bo dobavil </w:t>
      </w:r>
      <w:r w:rsidR="00CE4655">
        <w:rPr>
          <w:rFonts w:ascii="Times New Roman" w:hAnsi="Times New Roman" w:cs="Times New Roman"/>
          <w:sz w:val="24"/>
        </w:rPr>
        <w:t xml:space="preserve">oz. izvedel </w:t>
      </w:r>
      <w:r w:rsidRPr="000D7469">
        <w:rPr>
          <w:rFonts w:ascii="Times New Roman" w:hAnsi="Times New Roman" w:cs="Times New Roman"/>
          <w:sz w:val="24"/>
        </w:rPr>
        <w:t>podizvajalec,</w:t>
      </w:r>
    </w:p>
    <w:p w:rsidR="007A0327" w:rsidRPr="000D7469" w:rsidRDefault="007A0327" w:rsidP="00771126">
      <w:pPr>
        <w:pStyle w:val="ListBullet2"/>
        <w:spacing w:line="276" w:lineRule="auto"/>
        <w:rPr>
          <w:rFonts w:ascii="Times New Roman" w:hAnsi="Times New Roman" w:cs="Times New Roman"/>
          <w:sz w:val="24"/>
        </w:rPr>
      </w:pPr>
      <w:r w:rsidRPr="000D7469">
        <w:rPr>
          <w:rFonts w:ascii="Times New Roman" w:hAnsi="Times New Roman" w:cs="Times New Roman"/>
          <w:sz w:val="24"/>
        </w:rPr>
        <w:t xml:space="preserve">podatki o podizvajalcu </w:t>
      </w:r>
      <w:r w:rsidR="00777C08" w:rsidRPr="000D7469">
        <w:rPr>
          <w:rFonts w:ascii="Times New Roman" w:hAnsi="Times New Roman" w:cs="Times New Roman"/>
          <w:sz w:val="24"/>
        </w:rPr>
        <w:t>(</w:t>
      </w:r>
      <w:r w:rsidRPr="000D7469">
        <w:rPr>
          <w:rFonts w:ascii="Times New Roman" w:hAnsi="Times New Roman" w:cs="Times New Roman"/>
          <w:sz w:val="24"/>
        </w:rPr>
        <w:t>naziv, polni naslov, matična številka, davčna številka in transakcijski račun),</w:t>
      </w:r>
    </w:p>
    <w:p w:rsidR="007A0327" w:rsidRPr="000D7469" w:rsidRDefault="007A0327" w:rsidP="00771126">
      <w:pPr>
        <w:pStyle w:val="ListBullet2"/>
        <w:spacing w:line="276" w:lineRule="auto"/>
        <w:rPr>
          <w:rFonts w:ascii="Times New Roman" w:hAnsi="Times New Roman" w:cs="Times New Roman"/>
          <w:sz w:val="24"/>
        </w:rPr>
      </w:pPr>
      <w:r w:rsidRPr="000D7469">
        <w:rPr>
          <w:rFonts w:ascii="Times New Roman" w:hAnsi="Times New Roman" w:cs="Times New Roman"/>
          <w:sz w:val="24"/>
        </w:rPr>
        <w:t xml:space="preserve">predmet, količina, vrednost, kraj in rok </w:t>
      </w:r>
      <w:r w:rsidR="0096148D" w:rsidRPr="000D7469">
        <w:rPr>
          <w:rFonts w:ascii="Times New Roman" w:hAnsi="Times New Roman" w:cs="Times New Roman"/>
          <w:sz w:val="24"/>
        </w:rPr>
        <w:t>dobav</w:t>
      </w:r>
      <w:r w:rsidRPr="000D7469">
        <w:rPr>
          <w:rFonts w:ascii="Times New Roman" w:hAnsi="Times New Roman" w:cs="Times New Roman"/>
          <w:sz w:val="24"/>
        </w:rPr>
        <w:t>.</w:t>
      </w:r>
    </w:p>
    <w:p w:rsidR="007A0327" w:rsidRPr="000D7469" w:rsidRDefault="00F469C5"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O nastopu s podizvajalc</w:t>
      </w:r>
      <w:r w:rsidR="000C6A50" w:rsidRPr="000D7469">
        <w:rPr>
          <w:rFonts w:ascii="Times New Roman" w:hAnsi="Times New Roman" w:cs="Times New Roman"/>
          <w:sz w:val="24"/>
          <w:szCs w:val="24"/>
        </w:rPr>
        <w:t>em</w:t>
      </w:r>
      <w:r w:rsidRPr="000D7469">
        <w:rPr>
          <w:rFonts w:ascii="Times New Roman" w:hAnsi="Times New Roman" w:cs="Times New Roman"/>
          <w:sz w:val="24"/>
          <w:szCs w:val="24"/>
        </w:rPr>
        <w:t xml:space="preserve"> mora imeti ponudnik sklenjeno</w:t>
      </w:r>
      <w:r w:rsidR="007A0327" w:rsidRPr="000D7469">
        <w:rPr>
          <w:rFonts w:ascii="Times New Roman" w:hAnsi="Times New Roman" w:cs="Times New Roman"/>
          <w:sz w:val="24"/>
          <w:szCs w:val="24"/>
        </w:rPr>
        <w:t xml:space="preserve"> podizvajalsko pogodbo,</w:t>
      </w:r>
      <w:r w:rsidR="004B206D" w:rsidRPr="000D7469">
        <w:rPr>
          <w:rFonts w:ascii="Times New Roman" w:hAnsi="Times New Roman" w:cs="Times New Roman"/>
          <w:sz w:val="24"/>
          <w:szCs w:val="24"/>
        </w:rPr>
        <w:t xml:space="preserve"> </w:t>
      </w:r>
      <w:r w:rsidR="007A0327" w:rsidRPr="000D7469">
        <w:rPr>
          <w:rFonts w:ascii="Times New Roman" w:hAnsi="Times New Roman" w:cs="Times New Roman"/>
          <w:sz w:val="24"/>
          <w:szCs w:val="24"/>
        </w:rPr>
        <w:t>iz katere bo nedvoumno razvidno naslednje:</w:t>
      </w:r>
    </w:p>
    <w:p w:rsidR="004B206D" w:rsidRPr="000D7469" w:rsidRDefault="007A0327" w:rsidP="00771126">
      <w:pPr>
        <w:pStyle w:val="ListBullet2"/>
        <w:spacing w:line="276" w:lineRule="auto"/>
        <w:rPr>
          <w:rFonts w:ascii="Times New Roman" w:hAnsi="Times New Roman" w:cs="Times New Roman"/>
          <w:sz w:val="24"/>
        </w:rPr>
      </w:pPr>
      <w:r w:rsidRPr="000D7469">
        <w:rPr>
          <w:rFonts w:ascii="Times New Roman" w:hAnsi="Times New Roman" w:cs="Times New Roman"/>
          <w:sz w:val="24"/>
        </w:rPr>
        <w:t>del</w:t>
      </w:r>
      <w:r w:rsidR="000C6A50" w:rsidRPr="000D7469">
        <w:rPr>
          <w:rFonts w:ascii="Times New Roman" w:hAnsi="Times New Roman" w:cs="Times New Roman"/>
          <w:sz w:val="24"/>
        </w:rPr>
        <w:t>i</w:t>
      </w:r>
      <w:r w:rsidRPr="000D7469">
        <w:rPr>
          <w:rFonts w:ascii="Times New Roman" w:hAnsi="Times New Roman" w:cs="Times New Roman"/>
          <w:sz w:val="24"/>
        </w:rPr>
        <w:t xml:space="preserve"> javnega naročila, ki jih pri predmetu javnega naročila prevzema posamezni podizvajalec,</w:t>
      </w:r>
    </w:p>
    <w:p w:rsidR="007A0327" w:rsidRPr="000D7469" w:rsidRDefault="007A0327" w:rsidP="00771126">
      <w:pPr>
        <w:pStyle w:val="ListBullet2"/>
        <w:spacing w:line="276" w:lineRule="auto"/>
        <w:rPr>
          <w:rFonts w:ascii="Times New Roman" w:hAnsi="Times New Roman" w:cs="Times New Roman"/>
          <w:sz w:val="24"/>
        </w:rPr>
      </w:pPr>
      <w:r w:rsidRPr="000D7469">
        <w:rPr>
          <w:rFonts w:ascii="Times New Roman" w:hAnsi="Times New Roman" w:cs="Times New Roman"/>
          <w:sz w:val="24"/>
        </w:rPr>
        <w:t>del</w:t>
      </w:r>
      <w:r w:rsidR="000C6A50" w:rsidRPr="000D7469">
        <w:rPr>
          <w:rFonts w:ascii="Times New Roman" w:hAnsi="Times New Roman" w:cs="Times New Roman"/>
          <w:sz w:val="24"/>
        </w:rPr>
        <w:t>i</w:t>
      </w:r>
      <w:r w:rsidRPr="000D7469">
        <w:rPr>
          <w:rFonts w:ascii="Times New Roman" w:hAnsi="Times New Roman" w:cs="Times New Roman"/>
          <w:sz w:val="24"/>
        </w:rPr>
        <w:t xml:space="preserve"> javnega naročila, ki jih pri predmetu javnega naročila prevzema glavni ponudnik,</w:t>
      </w:r>
    </w:p>
    <w:p w:rsidR="007A0327" w:rsidRPr="00CE4655" w:rsidRDefault="007A0327" w:rsidP="00771126">
      <w:pPr>
        <w:pStyle w:val="ListBullet2"/>
        <w:spacing w:line="276" w:lineRule="auto"/>
        <w:rPr>
          <w:rFonts w:ascii="Times New Roman" w:hAnsi="Times New Roman" w:cs="Times New Roman"/>
          <w:sz w:val="24"/>
        </w:rPr>
      </w:pPr>
      <w:r w:rsidRPr="000D7469">
        <w:rPr>
          <w:rFonts w:ascii="Times New Roman" w:hAnsi="Times New Roman" w:cs="Times New Roman"/>
          <w:sz w:val="24"/>
        </w:rPr>
        <w:t xml:space="preserve">izjava, da so vsi podizvajalci seznanjeni z določili razpisne dokumentacije in da z njimi v </w:t>
      </w:r>
      <w:r w:rsidRPr="00CE4655">
        <w:rPr>
          <w:rFonts w:ascii="Times New Roman" w:hAnsi="Times New Roman" w:cs="Times New Roman"/>
          <w:sz w:val="24"/>
        </w:rPr>
        <w:t>celoti soglašajo,</w:t>
      </w:r>
    </w:p>
    <w:p w:rsidR="007A0327" w:rsidRPr="00CE4655" w:rsidRDefault="007A0327" w:rsidP="00771126">
      <w:pPr>
        <w:pStyle w:val="ListBullet2"/>
        <w:spacing w:line="276" w:lineRule="auto"/>
        <w:rPr>
          <w:rFonts w:ascii="Times New Roman" w:hAnsi="Times New Roman" w:cs="Times New Roman"/>
          <w:sz w:val="24"/>
        </w:rPr>
      </w:pPr>
      <w:r w:rsidRPr="00CE4655">
        <w:rPr>
          <w:rFonts w:ascii="Times New Roman" w:hAnsi="Times New Roman" w:cs="Times New Roman"/>
          <w:sz w:val="24"/>
        </w:rPr>
        <w:t>izjava, da so vsi podizvajalci seznanjeni s plačilnimi pogoji iz razpisne dokumentacije,</w:t>
      </w:r>
    </w:p>
    <w:p w:rsidR="007A0327" w:rsidRPr="00CE4655" w:rsidRDefault="007A0327" w:rsidP="00771126">
      <w:pPr>
        <w:pStyle w:val="ListBullet2"/>
        <w:spacing w:line="276" w:lineRule="auto"/>
        <w:rPr>
          <w:rFonts w:ascii="Times New Roman" w:hAnsi="Times New Roman" w:cs="Times New Roman"/>
          <w:sz w:val="24"/>
        </w:rPr>
      </w:pPr>
      <w:r w:rsidRPr="00CE4655">
        <w:rPr>
          <w:rFonts w:ascii="Times New Roman" w:hAnsi="Times New Roman" w:cs="Times New Roman"/>
          <w:sz w:val="24"/>
        </w:rPr>
        <w:t>izjava ponudnika, da bo pred zamenjavo podizvajalca pridobil pisno soglasje naročnika,</w:t>
      </w:r>
    </w:p>
    <w:p w:rsidR="007A0327" w:rsidRPr="00CE4655" w:rsidRDefault="007A0327" w:rsidP="00CE4655">
      <w:pPr>
        <w:pStyle w:val="ListBullet2"/>
        <w:rPr>
          <w:rFonts w:ascii="Times New Roman" w:hAnsi="Times New Roman" w:cs="Times New Roman"/>
          <w:sz w:val="24"/>
        </w:rPr>
      </w:pPr>
      <w:r w:rsidRPr="00CE4655">
        <w:rPr>
          <w:rFonts w:ascii="Times New Roman" w:hAnsi="Times New Roman" w:cs="Times New Roman"/>
          <w:sz w:val="24"/>
        </w:rPr>
        <w:t xml:space="preserve">da pogodbeni stranki soglašata z ostalimi določili </w:t>
      </w:r>
      <w:r w:rsidR="00CE4655" w:rsidRPr="00CE4655">
        <w:rPr>
          <w:rFonts w:ascii="Times New Roman" w:hAnsi="Times New Roman" w:cs="Times New Roman"/>
          <w:sz w:val="24"/>
        </w:rPr>
        <w:t>94. člena ZJN-3.</w:t>
      </w:r>
    </w:p>
    <w:p w:rsidR="00BF714D" w:rsidRPr="000D7469" w:rsidRDefault="00BF714D" w:rsidP="00771126">
      <w:pPr>
        <w:spacing w:line="276" w:lineRule="auto"/>
        <w:rPr>
          <w:rFonts w:ascii="Times New Roman" w:hAnsi="Times New Roman" w:cs="Times New Roman"/>
          <w:sz w:val="24"/>
          <w:szCs w:val="24"/>
        </w:rPr>
      </w:pPr>
      <w:r w:rsidRPr="00CE4655">
        <w:rPr>
          <w:rFonts w:ascii="Times New Roman" w:hAnsi="Times New Roman" w:cs="Times New Roman"/>
          <w:sz w:val="24"/>
          <w:szCs w:val="24"/>
        </w:rPr>
        <w:t xml:space="preserve">Neposredna plačila podizvajalcem so v skladu z </w:t>
      </w:r>
      <w:r w:rsidR="00CE4655" w:rsidRPr="00CE4655">
        <w:rPr>
          <w:rFonts w:ascii="Times New Roman" w:hAnsi="Times New Roman" w:cs="Times New Roman"/>
          <w:sz w:val="24"/>
          <w:szCs w:val="24"/>
        </w:rPr>
        <w:t>94. členom ZJN-3 obvezna</w:t>
      </w:r>
      <w:r w:rsidRPr="000D7469">
        <w:rPr>
          <w:rFonts w:ascii="Times New Roman" w:hAnsi="Times New Roman" w:cs="Times New Roman"/>
          <w:sz w:val="24"/>
          <w:szCs w:val="24"/>
        </w:rPr>
        <w:t>.</w:t>
      </w:r>
    </w:p>
    <w:p w:rsidR="00AD654E" w:rsidRPr="000D7469" w:rsidRDefault="007B0401"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Ponudnik</w:t>
      </w:r>
      <w:r w:rsidR="00BF714D" w:rsidRPr="000D7469">
        <w:rPr>
          <w:rFonts w:ascii="Times New Roman" w:hAnsi="Times New Roman" w:cs="Times New Roman"/>
          <w:sz w:val="24"/>
          <w:szCs w:val="24"/>
        </w:rPr>
        <w:t>, ki v izvedbo javnega naročila vključi enega ali več podizvajalcev, mora imeti ob</w:t>
      </w:r>
      <w:r w:rsidR="00CB4CF9" w:rsidRPr="000D7469">
        <w:rPr>
          <w:rFonts w:ascii="Times New Roman" w:hAnsi="Times New Roman" w:cs="Times New Roman"/>
          <w:sz w:val="24"/>
          <w:szCs w:val="24"/>
        </w:rPr>
        <w:t xml:space="preserve"> </w:t>
      </w:r>
      <w:r w:rsidR="00BF714D" w:rsidRPr="000D7469">
        <w:rPr>
          <w:rFonts w:ascii="Times New Roman" w:hAnsi="Times New Roman" w:cs="Times New Roman"/>
          <w:sz w:val="24"/>
          <w:szCs w:val="24"/>
        </w:rPr>
        <w:t>sklenitvi pogodbe z naročnikom ali v času njenega izvajanja, sklenjene veljavne pogodbe s</w:t>
      </w:r>
      <w:r w:rsidR="00CB4CF9" w:rsidRPr="000D7469">
        <w:rPr>
          <w:rFonts w:ascii="Times New Roman" w:hAnsi="Times New Roman" w:cs="Times New Roman"/>
          <w:sz w:val="24"/>
          <w:szCs w:val="24"/>
        </w:rPr>
        <w:t xml:space="preserve"> </w:t>
      </w:r>
      <w:r w:rsidR="00BF714D" w:rsidRPr="000D7469">
        <w:rPr>
          <w:rFonts w:ascii="Times New Roman" w:hAnsi="Times New Roman" w:cs="Times New Roman"/>
          <w:sz w:val="24"/>
          <w:szCs w:val="24"/>
        </w:rPr>
        <w:t xml:space="preserve">podizvajalci. </w:t>
      </w:r>
      <w:r w:rsidR="0073751D" w:rsidRPr="000D7469">
        <w:rPr>
          <w:rFonts w:ascii="Times New Roman" w:hAnsi="Times New Roman" w:cs="Times New Roman"/>
          <w:sz w:val="24"/>
          <w:szCs w:val="24"/>
        </w:rPr>
        <w:t>Podizvajalec mora naročniku posredovati fotokopijo</w:t>
      </w:r>
      <w:r w:rsidR="00AD654E" w:rsidRPr="000D7469">
        <w:rPr>
          <w:rFonts w:ascii="Times New Roman" w:hAnsi="Times New Roman" w:cs="Times New Roman"/>
          <w:sz w:val="24"/>
          <w:szCs w:val="24"/>
        </w:rPr>
        <w:t xml:space="preserve"> pogodbe, ki jo je sklenil z glavnim izvajalcem v roku 5 dni od sklenitve pogodbe. </w:t>
      </w:r>
    </w:p>
    <w:p w:rsidR="00BF714D" w:rsidRPr="000D7469" w:rsidRDefault="00BF714D"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Ponudnik v razmerju do naročnika v celoti odgovarja za izvedbo prejetega naročila, ne glede na število podizvajalcev, ki jih navede v svoji ponudbi.</w:t>
      </w:r>
    </w:p>
    <w:p w:rsidR="004E62B5" w:rsidRPr="000D7469" w:rsidRDefault="00BF714D"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Izpolnjevanje pogojev </w:t>
      </w:r>
      <w:r w:rsidR="002813BF" w:rsidRPr="000D7469">
        <w:rPr>
          <w:rFonts w:ascii="Times New Roman" w:hAnsi="Times New Roman" w:cs="Times New Roman"/>
          <w:sz w:val="24"/>
          <w:szCs w:val="24"/>
        </w:rPr>
        <w:t>iz</w:t>
      </w:r>
      <w:r w:rsidR="00E32E84" w:rsidRPr="000D7469">
        <w:rPr>
          <w:rFonts w:ascii="Times New Roman" w:hAnsi="Times New Roman" w:cs="Times New Roman"/>
          <w:sz w:val="24"/>
          <w:szCs w:val="24"/>
        </w:rPr>
        <w:t xml:space="preserve"> 1</w:t>
      </w:r>
      <w:r w:rsidR="000F3D3F" w:rsidRPr="000D7469">
        <w:rPr>
          <w:rFonts w:ascii="Times New Roman" w:hAnsi="Times New Roman" w:cs="Times New Roman"/>
          <w:sz w:val="24"/>
          <w:szCs w:val="24"/>
        </w:rPr>
        <w:t>2</w:t>
      </w:r>
      <w:r w:rsidR="00E32E84" w:rsidRPr="000D7469">
        <w:rPr>
          <w:rFonts w:ascii="Times New Roman" w:hAnsi="Times New Roman" w:cs="Times New Roman"/>
          <w:sz w:val="24"/>
          <w:szCs w:val="24"/>
        </w:rPr>
        <w:t>.</w:t>
      </w:r>
      <w:r w:rsidR="00EA507D" w:rsidRPr="000D7469">
        <w:rPr>
          <w:rFonts w:ascii="Times New Roman" w:hAnsi="Times New Roman" w:cs="Times New Roman"/>
          <w:sz w:val="24"/>
          <w:szCs w:val="24"/>
        </w:rPr>
        <w:t xml:space="preserve"> </w:t>
      </w:r>
      <w:r w:rsidR="00BC005B" w:rsidRPr="000D7469">
        <w:rPr>
          <w:rFonts w:ascii="Times New Roman" w:hAnsi="Times New Roman" w:cs="Times New Roman"/>
          <w:sz w:val="24"/>
          <w:szCs w:val="24"/>
        </w:rPr>
        <w:t>p</w:t>
      </w:r>
      <w:r w:rsidR="00EA507D" w:rsidRPr="000D7469">
        <w:rPr>
          <w:rFonts w:ascii="Times New Roman" w:hAnsi="Times New Roman" w:cs="Times New Roman"/>
          <w:sz w:val="24"/>
          <w:szCs w:val="24"/>
        </w:rPr>
        <w:t>oglavja</w:t>
      </w:r>
      <w:r w:rsidR="00BC005B" w:rsidRPr="000D7469">
        <w:rPr>
          <w:rFonts w:ascii="Times New Roman" w:hAnsi="Times New Roman" w:cs="Times New Roman"/>
          <w:sz w:val="24"/>
          <w:szCs w:val="24"/>
        </w:rPr>
        <w:t xml:space="preserve"> </w:t>
      </w:r>
      <w:r w:rsidR="00EA507D" w:rsidRPr="000D7469">
        <w:rPr>
          <w:rFonts w:ascii="Times New Roman" w:hAnsi="Times New Roman" w:cs="Times New Roman"/>
          <w:sz w:val="24"/>
          <w:szCs w:val="24"/>
        </w:rPr>
        <w:t>teh navodil</w:t>
      </w:r>
      <w:r w:rsidRPr="000D7469">
        <w:rPr>
          <w:rFonts w:ascii="Times New Roman" w:hAnsi="Times New Roman" w:cs="Times New Roman"/>
          <w:sz w:val="24"/>
          <w:szCs w:val="24"/>
        </w:rPr>
        <w:t xml:space="preserve"> s podizvajalci ni dovoljeno, razen če je izrecno </w:t>
      </w:r>
      <w:r w:rsidR="00DF5826" w:rsidRPr="000D7469">
        <w:rPr>
          <w:rFonts w:ascii="Times New Roman" w:hAnsi="Times New Roman" w:cs="Times New Roman"/>
          <w:sz w:val="24"/>
          <w:szCs w:val="24"/>
        </w:rPr>
        <w:t>drugače navedeno ali zahtevano pri posameznem pogoju.</w:t>
      </w:r>
    </w:p>
    <w:p w:rsidR="00EA507D" w:rsidRPr="000D7469" w:rsidRDefault="00EA507D" w:rsidP="00771126">
      <w:pPr>
        <w:spacing w:line="276" w:lineRule="auto"/>
        <w:rPr>
          <w:rFonts w:ascii="Times New Roman" w:hAnsi="Times New Roman" w:cs="Times New Roman"/>
          <w:sz w:val="24"/>
          <w:szCs w:val="24"/>
        </w:rPr>
      </w:pPr>
      <w:r w:rsidRPr="000D7469">
        <w:rPr>
          <w:rFonts w:ascii="Times New Roman" w:hAnsi="Times New Roman" w:cs="Times New Roman"/>
          <w:iCs/>
          <w:sz w:val="24"/>
          <w:szCs w:val="24"/>
        </w:rPr>
        <w:lastRenderedPageBreak/>
        <w:t>V kolikor bo</w:t>
      </w:r>
      <w:r w:rsidR="00D87301" w:rsidRPr="000D7469">
        <w:rPr>
          <w:rFonts w:ascii="Times New Roman" w:hAnsi="Times New Roman" w:cs="Times New Roman"/>
          <w:iCs/>
          <w:sz w:val="24"/>
          <w:szCs w:val="24"/>
        </w:rPr>
        <w:t xml:space="preserve"> </w:t>
      </w:r>
      <w:r w:rsidRPr="000D7469">
        <w:rPr>
          <w:rFonts w:ascii="Times New Roman" w:hAnsi="Times New Roman" w:cs="Times New Roman"/>
          <w:sz w:val="24"/>
          <w:szCs w:val="24"/>
        </w:rPr>
        <w:t>izbrani ponudnik po oddaji javnega naročila zamenjal podizvajalce, mora pred menjavo pridobiti pisno soglasje naročnika</w:t>
      </w:r>
      <w:r w:rsidR="00172F08" w:rsidRPr="000D7469">
        <w:rPr>
          <w:rFonts w:ascii="Times New Roman" w:hAnsi="Times New Roman" w:cs="Times New Roman"/>
          <w:sz w:val="24"/>
          <w:szCs w:val="24"/>
        </w:rPr>
        <w:t xml:space="preserve">, pri čemer morajo podizvajalci izpolnjevati </w:t>
      </w:r>
      <w:r w:rsidRPr="000D7469">
        <w:rPr>
          <w:rFonts w:ascii="Times New Roman" w:hAnsi="Times New Roman" w:cs="Times New Roman"/>
          <w:sz w:val="24"/>
          <w:szCs w:val="24"/>
        </w:rPr>
        <w:t>pogoje</w:t>
      </w:r>
      <w:r w:rsidR="00172F08" w:rsidRPr="000D7469">
        <w:rPr>
          <w:rFonts w:ascii="Times New Roman" w:hAnsi="Times New Roman" w:cs="Times New Roman"/>
          <w:sz w:val="24"/>
          <w:szCs w:val="24"/>
        </w:rPr>
        <w:t xml:space="preserve"> določene v </w:t>
      </w:r>
      <w:r w:rsidRPr="000D7469">
        <w:rPr>
          <w:rFonts w:ascii="Times New Roman" w:hAnsi="Times New Roman" w:cs="Times New Roman"/>
          <w:sz w:val="24"/>
          <w:szCs w:val="24"/>
        </w:rPr>
        <w:t>razpisn</w:t>
      </w:r>
      <w:r w:rsidR="00172F08" w:rsidRPr="000D7469">
        <w:rPr>
          <w:rFonts w:ascii="Times New Roman" w:hAnsi="Times New Roman" w:cs="Times New Roman"/>
          <w:sz w:val="24"/>
          <w:szCs w:val="24"/>
        </w:rPr>
        <w:t>i</w:t>
      </w:r>
      <w:r w:rsidRPr="000D7469">
        <w:rPr>
          <w:rFonts w:ascii="Times New Roman" w:hAnsi="Times New Roman" w:cs="Times New Roman"/>
          <w:sz w:val="24"/>
          <w:szCs w:val="24"/>
        </w:rPr>
        <w:t xml:space="preserve"> dokumentacij</w:t>
      </w:r>
      <w:r w:rsidR="00172F08" w:rsidRPr="000D7469">
        <w:rPr>
          <w:rFonts w:ascii="Times New Roman" w:hAnsi="Times New Roman" w:cs="Times New Roman"/>
          <w:sz w:val="24"/>
          <w:szCs w:val="24"/>
        </w:rPr>
        <w:t>i</w:t>
      </w:r>
      <w:r w:rsidRPr="000D7469">
        <w:rPr>
          <w:rFonts w:ascii="Times New Roman" w:hAnsi="Times New Roman" w:cs="Times New Roman"/>
          <w:sz w:val="24"/>
          <w:szCs w:val="24"/>
        </w:rPr>
        <w:t>.</w:t>
      </w:r>
    </w:p>
    <w:p w:rsidR="00172F08" w:rsidRPr="000D7469" w:rsidRDefault="00172F08" w:rsidP="00771126">
      <w:pPr>
        <w:spacing w:line="276" w:lineRule="auto"/>
        <w:rPr>
          <w:rFonts w:ascii="Times New Roman" w:hAnsi="Times New Roman" w:cs="Times New Roman"/>
          <w:sz w:val="24"/>
          <w:szCs w:val="24"/>
        </w:rPr>
      </w:pPr>
    </w:p>
    <w:p w:rsidR="00172F08" w:rsidRPr="000D7469" w:rsidRDefault="00172F08" w:rsidP="000D4CAB">
      <w:pPr>
        <w:pStyle w:val="Heading1"/>
      </w:pPr>
      <w:bookmarkStart w:id="36" w:name="_Toc356904120"/>
      <w:bookmarkStart w:id="37" w:name="_Toc454194722"/>
      <w:r w:rsidRPr="000D7469">
        <w:t>Poslovna skrivnost in varovanje zaupnih podatkov</w:t>
      </w:r>
      <w:bookmarkEnd w:id="36"/>
      <w:bookmarkEnd w:id="37"/>
      <w:r w:rsidRPr="000D7469">
        <w:t xml:space="preserve"> </w:t>
      </w:r>
    </w:p>
    <w:p w:rsidR="00172F08" w:rsidRPr="000D7469" w:rsidRDefault="00172F08"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v desnem zgornjem kotu »ZAUPNO« ali »POSLOVNA SKRIVNOST«. Če naj bo zaupen samo določen podatek v obrazcu ali dokumentu, mora biti zaupni del podčrtan z rdečo barvo, v isti vrstici ob desnem robu pa oznaka »ZAUPNO« ali »POSLOVNA SKRIVNOST«. </w:t>
      </w:r>
    </w:p>
    <w:p w:rsidR="00172F08" w:rsidRPr="000D7469" w:rsidRDefault="00172F08"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Kot zaupne podatke ali poslovno skrivnost ni mogoče označiti podatkov, ki so predmet vrednotenja ocenjevanja ponudb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rsidR="00172F08" w:rsidRPr="000D7469" w:rsidRDefault="00172F08"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Ponudniki, ki z udeležbo v postopku oziroma v izvajanju pogodbenih obveznosti izvedo za zaupne podatke, so jih dolžni varovati v skladu s predpisi.</w:t>
      </w:r>
    </w:p>
    <w:p w:rsidR="0096148D" w:rsidRPr="000D7469" w:rsidRDefault="0096148D" w:rsidP="00771126">
      <w:pPr>
        <w:spacing w:line="276" w:lineRule="auto"/>
        <w:rPr>
          <w:rFonts w:ascii="Times New Roman" w:hAnsi="Times New Roman" w:cs="Times New Roman"/>
          <w:sz w:val="24"/>
          <w:szCs w:val="24"/>
        </w:rPr>
      </w:pPr>
    </w:p>
    <w:p w:rsidR="00172F08" w:rsidRPr="000D7469" w:rsidRDefault="00172F08" w:rsidP="000D4CAB">
      <w:pPr>
        <w:pStyle w:val="Heading1"/>
      </w:pPr>
      <w:bookmarkStart w:id="38" w:name="_Toc454194723"/>
      <w:r w:rsidRPr="000D7469">
        <w:t>Posredovanje podatkov naročniku</w:t>
      </w:r>
      <w:bookmarkEnd w:id="38"/>
    </w:p>
    <w:p w:rsidR="00DF5826" w:rsidRPr="000D7469" w:rsidRDefault="00A035AB"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I</w:t>
      </w:r>
      <w:r w:rsidR="00DF5826" w:rsidRPr="000D7469">
        <w:rPr>
          <w:rFonts w:ascii="Times New Roman" w:hAnsi="Times New Roman" w:cs="Times New Roman"/>
          <w:sz w:val="24"/>
          <w:szCs w:val="24"/>
        </w:rPr>
        <w:t>zbrani ponudnik</w:t>
      </w:r>
      <w:r w:rsidRPr="000D7469">
        <w:rPr>
          <w:rFonts w:ascii="Times New Roman" w:hAnsi="Times New Roman" w:cs="Times New Roman"/>
          <w:sz w:val="24"/>
          <w:szCs w:val="24"/>
        </w:rPr>
        <w:t xml:space="preserve"> mora na naročnikov poziv </w:t>
      </w:r>
      <w:r w:rsidR="00DF5826" w:rsidRPr="000D7469">
        <w:rPr>
          <w:rFonts w:ascii="Times New Roman" w:hAnsi="Times New Roman" w:cs="Times New Roman"/>
          <w:sz w:val="24"/>
          <w:szCs w:val="24"/>
        </w:rPr>
        <w:t>v postopku javnega naročanja ali pri izvajanju javnega</w:t>
      </w:r>
      <w:r w:rsidR="004E62B5" w:rsidRPr="000D7469">
        <w:rPr>
          <w:rFonts w:ascii="Times New Roman" w:hAnsi="Times New Roman" w:cs="Times New Roman"/>
          <w:sz w:val="24"/>
          <w:szCs w:val="24"/>
        </w:rPr>
        <w:t xml:space="preserve"> </w:t>
      </w:r>
      <w:r w:rsidR="00DF5826" w:rsidRPr="000D7469">
        <w:rPr>
          <w:rFonts w:ascii="Times New Roman" w:hAnsi="Times New Roman" w:cs="Times New Roman"/>
          <w:sz w:val="24"/>
          <w:szCs w:val="24"/>
        </w:rPr>
        <w:t xml:space="preserve">naročila v </w:t>
      </w:r>
      <w:r w:rsidR="0096148D" w:rsidRPr="000D7469">
        <w:rPr>
          <w:rFonts w:ascii="Times New Roman" w:hAnsi="Times New Roman" w:cs="Times New Roman"/>
          <w:sz w:val="24"/>
          <w:szCs w:val="24"/>
        </w:rPr>
        <w:t>5</w:t>
      </w:r>
      <w:r w:rsidR="00DF5826" w:rsidRPr="000D7469">
        <w:rPr>
          <w:rFonts w:ascii="Times New Roman" w:hAnsi="Times New Roman" w:cs="Times New Roman"/>
          <w:sz w:val="24"/>
          <w:szCs w:val="24"/>
        </w:rPr>
        <w:t xml:space="preserve"> dneh od prejema poziva posredovati podatke o:</w:t>
      </w:r>
    </w:p>
    <w:p w:rsidR="00DF5826" w:rsidRPr="000D7469" w:rsidRDefault="00DF5826" w:rsidP="00771126">
      <w:pPr>
        <w:pStyle w:val="ListBullet2"/>
        <w:spacing w:line="276" w:lineRule="auto"/>
        <w:rPr>
          <w:rFonts w:ascii="Times New Roman" w:hAnsi="Times New Roman" w:cs="Times New Roman"/>
          <w:sz w:val="24"/>
        </w:rPr>
      </w:pPr>
      <w:r w:rsidRPr="000D7469">
        <w:rPr>
          <w:rFonts w:ascii="Times New Roman" w:hAnsi="Times New Roman" w:cs="Times New Roman"/>
          <w:sz w:val="24"/>
        </w:rPr>
        <w:t>svojih ustanoviteljih, družbenikih, delničarjih, komanditistih ali drugih</w:t>
      </w:r>
      <w:r w:rsidR="00A035AB" w:rsidRPr="000D7469">
        <w:rPr>
          <w:rFonts w:ascii="Times New Roman" w:hAnsi="Times New Roman" w:cs="Times New Roman"/>
          <w:sz w:val="24"/>
        </w:rPr>
        <w:t xml:space="preserve"> </w:t>
      </w:r>
      <w:r w:rsidRPr="000D7469">
        <w:rPr>
          <w:rFonts w:ascii="Times New Roman" w:hAnsi="Times New Roman" w:cs="Times New Roman"/>
          <w:sz w:val="24"/>
        </w:rPr>
        <w:t>lastnikih in podatke o lastniških deležih navedenih oseb;</w:t>
      </w:r>
    </w:p>
    <w:p w:rsidR="00B177CA" w:rsidRPr="000D7469" w:rsidRDefault="00DF5826" w:rsidP="00771126">
      <w:pPr>
        <w:pStyle w:val="ListBullet2"/>
        <w:spacing w:line="276" w:lineRule="auto"/>
        <w:rPr>
          <w:rFonts w:ascii="Times New Roman" w:hAnsi="Times New Roman" w:cs="Times New Roman"/>
          <w:sz w:val="24"/>
        </w:rPr>
      </w:pPr>
      <w:r w:rsidRPr="000D7469">
        <w:rPr>
          <w:rFonts w:ascii="Times New Roman" w:hAnsi="Times New Roman" w:cs="Times New Roman"/>
          <w:sz w:val="24"/>
        </w:rPr>
        <w:t>gospodarskih subjektih, za katere</w:t>
      </w:r>
      <w:r w:rsidR="00A035AB" w:rsidRPr="000D7469">
        <w:rPr>
          <w:rFonts w:ascii="Times New Roman" w:hAnsi="Times New Roman" w:cs="Times New Roman"/>
          <w:sz w:val="24"/>
        </w:rPr>
        <w:t xml:space="preserve"> se glede na določbe zakona, ki ureja gospodarske družbe, šteje, da</w:t>
      </w:r>
      <w:r w:rsidR="004E62B5" w:rsidRPr="000D7469">
        <w:rPr>
          <w:rFonts w:ascii="Times New Roman" w:hAnsi="Times New Roman" w:cs="Times New Roman"/>
          <w:sz w:val="24"/>
        </w:rPr>
        <w:t xml:space="preserve"> </w:t>
      </w:r>
      <w:r w:rsidR="00A035AB" w:rsidRPr="000D7469">
        <w:rPr>
          <w:rFonts w:ascii="Times New Roman" w:hAnsi="Times New Roman" w:cs="Times New Roman"/>
          <w:sz w:val="24"/>
        </w:rPr>
        <w:t>so z njim povezane družbe.</w:t>
      </w:r>
    </w:p>
    <w:p w:rsidR="006E446F" w:rsidRPr="000D7469" w:rsidRDefault="006E446F" w:rsidP="00771126">
      <w:pPr>
        <w:pStyle w:val="ListBullet2"/>
        <w:numPr>
          <w:ilvl w:val="0"/>
          <w:numId w:val="0"/>
        </w:numPr>
        <w:spacing w:line="276" w:lineRule="auto"/>
        <w:ind w:left="284"/>
        <w:rPr>
          <w:rFonts w:ascii="Times New Roman" w:hAnsi="Times New Roman" w:cs="Times New Roman"/>
          <w:sz w:val="24"/>
        </w:rPr>
      </w:pPr>
    </w:p>
    <w:p w:rsidR="002C60AF" w:rsidRPr="000D7469" w:rsidRDefault="002C60AF" w:rsidP="000D4CAB">
      <w:pPr>
        <w:pStyle w:val="Heading1"/>
      </w:pPr>
      <w:bookmarkStart w:id="39" w:name="_Toc454194724"/>
      <w:r w:rsidRPr="000D7469">
        <w:t xml:space="preserve">Sklenitev </w:t>
      </w:r>
      <w:r w:rsidR="00AD0A4C" w:rsidRPr="000D7469">
        <w:t>okvirnega sporazuma</w:t>
      </w:r>
      <w:bookmarkEnd w:id="39"/>
    </w:p>
    <w:p w:rsidR="002D21F2" w:rsidRPr="000D7469" w:rsidRDefault="00AD0A4C"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Okvirni sporazumi</w:t>
      </w:r>
      <w:r w:rsidR="002C60AF" w:rsidRPr="000D7469">
        <w:rPr>
          <w:rFonts w:ascii="Times New Roman" w:hAnsi="Times New Roman" w:cs="Times New Roman"/>
          <w:sz w:val="24"/>
          <w:szCs w:val="24"/>
        </w:rPr>
        <w:t xml:space="preserve"> bo</w:t>
      </w:r>
      <w:r w:rsidRPr="000D7469">
        <w:rPr>
          <w:rFonts w:ascii="Times New Roman" w:hAnsi="Times New Roman" w:cs="Times New Roman"/>
          <w:sz w:val="24"/>
          <w:szCs w:val="24"/>
        </w:rPr>
        <w:t>do</w:t>
      </w:r>
      <w:r w:rsidR="002C60AF" w:rsidRPr="000D7469">
        <w:rPr>
          <w:rFonts w:ascii="Times New Roman" w:hAnsi="Times New Roman" w:cs="Times New Roman"/>
          <w:sz w:val="24"/>
          <w:szCs w:val="24"/>
        </w:rPr>
        <w:t xml:space="preserve"> </w:t>
      </w:r>
      <w:r w:rsidR="00CE4655">
        <w:rPr>
          <w:rFonts w:ascii="Times New Roman" w:hAnsi="Times New Roman" w:cs="Times New Roman"/>
          <w:sz w:val="24"/>
          <w:szCs w:val="24"/>
        </w:rPr>
        <w:t xml:space="preserve">sklenjeni </w:t>
      </w:r>
      <w:r w:rsidRPr="000D7469">
        <w:rPr>
          <w:rFonts w:ascii="Times New Roman" w:hAnsi="Times New Roman" w:cs="Times New Roman"/>
          <w:sz w:val="24"/>
          <w:szCs w:val="24"/>
        </w:rPr>
        <w:t xml:space="preserve">s </w:t>
      </w:r>
      <w:r w:rsidR="00CE4655">
        <w:rPr>
          <w:rFonts w:ascii="Times New Roman" w:hAnsi="Times New Roman" w:cs="Times New Roman"/>
          <w:sz w:val="24"/>
          <w:szCs w:val="24"/>
        </w:rPr>
        <w:t xml:space="preserve">tremi </w:t>
      </w:r>
      <w:r w:rsidRPr="000D7469">
        <w:rPr>
          <w:rFonts w:ascii="Times New Roman" w:hAnsi="Times New Roman" w:cs="Times New Roman"/>
          <w:sz w:val="24"/>
          <w:szCs w:val="24"/>
        </w:rPr>
        <w:t xml:space="preserve">ponudniki, ki </w:t>
      </w:r>
      <w:r w:rsidR="00CE4655">
        <w:rPr>
          <w:rFonts w:ascii="Times New Roman" w:hAnsi="Times New Roman" w:cs="Times New Roman"/>
          <w:sz w:val="24"/>
          <w:szCs w:val="24"/>
        </w:rPr>
        <w:t>bodo izbrani na podlagi danih meril.</w:t>
      </w:r>
    </w:p>
    <w:p w:rsidR="002C60AF" w:rsidRPr="000D7469" w:rsidRDefault="002C60AF"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lastRenderedPageBreak/>
        <w:t xml:space="preserve">Če se ponudnik v </w:t>
      </w:r>
      <w:r w:rsidR="008A7E60" w:rsidRPr="000D7469">
        <w:rPr>
          <w:rFonts w:ascii="Times New Roman" w:hAnsi="Times New Roman" w:cs="Times New Roman"/>
          <w:sz w:val="24"/>
          <w:szCs w:val="24"/>
        </w:rPr>
        <w:t xml:space="preserve">petih </w:t>
      </w:r>
      <w:r w:rsidR="00777C08" w:rsidRPr="000D7469">
        <w:rPr>
          <w:rFonts w:ascii="Times New Roman" w:hAnsi="Times New Roman" w:cs="Times New Roman"/>
          <w:sz w:val="24"/>
          <w:szCs w:val="24"/>
        </w:rPr>
        <w:t>(</w:t>
      </w:r>
      <w:r w:rsidR="008A7E60" w:rsidRPr="000D7469">
        <w:rPr>
          <w:rFonts w:ascii="Times New Roman" w:hAnsi="Times New Roman" w:cs="Times New Roman"/>
          <w:sz w:val="24"/>
          <w:szCs w:val="24"/>
        </w:rPr>
        <w:t>5</w:t>
      </w:r>
      <w:r w:rsidRPr="000D7469">
        <w:rPr>
          <w:rFonts w:ascii="Times New Roman" w:hAnsi="Times New Roman" w:cs="Times New Roman"/>
          <w:sz w:val="24"/>
          <w:szCs w:val="24"/>
        </w:rPr>
        <w:t xml:space="preserve">) dneh po pozivu k podpisu </w:t>
      </w:r>
      <w:r w:rsidR="00AD0A4C" w:rsidRPr="000D7469">
        <w:rPr>
          <w:rFonts w:ascii="Times New Roman" w:hAnsi="Times New Roman" w:cs="Times New Roman"/>
          <w:sz w:val="24"/>
          <w:szCs w:val="24"/>
        </w:rPr>
        <w:t>sporazuma</w:t>
      </w:r>
      <w:r w:rsidRPr="000D7469">
        <w:rPr>
          <w:rFonts w:ascii="Times New Roman" w:hAnsi="Times New Roman" w:cs="Times New Roman"/>
          <w:sz w:val="24"/>
          <w:szCs w:val="24"/>
        </w:rPr>
        <w:t xml:space="preserve"> ne bo odzval, lahko naročnik šteje, da je odstopil od ponudbe. </w:t>
      </w:r>
      <w:r w:rsidR="00954228" w:rsidRPr="000D7469">
        <w:rPr>
          <w:rFonts w:ascii="Times New Roman" w:hAnsi="Times New Roman" w:cs="Times New Roman"/>
          <w:sz w:val="24"/>
          <w:szCs w:val="24"/>
        </w:rPr>
        <w:t xml:space="preserve">Od takšnega ponudnika lahko </w:t>
      </w:r>
      <w:r w:rsidRPr="000D7469">
        <w:rPr>
          <w:rFonts w:ascii="Times New Roman" w:hAnsi="Times New Roman" w:cs="Times New Roman"/>
          <w:sz w:val="24"/>
          <w:szCs w:val="24"/>
        </w:rPr>
        <w:t xml:space="preserve">naročnik zahteva povračilo </w:t>
      </w:r>
      <w:r w:rsidR="008C2A6C" w:rsidRPr="000D7469">
        <w:rPr>
          <w:rFonts w:ascii="Times New Roman" w:hAnsi="Times New Roman" w:cs="Times New Roman"/>
          <w:sz w:val="24"/>
          <w:szCs w:val="24"/>
        </w:rPr>
        <w:t xml:space="preserve">za </w:t>
      </w:r>
      <w:r w:rsidRPr="000D7469">
        <w:rPr>
          <w:rFonts w:ascii="Times New Roman" w:hAnsi="Times New Roman" w:cs="Times New Roman"/>
          <w:sz w:val="24"/>
          <w:szCs w:val="24"/>
        </w:rPr>
        <w:t>vs</w:t>
      </w:r>
      <w:r w:rsidR="008C2A6C" w:rsidRPr="000D7469">
        <w:rPr>
          <w:rFonts w:ascii="Times New Roman" w:hAnsi="Times New Roman" w:cs="Times New Roman"/>
          <w:sz w:val="24"/>
          <w:szCs w:val="24"/>
        </w:rPr>
        <w:t>o</w:t>
      </w:r>
      <w:r w:rsidRPr="000D7469">
        <w:rPr>
          <w:rFonts w:ascii="Times New Roman" w:hAnsi="Times New Roman" w:cs="Times New Roman"/>
          <w:sz w:val="24"/>
          <w:szCs w:val="24"/>
        </w:rPr>
        <w:t xml:space="preserve"> morebitno nastal</w:t>
      </w:r>
      <w:r w:rsidR="008C2A6C" w:rsidRPr="000D7469">
        <w:rPr>
          <w:rFonts w:ascii="Times New Roman" w:hAnsi="Times New Roman" w:cs="Times New Roman"/>
          <w:sz w:val="24"/>
          <w:szCs w:val="24"/>
        </w:rPr>
        <w:t>o</w:t>
      </w:r>
      <w:r w:rsidRPr="000D7469">
        <w:rPr>
          <w:rFonts w:ascii="Times New Roman" w:hAnsi="Times New Roman" w:cs="Times New Roman"/>
          <w:sz w:val="24"/>
          <w:szCs w:val="24"/>
        </w:rPr>
        <w:t xml:space="preserve"> škod</w:t>
      </w:r>
      <w:r w:rsidR="008C2A6C" w:rsidRPr="000D7469">
        <w:rPr>
          <w:rFonts w:ascii="Times New Roman" w:hAnsi="Times New Roman" w:cs="Times New Roman"/>
          <w:sz w:val="24"/>
          <w:szCs w:val="24"/>
        </w:rPr>
        <w:t>o</w:t>
      </w:r>
      <w:r w:rsidRPr="000D7469">
        <w:rPr>
          <w:rFonts w:ascii="Times New Roman" w:hAnsi="Times New Roman" w:cs="Times New Roman"/>
          <w:sz w:val="24"/>
          <w:szCs w:val="24"/>
        </w:rPr>
        <w:t xml:space="preserve"> zaradi takšnega ravnanja izbranega ponudnika. Naročnik si pridržuje tudi pravico sodno iztožiti podpis </w:t>
      </w:r>
      <w:r w:rsidR="00AD0A4C" w:rsidRPr="000D7469">
        <w:rPr>
          <w:rFonts w:ascii="Times New Roman" w:hAnsi="Times New Roman" w:cs="Times New Roman"/>
          <w:sz w:val="24"/>
          <w:szCs w:val="24"/>
        </w:rPr>
        <w:t>sporazuma</w:t>
      </w:r>
      <w:r w:rsidRPr="000D7469">
        <w:rPr>
          <w:rFonts w:ascii="Times New Roman" w:hAnsi="Times New Roman" w:cs="Times New Roman"/>
          <w:sz w:val="24"/>
          <w:szCs w:val="24"/>
        </w:rPr>
        <w:t>, če bi bilo to naročniku v interesu.</w:t>
      </w:r>
    </w:p>
    <w:p w:rsidR="00AD29C4" w:rsidRPr="000D7469" w:rsidRDefault="00AD29C4" w:rsidP="00771126">
      <w:pPr>
        <w:spacing w:line="276" w:lineRule="auto"/>
        <w:rPr>
          <w:rFonts w:ascii="Times New Roman" w:hAnsi="Times New Roman" w:cs="Times New Roman"/>
          <w:sz w:val="24"/>
          <w:szCs w:val="24"/>
        </w:rPr>
      </w:pPr>
    </w:p>
    <w:p w:rsidR="007E7915" w:rsidRPr="000D7469" w:rsidRDefault="002C60AF" w:rsidP="000D4CAB">
      <w:pPr>
        <w:pStyle w:val="Heading1"/>
      </w:pPr>
      <w:bookmarkStart w:id="40" w:name="_Toc454194725"/>
      <w:r w:rsidRPr="000D7469">
        <w:t>Merilo in ponudbena cena</w:t>
      </w:r>
      <w:bookmarkEnd w:id="40"/>
    </w:p>
    <w:p w:rsidR="000D3BED" w:rsidRPr="000D7469" w:rsidRDefault="000D3BED" w:rsidP="00A54CCB">
      <w:pPr>
        <w:spacing w:line="360" w:lineRule="auto"/>
        <w:rPr>
          <w:rFonts w:ascii="Times New Roman" w:hAnsi="Times New Roman" w:cs="Times New Roman"/>
          <w:sz w:val="24"/>
          <w:szCs w:val="24"/>
        </w:rPr>
      </w:pPr>
      <w:r w:rsidRPr="000D7469">
        <w:rPr>
          <w:rFonts w:ascii="Times New Roman" w:hAnsi="Times New Roman" w:cs="Times New Roman"/>
          <w:sz w:val="24"/>
          <w:szCs w:val="24"/>
        </w:rPr>
        <w:t>Naročn</w:t>
      </w:r>
      <w:r w:rsidR="00CE4655">
        <w:rPr>
          <w:rFonts w:ascii="Times New Roman" w:hAnsi="Times New Roman" w:cs="Times New Roman"/>
          <w:sz w:val="24"/>
          <w:szCs w:val="24"/>
        </w:rPr>
        <w:t>ik bo sklenil okvirni sporazum s tremi ponudniki, ki bodo izbrani na podlagi danih meril</w:t>
      </w:r>
      <w:r w:rsidRPr="000D7469">
        <w:rPr>
          <w:rFonts w:ascii="Times New Roman" w:hAnsi="Times New Roman" w:cs="Times New Roman"/>
          <w:sz w:val="24"/>
          <w:szCs w:val="24"/>
        </w:rPr>
        <w:t>.</w:t>
      </w:r>
    </w:p>
    <w:p w:rsidR="00CE4655" w:rsidRDefault="000D3BED" w:rsidP="000D3BED">
      <w:pPr>
        <w:spacing w:line="360" w:lineRule="auto"/>
        <w:rPr>
          <w:rFonts w:ascii="Times New Roman" w:hAnsi="Times New Roman" w:cs="Times New Roman"/>
          <w:sz w:val="24"/>
          <w:szCs w:val="24"/>
        </w:rPr>
      </w:pPr>
      <w:r w:rsidRPr="000D7469">
        <w:rPr>
          <w:rFonts w:ascii="Times New Roman" w:hAnsi="Times New Roman" w:cs="Times New Roman"/>
          <w:sz w:val="24"/>
          <w:szCs w:val="24"/>
        </w:rPr>
        <w:t xml:space="preserve">Naročnik bo </w:t>
      </w:r>
      <w:r w:rsidR="00CE4655">
        <w:rPr>
          <w:rFonts w:ascii="Times New Roman" w:hAnsi="Times New Roman" w:cs="Times New Roman"/>
          <w:sz w:val="24"/>
          <w:szCs w:val="24"/>
        </w:rPr>
        <w:t xml:space="preserve">okvirni sporazum sklenil z največ tremi ponudniki. </w:t>
      </w:r>
      <w:r w:rsidR="00CE4655" w:rsidRPr="00CE4655">
        <w:rPr>
          <w:rFonts w:ascii="Times New Roman" w:hAnsi="Times New Roman" w:cs="Times New Roman"/>
          <w:sz w:val="24"/>
          <w:szCs w:val="24"/>
        </w:rPr>
        <w:t xml:space="preserve">V primeru, da </w:t>
      </w:r>
      <w:r w:rsidR="00CE4655">
        <w:rPr>
          <w:rFonts w:ascii="Times New Roman" w:hAnsi="Times New Roman" w:cs="Times New Roman"/>
          <w:sz w:val="24"/>
          <w:szCs w:val="24"/>
        </w:rPr>
        <w:t xml:space="preserve">bo naročnik na javno naročilo prejel več dopustnih ponudb, bo okvirni sporazum sklenil s tistimi tremi ponudniki, katerih vsota vseh desetih predloženih referenc bo najvišja. </w:t>
      </w:r>
      <w:r w:rsidR="00CE4655" w:rsidRPr="00CE4655">
        <w:rPr>
          <w:rFonts w:ascii="Times New Roman" w:hAnsi="Times New Roman" w:cs="Times New Roman" w:hint="eastAsia"/>
          <w:sz w:val="24"/>
          <w:szCs w:val="24"/>
        </w:rPr>
        <w:t>Č</w:t>
      </w:r>
      <w:r w:rsidR="00CE4655" w:rsidRPr="00CE4655">
        <w:rPr>
          <w:rFonts w:ascii="Times New Roman" w:hAnsi="Times New Roman" w:cs="Times New Roman"/>
          <w:sz w:val="24"/>
          <w:szCs w:val="24"/>
        </w:rPr>
        <w:t xml:space="preserve">e bo </w:t>
      </w:r>
      <w:r w:rsidR="00CE4655">
        <w:rPr>
          <w:rFonts w:ascii="Times New Roman" w:hAnsi="Times New Roman" w:cs="Times New Roman"/>
          <w:sz w:val="24"/>
          <w:szCs w:val="24"/>
        </w:rPr>
        <w:t xml:space="preserve">naročnik prejel manj dopustnih ponudb, </w:t>
      </w:r>
      <w:r w:rsidR="00CE4655" w:rsidRPr="00CE4655">
        <w:rPr>
          <w:rFonts w:ascii="Times New Roman" w:hAnsi="Times New Roman" w:cs="Times New Roman"/>
          <w:sz w:val="24"/>
          <w:szCs w:val="24"/>
        </w:rPr>
        <w:t xml:space="preserve">bo </w:t>
      </w:r>
      <w:r w:rsidR="00CE4655">
        <w:rPr>
          <w:rFonts w:ascii="Times New Roman" w:hAnsi="Times New Roman" w:cs="Times New Roman"/>
          <w:sz w:val="24"/>
          <w:szCs w:val="24"/>
        </w:rPr>
        <w:t>okvirni sporazum sklenil z vsemi ponudniki</w:t>
      </w:r>
      <w:r w:rsidR="00CE4655" w:rsidRPr="00CE4655">
        <w:rPr>
          <w:rFonts w:ascii="Times New Roman" w:hAnsi="Times New Roman" w:cs="Times New Roman"/>
          <w:sz w:val="24"/>
          <w:szCs w:val="24"/>
        </w:rPr>
        <w:t>.</w:t>
      </w:r>
    </w:p>
    <w:p w:rsidR="00CE4655" w:rsidRDefault="00CE4655" w:rsidP="00A54CCB">
      <w:pPr>
        <w:spacing w:line="360" w:lineRule="auto"/>
        <w:rPr>
          <w:rFonts w:ascii="Times New Roman" w:hAnsi="Times New Roman" w:cs="Times New Roman"/>
          <w:sz w:val="24"/>
          <w:szCs w:val="24"/>
        </w:rPr>
      </w:pPr>
      <w:r>
        <w:rPr>
          <w:rFonts w:ascii="Times New Roman" w:hAnsi="Times New Roman" w:cs="Times New Roman"/>
          <w:sz w:val="24"/>
          <w:szCs w:val="24"/>
        </w:rPr>
        <w:t>Posamezna naročila letalskih vozovnic bodo na podlagi okvirnega sporazuma oddana s ponovnim odpiranjem konkurence med subjekti, ki bodo podpisniki okvirnega sporazuma. Posamezna naročila bodo oddana na podlagi merila najnižje cene.</w:t>
      </w:r>
    </w:p>
    <w:p w:rsidR="00A54CCB" w:rsidRPr="000D7469" w:rsidRDefault="00A54CCB" w:rsidP="00A54CCB">
      <w:pPr>
        <w:spacing w:line="360" w:lineRule="auto"/>
        <w:rPr>
          <w:rFonts w:ascii="Times New Roman" w:hAnsi="Times New Roman" w:cs="Times New Roman"/>
          <w:sz w:val="24"/>
          <w:szCs w:val="24"/>
        </w:rPr>
      </w:pPr>
      <w:r w:rsidRPr="000D7469">
        <w:rPr>
          <w:rFonts w:ascii="Times New Roman" w:hAnsi="Times New Roman" w:cs="Times New Roman"/>
          <w:sz w:val="24"/>
          <w:szCs w:val="24"/>
        </w:rPr>
        <w:t xml:space="preserve">Končna ponudbena cena z DDV mora vključevati </w:t>
      </w:r>
      <w:r w:rsidR="000D3BED" w:rsidRPr="000D7469">
        <w:rPr>
          <w:rFonts w:ascii="Times New Roman" w:hAnsi="Times New Roman" w:cs="Times New Roman"/>
          <w:sz w:val="24"/>
          <w:szCs w:val="24"/>
        </w:rPr>
        <w:t xml:space="preserve">zahtevano blago </w:t>
      </w:r>
      <w:r w:rsidR="00CE4655">
        <w:rPr>
          <w:rFonts w:ascii="Times New Roman" w:hAnsi="Times New Roman" w:cs="Times New Roman"/>
          <w:sz w:val="24"/>
          <w:szCs w:val="24"/>
        </w:rPr>
        <w:t xml:space="preserve">oz. storitve </w:t>
      </w:r>
      <w:r w:rsidR="000D3BED" w:rsidRPr="000D7469">
        <w:rPr>
          <w:rFonts w:ascii="Times New Roman" w:hAnsi="Times New Roman" w:cs="Times New Roman"/>
          <w:sz w:val="24"/>
          <w:szCs w:val="24"/>
        </w:rPr>
        <w:t xml:space="preserve">v celoti - </w:t>
      </w:r>
      <w:r w:rsidRPr="000D7469">
        <w:rPr>
          <w:rFonts w:ascii="Times New Roman" w:hAnsi="Times New Roman" w:cs="Times New Roman"/>
          <w:sz w:val="24"/>
          <w:szCs w:val="24"/>
        </w:rPr>
        <w:t>vse elemente, iz katerih je sestavljena in mora vključevati vse stroške (zavarovanj, dostave</w:t>
      </w:r>
      <w:r w:rsidR="005F7B73" w:rsidRPr="000D7469">
        <w:rPr>
          <w:rFonts w:ascii="Times New Roman" w:hAnsi="Times New Roman" w:cs="Times New Roman"/>
          <w:sz w:val="24"/>
          <w:szCs w:val="24"/>
        </w:rPr>
        <w:t>, taks, pristojbin.</w:t>
      </w:r>
      <w:r w:rsidRPr="000D7469">
        <w:rPr>
          <w:rFonts w:ascii="Times New Roman" w:hAnsi="Times New Roman" w:cs="Times New Roman"/>
          <w:sz w:val="24"/>
          <w:szCs w:val="24"/>
        </w:rPr>
        <w:t>..), davke in morebitne popuste tako, da naročnika ne bremenijo kakršnikoli stroški, povezani s predmetom javnega naročila. V kolikor ponudnik ponuja popust, ga mora vključiti v končno</w:t>
      </w:r>
      <w:r w:rsidR="005F7B73" w:rsidRPr="000D7469">
        <w:rPr>
          <w:rFonts w:ascii="Times New Roman" w:hAnsi="Times New Roman" w:cs="Times New Roman"/>
          <w:sz w:val="24"/>
          <w:szCs w:val="24"/>
        </w:rPr>
        <w:t xml:space="preserve"> ponudbeno vrednost.</w:t>
      </w:r>
    </w:p>
    <w:p w:rsidR="000D3BED" w:rsidRPr="000D7469" w:rsidRDefault="00A54CCB" w:rsidP="00A54CCB">
      <w:pPr>
        <w:spacing w:line="360" w:lineRule="auto"/>
        <w:rPr>
          <w:rFonts w:ascii="Times New Roman" w:hAnsi="Times New Roman" w:cs="Times New Roman"/>
          <w:sz w:val="24"/>
          <w:szCs w:val="24"/>
        </w:rPr>
      </w:pPr>
      <w:r w:rsidRPr="000D7469">
        <w:rPr>
          <w:rFonts w:ascii="Times New Roman" w:hAnsi="Times New Roman" w:cs="Times New Roman"/>
          <w:sz w:val="24"/>
          <w:szCs w:val="24"/>
        </w:rPr>
        <w:t xml:space="preserve">Ponujeno blago </w:t>
      </w:r>
      <w:r w:rsidR="00CE4655">
        <w:rPr>
          <w:rFonts w:ascii="Times New Roman" w:hAnsi="Times New Roman" w:cs="Times New Roman"/>
          <w:sz w:val="24"/>
          <w:szCs w:val="24"/>
        </w:rPr>
        <w:t xml:space="preserve">oz. storitve </w:t>
      </w:r>
      <w:r w:rsidRPr="000D7469">
        <w:rPr>
          <w:rFonts w:ascii="Times New Roman" w:hAnsi="Times New Roman" w:cs="Times New Roman"/>
          <w:sz w:val="24"/>
          <w:szCs w:val="24"/>
        </w:rPr>
        <w:t>mora</w:t>
      </w:r>
      <w:r w:rsidR="00CE4655">
        <w:rPr>
          <w:rFonts w:ascii="Times New Roman" w:hAnsi="Times New Roman" w:cs="Times New Roman"/>
          <w:sz w:val="24"/>
          <w:szCs w:val="24"/>
        </w:rPr>
        <w:t>jo</w:t>
      </w:r>
      <w:r w:rsidRPr="000D7469">
        <w:rPr>
          <w:rFonts w:ascii="Times New Roman" w:hAnsi="Times New Roman" w:cs="Times New Roman"/>
          <w:sz w:val="24"/>
          <w:szCs w:val="24"/>
        </w:rPr>
        <w:t xml:space="preserve"> v celoti ustrezati zahtevam  iz razpisne dokumentacije</w:t>
      </w:r>
      <w:r w:rsidR="000D3BED" w:rsidRPr="000D7469">
        <w:rPr>
          <w:rFonts w:ascii="Times New Roman" w:hAnsi="Times New Roman" w:cs="Times New Roman"/>
          <w:sz w:val="24"/>
          <w:szCs w:val="24"/>
        </w:rPr>
        <w:t xml:space="preserve"> ter posameznega </w:t>
      </w:r>
      <w:r w:rsidR="00CE4655">
        <w:rPr>
          <w:rFonts w:ascii="Times New Roman" w:hAnsi="Times New Roman" w:cs="Times New Roman"/>
          <w:sz w:val="24"/>
          <w:szCs w:val="24"/>
        </w:rPr>
        <w:t>naročila</w:t>
      </w:r>
      <w:r w:rsidRPr="000D7469">
        <w:rPr>
          <w:rFonts w:ascii="Times New Roman" w:hAnsi="Times New Roman" w:cs="Times New Roman"/>
          <w:sz w:val="24"/>
          <w:szCs w:val="24"/>
        </w:rPr>
        <w:t>. Če ponud</w:t>
      </w:r>
      <w:r w:rsidR="000D3BED" w:rsidRPr="000D7469">
        <w:rPr>
          <w:rFonts w:ascii="Times New Roman" w:hAnsi="Times New Roman" w:cs="Times New Roman"/>
          <w:sz w:val="24"/>
          <w:szCs w:val="24"/>
        </w:rPr>
        <w:t>ba ne bo ustrezala navedenim pogojem, jo bo naročnik izločil.</w:t>
      </w:r>
    </w:p>
    <w:p w:rsidR="00510D8E" w:rsidRPr="000D7469" w:rsidRDefault="00510D8E"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V primeru, da bo naročnik prejel več </w:t>
      </w:r>
      <w:r w:rsidR="00CE4655">
        <w:rPr>
          <w:rFonts w:ascii="Times New Roman" w:hAnsi="Times New Roman" w:cs="Times New Roman"/>
          <w:sz w:val="24"/>
          <w:szCs w:val="24"/>
        </w:rPr>
        <w:t xml:space="preserve">dopustnih </w:t>
      </w:r>
      <w:r w:rsidRPr="000D7469">
        <w:rPr>
          <w:rFonts w:ascii="Times New Roman" w:hAnsi="Times New Roman" w:cs="Times New Roman"/>
          <w:sz w:val="24"/>
          <w:szCs w:val="24"/>
        </w:rPr>
        <w:t>ponudb</w:t>
      </w:r>
      <w:r w:rsidR="00CE4655">
        <w:rPr>
          <w:rFonts w:ascii="Times New Roman" w:hAnsi="Times New Roman" w:cs="Times New Roman"/>
          <w:sz w:val="24"/>
          <w:szCs w:val="24"/>
        </w:rPr>
        <w:t xml:space="preserve">, ki bodo po danih merilih uvrščene na isto mesto, </w:t>
      </w:r>
      <w:r w:rsidRPr="000D7469">
        <w:rPr>
          <w:rFonts w:ascii="Times New Roman" w:hAnsi="Times New Roman" w:cs="Times New Roman"/>
          <w:sz w:val="24"/>
          <w:szCs w:val="24"/>
        </w:rPr>
        <w:t>bo posel oddal tistemu ponudniku, ki je ponudbo oddal prvi.</w:t>
      </w:r>
    </w:p>
    <w:p w:rsidR="00987D77" w:rsidRDefault="00987D77">
      <w:pPr>
        <w:spacing w:before="0" w:after="200" w:line="276" w:lineRule="auto"/>
        <w:jc w:val="left"/>
        <w:rPr>
          <w:rFonts w:ascii="Times New Roman" w:hAnsi="Times New Roman" w:cs="Times New Roman"/>
          <w:b/>
          <w:sz w:val="28"/>
          <w:szCs w:val="28"/>
        </w:rPr>
      </w:pPr>
      <w:bookmarkStart w:id="41" w:name="_Ref355957080"/>
      <w:bookmarkStart w:id="42" w:name="_Ref355961069"/>
      <w:bookmarkStart w:id="43" w:name="_Ref355961152"/>
      <w:r>
        <w:br w:type="page"/>
      </w:r>
    </w:p>
    <w:p w:rsidR="00FC729E" w:rsidRPr="000D7469" w:rsidRDefault="00FC729E" w:rsidP="000D4CAB">
      <w:pPr>
        <w:pStyle w:val="Heading1"/>
      </w:pPr>
      <w:bookmarkStart w:id="44" w:name="_Toc454194726"/>
      <w:r w:rsidRPr="000D7469">
        <w:lastRenderedPageBreak/>
        <w:t>Pogoji za ugotavljanje sposobnosti in dokazila</w:t>
      </w:r>
      <w:bookmarkEnd w:id="41"/>
      <w:bookmarkEnd w:id="42"/>
      <w:bookmarkEnd w:id="43"/>
      <w:bookmarkEnd w:id="44"/>
    </w:p>
    <w:p w:rsidR="00FC729E" w:rsidRPr="000D7469" w:rsidRDefault="00FC729E"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Naročnik bo priznal sposobnost ponudnikom, ki izpolnjujejo spodaj navedene pogoje.</w:t>
      </w:r>
    </w:p>
    <w:p w:rsidR="00AF4FC7" w:rsidRPr="000D7469" w:rsidRDefault="00AF4FC7" w:rsidP="00771126">
      <w:pPr>
        <w:spacing w:line="276" w:lineRule="auto"/>
        <w:rPr>
          <w:rFonts w:ascii="Times New Roman" w:hAnsi="Times New Roman" w:cs="Times New Roman"/>
          <w:sz w:val="24"/>
          <w:szCs w:val="24"/>
        </w:rPr>
      </w:pPr>
    </w:p>
    <w:p w:rsidR="0025224F" w:rsidRPr="000D7469" w:rsidRDefault="007233C0" w:rsidP="00771126">
      <w:pPr>
        <w:pStyle w:val="Heading2"/>
        <w:numPr>
          <w:ilvl w:val="1"/>
          <w:numId w:val="28"/>
        </w:numPr>
        <w:spacing w:line="276" w:lineRule="auto"/>
        <w:rPr>
          <w:sz w:val="24"/>
          <w:szCs w:val="24"/>
        </w:rPr>
      </w:pPr>
      <w:bookmarkStart w:id="45" w:name="_Ref355957042"/>
      <w:bookmarkStart w:id="46" w:name="_Ref355959381"/>
      <w:bookmarkStart w:id="47" w:name="_Toc454194727"/>
      <w:r w:rsidRPr="000D7469">
        <w:rPr>
          <w:sz w:val="24"/>
          <w:szCs w:val="24"/>
        </w:rPr>
        <w:t>R</w:t>
      </w:r>
      <w:r w:rsidR="0025224F" w:rsidRPr="000D7469">
        <w:rPr>
          <w:sz w:val="24"/>
          <w:szCs w:val="24"/>
        </w:rPr>
        <w:t>egistracija dejavnosti</w:t>
      </w:r>
      <w:bookmarkEnd w:id="45"/>
      <w:bookmarkEnd w:id="46"/>
      <w:bookmarkEnd w:id="47"/>
    </w:p>
    <w:p w:rsidR="007233C0" w:rsidRPr="000D7469" w:rsidRDefault="00E141B4" w:rsidP="00771126">
      <w:pPr>
        <w:spacing w:line="276" w:lineRule="auto"/>
        <w:rPr>
          <w:rFonts w:ascii="Times New Roman" w:hAnsi="Times New Roman" w:cs="Times New Roman"/>
          <w:sz w:val="24"/>
          <w:szCs w:val="24"/>
        </w:rPr>
      </w:pPr>
      <w:bookmarkStart w:id="48" w:name="_Toc346696687"/>
      <w:r w:rsidRPr="000D7469">
        <w:rPr>
          <w:rFonts w:ascii="Times New Roman" w:hAnsi="Times New Roman" w:cs="Times New Roman"/>
          <w:sz w:val="24"/>
          <w:szCs w:val="24"/>
        </w:rPr>
        <w:t>Ponudnik mora imeti registrirano dejavnost, ki je predmet javnega naročila.</w:t>
      </w:r>
      <w:bookmarkEnd w:id="48"/>
    </w:p>
    <w:p w:rsidR="0025224F" w:rsidRPr="000D7469" w:rsidRDefault="0050065F" w:rsidP="00771126">
      <w:pPr>
        <w:spacing w:line="276" w:lineRule="auto"/>
        <w:rPr>
          <w:rFonts w:ascii="Times New Roman" w:hAnsi="Times New Roman" w:cs="Times New Roman"/>
          <w:sz w:val="24"/>
          <w:szCs w:val="24"/>
        </w:rPr>
      </w:pPr>
      <w:r w:rsidRPr="000D7469">
        <w:rPr>
          <w:rFonts w:ascii="Times New Roman" w:hAnsi="Times New Roman" w:cs="Times New Roman"/>
          <w:b/>
          <w:iCs/>
          <w:sz w:val="24"/>
          <w:szCs w:val="24"/>
        </w:rPr>
        <w:t xml:space="preserve">Dokazilo: </w:t>
      </w:r>
      <w:r w:rsidRPr="000D7469">
        <w:rPr>
          <w:rFonts w:ascii="Times New Roman" w:hAnsi="Times New Roman" w:cs="Times New Roman"/>
          <w:sz w:val="24"/>
          <w:szCs w:val="24"/>
        </w:rPr>
        <w:t>Ponudnik potrdi izpolnjevanje pogoja s podpisom obrazca »Prijava«</w:t>
      </w:r>
    </w:p>
    <w:p w:rsidR="0050065F" w:rsidRPr="000D7469" w:rsidRDefault="0050065F"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V primeru skupne ponudbe mora pogoj izpolniti vsak izmed partnerjev.</w:t>
      </w:r>
    </w:p>
    <w:p w:rsidR="001F5579" w:rsidRPr="000D7469" w:rsidRDefault="001F5579" w:rsidP="00771126">
      <w:pPr>
        <w:spacing w:line="276" w:lineRule="auto"/>
        <w:rPr>
          <w:rFonts w:ascii="Times New Roman" w:hAnsi="Times New Roman" w:cs="Times New Roman"/>
          <w:sz w:val="24"/>
          <w:szCs w:val="24"/>
        </w:rPr>
      </w:pPr>
    </w:p>
    <w:p w:rsidR="00FC729E" w:rsidRPr="000D7469" w:rsidRDefault="00FC729E" w:rsidP="00771126">
      <w:pPr>
        <w:pStyle w:val="Heading2"/>
        <w:numPr>
          <w:ilvl w:val="1"/>
          <w:numId w:val="28"/>
        </w:numPr>
        <w:spacing w:line="276" w:lineRule="auto"/>
        <w:rPr>
          <w:sz w:val="24"/>
          <w:szCs w:val="24"/>
        </w:rPr>
      </w:pPr>
      <w:bookmarkStart w:id="49" w:name="_Toc454194728"/>
      <w:r w:rsidRPr="000D7469">
        <w:rPr>
          <w:sz w:val="24"/>
          <w:szCs w:val="24"/>
        </w:rPr>
        <w:t>Predhodna nekaznovanost</w:t>
      </w:r>
      <w:bookmarkEnd w:id="49"/>
      <w:r w:rsidR="00D87301" w:rsidRPr="000D7469">
        <w:rPr>
          <w:sz w:val="24"/>
          <w:szCs w:val="24"/>
        </w:rPr>
        <w:t xml:space="preserve"> </w:t>
      </w:r>
    </w:p>
    <w:p w:rsidR="00FC729E" w:rsidRPr="000D7469" w:rsidRDefault="00FC729E"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Ponudnik in vsak njegov zakoniti zastopnik, v kolikor gre za pravno osebo, ni bil pravnomočno</w:t>
      </w:r>
      <w:r w:rsidR="00D92021" w:rsidRPr="000D7469">
        <w:rPr>
          <w:rFonts w:ascii="Times New Roman" w:hAnsi="Times New Roman" w:cs="Times New Roman"/>
          <w:sz w:val="24"/>
          <w:szCs w:val="24"/>
        </w:rPr>
        <w:t xml:space="preserve"> </w:t>
      </w:r>
      <w:r w:rsidRPr="000D7469">
        <w:rPr>
          <w:rFonts w:ascii="Times New Roman" w:hAnsi="Times New Roman" w:cs="Times New Roman"/>
          <w:sz w:val="24"/>
          <w:szCs w:val="24"/>
        </w:rPr>
        <w:t xml:space="preserve">obsojen zaradi </w:t>
      </w:r>
      <w:r w:rsidR="00D92021" w:rsidRPr="000D7469">
        <w:rPr>
          <w:rFonts w:ascii="Times New Roman" w:hAnsi="Times New Roman" w:cs="Times New Roman"/>
          <w:sz w:val="24"/>
          <w:szCs w:val="24"/>
        </w:rPr>
        <w:t>k</w:t>
      </w:r>
      <w:r w:rsidRPr="000D7469">
        <w:rPr>
          <w:rFonts w:ascii="Times New Roman" w:hAnsi="Times New Roman" w:cs="Times New Roman"/>
          <w:sz w:val="24"/>
          <w:szCs w:val="24"/>
        </w:rPr>
        <w:t>aznivih dejanj</w:t>
      </w:r>
      <w:r w:rsidR="00D92021" w:rsidRPr="000D7469">
        <w:rPr>
          <w:rFonts w:ascii="Times New Roman" w:hAnsi="Times New Roman" w:cs="Times New Roman"/>
          <w:sz w:val="24"/>
          <w:szCs w:val="24"/>
        </w:rPr>
        <w:t xml:space="preserve"> določenih v prvem odstavku </w:t>
      </w:r>
      <w:r w:rsidR="00CE4655" w:rsidRPr="00CE4655">
        <w:rPr>
          <w:rFonts w:ascii="Times New Roman" w:hAnsi="Times New Roman" w:cs="Times New Roman"/>
          <w:sz w:val="24"/>
          <w:szCs w:val="24"/>
        </w:rPr>
        <w:t xml:space="preserve">75. </w:t>
      </w:r>
      <w:r w:rsidR="00CE4655" w:rsidRPr="00CE4655">
        <w:rPr>
          <w:rFonts w:ascii="Times New Roman" w:hAnsi="Times New Roman" w:cs="Times New Roman" w:hint="eastAsia"/>
          <w:sz w:val="24"/>
          <w:szCs w:val="24"/>
        </w:rPr>
        <w:t>č</w:t>
      </w:r>
      <w:r w:rsidR="00CE4655" w:rsidRPr="00CE4655">
        <w:rPr>
          <w:rFonts w:ascii="Times New Roman" w:hAnsi="Times New Roman" w:cs="Times New Roman"/>
          <w:sz w:val="24"/>
          <w:szCs w:val="24"/>
        </w:rPr>
        <w:t>lena ZJN-3.</w:t>
      </w:r>
    </w:p>
    <w:p w:rsidR="00FC729E" w:rsidRPr="000D7469" w:rsidRDefault="00FC729E" w:rsidP="00771126">
      <w:pPr>
        <w:spacing w:line="276" w:lineRule="auto"/>
        <w:rPr>
          <w:rFonts w:ascii="Times New Roman" w:hAnsi="Times New Roman" w:cs="Times New Roman"/>
          <w:b/>
          <w:iCs/>
          <w:sz w:val="24"/>
          <w:szCs w:val="24"/>
        </w:rPr>
      </w:pPr>
      <w:r w:rsidRPr="000D7469">
        <w:rPr>
          <w:rFonts w:ascii="Times New Roman" w:hAnsi="Times New Roman" w:cs="Times New Roman"/>
          <w:b/>
          <w:iCs/>
          <w:sz w:val="24"/>
          <w:szCs w:val="24"/>
        </w:rPr>
        <w:t xml:space="preserve">Dokazilo: </w:t>
      </w:r>
      <w:r w:rsidRPr="000D7469">
        <w:rPr>
          <w:rFonts w:ascii="Times New Roman" w:hAnsi="Times New Roman" w:cs="Times New Roman"/>
          <w:sz w:val="24"/>
          <w:szCs w:val="24"/>
        </w:rPr>
        <w:t>Ponudnik in vsi njegovi zakoniti zastopniki za izpolnjevanje pogoja predložijo potrdilo iz</w:t>
      </w:r>
      <w:r w:rsidR="00EA507D" w:rsidRPr="000D7469">
        <w:rPr>
          <w:rFonts w:ascii="Times New Roman" w:hAnsi="Times New Roman" w:cs="Times New Roman"/>
          <w:sz w:val="24"/>
          <w:szCs w:val="24"/>
        </w:rPr>
        <w:t xml:space="preserve"> </w:t>
      </w:r>
      <w:r w:rsidRPr="000D7469">
        <w:rPr>
          <w:rFonts w:ascii="Times New Roman" w:hAnsi="Times New Roman" w:cs="Times New Roman"/>
          <w:sz w:val="24"/>
          <w:szCs w:val="24"/>
        </w:rPr>
        <w:t>kazenske evidence. V kolikor ponudnik in vsi njegovi zakoniti zastopniki ne predložijo potrdil</w:t>
      </w:r>
      <w:r w:rsidR="00D92021" w:rsidRPr="000D7469">
        <w:rPr>
          <w:rFonts w:ascii="Times New Roman" w:hAnsi="Times New Roman" w:cs="Times New Roman"/>
          <w:sz w:val="24"/>
          <w:szCs w:val="24"/>
        </w:rPr>
        <w:t>a</w:t>
      </w:r>
      <w:r w:rsidR="00EA507D" w:rsidRPr="000D7469">
        <w:rPr>
          <w:rFonts w:ascii="Times New Roman" w:hAnsi="Times New Roman" w:cs="Times New Roman"/>
          <w:sz w:val="24"/>
          <w:szCs w:val="24"/>
        </w:rPr>
        <w:t xml:space="preserve"> </w:t>
      </w:r>
      <w:r w:rsidRPr="000D7469">
        <w:rPr>
          <w:rFonts w:ascii="Times New Roman" w:hAnsi="Times New Roman" w:cs="Times New Roman"/>
          <w:sz w:val="24"/>
          <w:szCs w:val="24"/>
        </w:rPr>
        <w:t>iz kazenske evidence, morajo za izpolnjevanje pogoja predložiti izpolnjen in podpisan obrazec</w:t>
      </w:r>
      <w:r w:rsidR="00647ADB" w:rsidRPr="000D7469">
        <w:rPr>
          <w:rFonts w:ascii="Times New Roman" w:hAnsi="Times New Roman" w:cs="Times New Roman"/>
          <w:sz w:val="24"/>
          <w:szCs w:val="24"/>
        </w:rPr>
        <w:t xml:space="preserve"> Pooblastilo za pridobitev potrdila iz kazenske evidence za pravne osebe </w:t>
      </w:r>
      <w:r w:rsidRPr="000D7469">
        <w:rPr>
          <w:rFonts w:ascii="Times New Roman" w:hAnsi="Times New Roman" w:cs="Times New Roman"/>
          <w:sz w:val="24"/>
          <w:szCs w:val="24"/>
        </w:rPr>
        <w:t>in</w:t>
      </w:r>
      <w:r w:rsidR="002D21F2" w:rsidRPr="000D7469">
        <w:rPr>
          <w:rFonts w:ascii="Times New Roman" w:hAnsi="Times New Roman" w:cs="Times New Roman"/>
          <w:sz w:val="24"/>
          <w:szCs w:val="24"/>
        </w:rPr>
        <w:t xml:space="preserve"> obrazec</w:t>
      </w:r>
      <w:r w:rsidRPr="000D7469">
        <w:rPr>
          <w:rFonts w:ascii="Times New Roman" w:hAnsi="Times New Roman" w:cs="Times New Roman"/>
          <w:sz w:val="24"/>
          <w:szCs w:val="24"/>
        </w:rPr>
        <w:t xml:space="preserve"> </w:t>
      </w:r>
      <w:r w:rsidR="00647ADB" w:rsidRPr="000D7469">
        <w:rPr>
          <w:rFonts w:ascii="Times New Roman" w:hAnsi="Times New Roman" w:cs="Times New Roman"/>
          <w:sz w:val="24"/>
          <w:szCs w:val="24"/>
        </w:rPr>
        <w:t>Pooblastilo za pridobitev potrdila iz kazenske evidence za fizične</w:t>
      </w:r>
      <w:r w:rsidR="005D4046" w:rsidRPr="000D7469">
        <w:rPr>
          <w:rFonts w:ascii="Times New Roman" w:hAnsi="Times New Roman" w:cs="Times New Roman"/>
          <w:sz w:val="24"/>
          <w:szCs w:val="24"/>
        </w:rPr>
        <w:t xml:space="preserve"> osebe</w:t>
      </w:r>
      <w:r w:rsidR="00647ADB" w:rsidRPr="000D7469">
        <w:rPr>
          <w:rFonts w:ascii="Times New Roman" w:hAnsi="Times New Roman" w:cs="Times New Roman"/>
          <w:sz w:val="24"/>
          <w:szCs w:val="24"/>
        </w:rPr>
        <w:t xml:space="preserve"> </w:t>
      </w:r>
      <w:r w:rsidRPr="000D7469">
        <w:rPr>
          <w:rFonts w:ascii="Times New Roman" w:hAnsi="Times New Roman" w:cs="Times New Roman"/>
          <w:sz w:val="24"/>
          <w:szCs w:val="24"/>
        </w:rPr>
        <w:t>za vsakega zakonitega zastopnika</w:t>
      </w:r>
      <w:r w:rsidR="00EA507D" w:rsidRPr="000D7469">
        <w:rPr>
          <w:rFonts w:ascii="Times New Roman" w:hAnsi="Times New Roman" w:cs="Times New Roman"/>
          <w:sz w:val="24"/>
          <w:szCs w:val="24"/>
        </w:rPr>
        <w:t>.</w:t>
      </w:r>
    </w:p>
    <w:p w:rsidR="00FC729E" w:rsidRPr="000D7469" w:rsidRDefault="00FC729E"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V primeru skupne ponudbe mora pogoj izpolniti</w:t>
      </w:r>
      <w:r w:rsidR="009F4289" w:rsidRPr="000D7469">
        <w:rPr>
          <w:rFonts w:ascii="Times New Roman" w:hAnsi="Times New Roman" w:cs="Times New Roman"/>
          <w:sz w:val="24"/>
          <w:szCs w:val="24"/>
        </w:rPr>
        <w:t xml:space="preserve"> </w:t>
      </w:r>
      <w:r w:rsidRPr="000D7469">
        <w:rPr>
          <w:rFonts w:ascii="Times New Roman" w:hAnsi="Times New Roman" w:cs="Times New Roman"/>
          <w:sz w:val="24"/>
          <w:szCs w:val="24"/>
        </w:rPr>
        <w:t>vsak izmed partnerjev in tudi vsi zakoniti</w:t>
      </w:r>
      <w:r w:rsidR="00275325" w:rsidRPr="000D7469">
        <w:rPr>
          <w:rFonts w:ascii="Times New Roman" w:hAnsi="Times New Roman" w:cs="Times New Roman"/>
          <w:sz w:val="24"/>
          <w:szCs w:val="24"/>
        </w:rPr>
        <w:t xml:space="preserve"> </w:t>
      </w:r>
      <w:r w:rsidR="009F4289" w:rsidRPr="000D7469">
        <w:rPr>
          <w:rFonts w:ascii="Times New Roman" w:hAnsi="Times New Roman" w:cs="Times New Roman"/>
          <w:sz w:val="24"/>
          <w:szCs w:val="24"/>
        </w:rPr>
        <w:t>zastopniki partnerjev.</w:t>
      </w:r>
    </w:p>
    <w:p w:rsidR="00DA4E31" w:rsidRPr="000D7469" w:rsidRDefault="00DA4E31" w:rsidP="00771126">
      <w:pPr>
        <w:pStyle w:val="Heading2"/>
        <w:numPr>
          <w:ilvl w:val="0"/>
          <w:numId w:val="0"/>
        </w:numPr>
        <w:spacing w:line="276" w:lineRule="auto"/>
        <w:ind w:left="576"/>
        <w:rPr>
          <w:sz w:val="24"/>
          <w:szCs w:val="24"/>
        </w:rPr>
      </w:pPr>
    </w:p>
    <w:p w:rsidR="009F4289" w:rsidRPr="000D7469" w:rsidRDefault="009F4289" w:rsidP="00771126">
      <w:pPr>
        <w:pStyle w:val="Heading2"/>
        <w:numPr>
          <w:ilvl w:val="1"/>
          <w:numId w:val="28"/>
        </w:numPr>
        <w:spacing w:line="276" w:lineRule="auto"/>
        <w:rPr>
          <w:sz w:val="24"/>
          <w:szCs w:val="24"/>
        </w:rPr>
      </w:pPr>
      <w:bookmarkStart w:id="50" w:name="_Toc454194729"/>
      <w:r w:rsidRPr="000D7469">
        <w:rPr>
          <w:sz w:val="24"/>
          <w:szCs w:val="24"/>
        </w:rPr>
        <w:t>Neuvrščenost v evidenco z negativnimi referencami</w:t>
      </w:r>
      <w:bookmarkEnd w:id="50"/>
    </w:p>
    <w:p w:rsidR="009F4289" w:rsidRPr="000D7469" w:rsidRDefault="009F4289"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Ponudnik na dan roka za oddajo ponudb ni uvrščen v evidenco ponudnikov z negativnimi</w:t>
      </w:r>
      <w:r w:rsidR="00857756" w:rsidRPr="000D7469">
        <w:rPr>
          <w:rFonts w:ascii="Times New Roman" w:hAnsi="Times New Roman" w:cs="Times New Roman"/>
          <w:sz w:val="24"/>
          <w:szCs w:val="24"/>
        </w:rPr>
        <w:t xml:space="preserve"> </w:t>
      </w:r>
      <w:r w:rsidRPr="000D7469">
        <w:rPr>
          <w:rFonts w:ascii="Times New Roman" w:hAnsi="Times New Roman" w:cs="Times New Roman"/>
          <w:sz w:val="24"/>
          <w:szCs w:val="24"/>
        </w:rPr>
        <w:t xml:space="preserve">referencami iz </w:t>
      </w:r>
      <w:r w:rsidR="00CE4655" w:rsidRPr="00CE4655">
        <w:rPr>
          <w:rFonts w:ascii="Times New Roman" w:hAnsi="Times New Roman" w:cs="Times New Roman"/>
          <w:sz w:val="24"/>
          <w:szCs w:val="24"/>
        </w:rPr>
        <w:t xml:space="preserve">110. </w:t>
      </w:r>
      <w:r w:rsidR="00CE4655" w:rsidRPr="00CE4655">
        <w:rPr>
          <w:rFonts w:ascii="Times New Roman" w:hAnsi="Times New Roman" w:cs="Times New Roman" w:hint="eastAsia"/>
          <w:sz w:val="24"/>
          <w:szCs w:val="24"/>
        </w:rPr>
        <w:t>č</w:t>
      </w:r>
      <w:r w:rsidR="00CE4655" w:rsidRPr="00CE4655">
        <w:rPr>
          <w:rFonts w:ascii="Times New Roman" w:hAnsi="Times New Roman" w:cs="Times New Roman"/>
          <w:sz w:val="24"/>
          <w:szCs w:val="24"/>
        </w:rPr>
        <w:t>lena ZJN-3 oziroma 81.</w:t>
      </w:r>
      <w:r w:rsidR="00CE4655">
        <w:rPr>
          <w:rFonts w:ascii="Times New Roman" w:hAnsi="Times New Roman" w:cs="Times New Roman"/>
          <w:sz w:val="24"/>
          <w:szCs w:val="24"/>
        </w:rPr>
        <w:t xml:space="preserve"> </w:t>
      </w:r>
      <w:r w:rsidR="00CE4655" w:rsidRPr="00CE4655">
        <w:rPr>
          <w:rFonts w:ascii="Times New Roman" w:hAnsi="Times New Roman" w:cs="Times New Roman"/>
          <w:sz w:val="24"/>
          <w:szCs w:val="24"/>
        </w:rPr>
        <w:t xml:space="preserve">a </w:t>
      </w:r>
      <w:r w:rsidR="00CE4655" w:rsidRPr="00CE4655">
        <w:rPr>
          <w:rFonts w:ascii="Times New Roman" w:hAnsi="Times New Roman" w:cs="Times New Roman" w:hint="eastAsia"/>
          <w:sz w:val="24"/>
          <w:szCs w:val="24"/>
        </w:rPr>
        <w:t>č</w:t>
      </w:r>
      <w:r w:rsidR="00CE4655" w:rsidRPr="00CE4655">
        <w:rPr>
          <w:rFonts w:ascii="Times New Roman" w:hAnsi="Times New Roman" w:cs="Times New Roman"/>
          <w:sz w:val="24"/>
          <w:szCs w:val="24"/>
        </w:rPr>
        <w:t>lena ZJNVETPS.</w:t>
      </w:r>
    </w:p>
    <w:p w:rsidR="009F4289" w:rsidRPr="000D7469" w:rsidRDefault="009F4289" w:rsidP="00771126">
      <w:pPr>
        <w:spacing w:line="276" w:lineRule="auto"/>
        <w:rPr>
          <w:rFonts w:ascii="Times New Roman" w:hAnsi="Times New Roman" w:cs="Times New Roman"/>
          <w:iCs/>
          <w:sz w:val="24"/>
          <w:szCs w:val="24"/>
        </w:rPr>
      </w:pPr>
      <w:r w:rsidRPr="000D7469">
        <w:rPr>
          <w:rFonts w:ascii="Times New Roman" w:hAnsi="Times New Roman" w:cs="Times New Roman"/>
          <w:b/>
          <w:sz w:val="24"/>
          <w:szCs w:val="24"/>
        </w:rPr>
        <w:t>Dokazilo:</w:t>
      </w:r>
      <w:r w:rsidRPr="000D7469">
        <w:rPr>
          <w:rFonts w:ascii="Times New Roman" w:hAnsi="Times New Roman" w:cs="Times New Roman"/>
          <w:sz w:val="24"/>
          <w:szCs w:val="24"/>
        </w:rPr>
        <w:t xml:space="preserve"> Ponudnik potrdi izpolnjevanje pogoja s podpisom obrazca</w:t>
      </w:r>
      <w:r w:rsidR="00B25089" w:rsidRPr="000D7469">
        <w:rPr>
          <w:rFonts w:ascii="Times New Roman" w:hAnsi="Times New Roman" w:cs="Times New Roman"/>
          <w:sz w:val="24"/>
          <w:szCs w:val="24"/>
        </w:rPr>
        <w:t xml:space="preserve"> »</w:t>
      </w:r>
      <w:r w:rsidR="00647ADB" w:rsidRPr="000D7469">
        <w:rPr>
          <w:rFonts w:ascii="Times New Roman" w:hAnsi="Times New Roman" w:cs="Times New Roman"/>
          <w:sz w:val="24"/>
          <w:szCs w:val="24"/>
        </w:rPr>
        <w:t>Prijava«</w:t>
      </w:r>
    </w:p>
    <w:p w:rsidR="009F4289" w:rsidRPr="000D7469" w:rsidRDefault="009F4289"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V primeru skupne ponudbe mora pogoj izpolniti vsak izmed partnerjev.</w:t>
      </w:r>
    </w:p>
    <w:p w:rsidR="00A26E21" w:rsidRPr="000D7469" w:rsidRDefault="00A26E21" w:rsidP="00771126">
      <w:pPr>
        <w:spacing w:line="276" w:lineRule="auto"/>
        <w:rPr>
          <w:rFonts w:ascii="Times New Roman" w:hAnsi="Times New Roman" w:cs="Times New Roman"/>
          <w:sz w:val="24"/>
          <w:szCs w:val="24"/>
        </w:rPr>
      </w:pPr>
    </w:p>
    <w:p w:rsidR="009F4289" w:rsidRPr="000D7469" w:rsidRDefault="009F4289" w:rsidP="00771126">
      <w:pPr>
        <w:pStyle w:val="Heading2"/>
        <w:numPr>
          <w:ilvl w:val="1"/>
          <w:numId w:val="28"/>
        </w:numPr>
        <w:spacing w:line="276" w:lineRule="auto"/>
        <w:rPr>
          <w:sz w:val="24"/>
          <w:szCs w:val="24"/>
        </w:rPr>
      </w:pPr>
      <w:bookmarkStart w:id="51" w:name="_Toc454194730"/>
      <w:r w:rsidRPr="000D7469">
        <w:rPr>
          <w:sz w:val="24"/>
          <w:szCs w:val="24"/>
        </w:rPr>
        <w:t>Poravnane zapadle obveznosti do podizvajalcev</w:t>
      </w:r>
      <w:bookmarkEnd w:id="51"/>
    </w:p>
    <w:p w:rsidR="009F4289" w:rsidRPr="000D7469" w:rsidRDefault="009F4289"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Ponudnik ima plačane vse zapadle obveznosti do podizvajalcev v predhodnih postopkih javnega</w:t>
      </w:r>
      <w:r w:rsidR="00C94ED3" w:rsidRPr="000D7469">
        <w:rPr>
          <w:rFonts w:ascii="Times New Roman" w:hAnsi="Times New Roman" w:cs="Times New Roman"/>
          <w:sz w:val="24"/>
          <w:szCs w:val="24"/>
        </w:rPr>
        <w:t xml:space="preserve"> </w:t>
      </w:r>
      <w:r w:rsidRPr="000D7469">
        <w:rPr>
          <w:rFonts w:ascii="Times New Roman" w:hAnsi="Times New Roman" w:cs="Times New Roman"/>
          <w:sz w:val="24"/>
          <w:szCs w:val="24"/>
        </w:rPr>
        <w:t>naročanja.</w:t>
      </w:r>
    </w:p>
    <w:p w:rsidR="003A40AE" w:rsidRPr="000D7469" w:rsidRDefault="009F4289" w:rsidP="00771126">
      <w:pPr>
        <w:spacing w:line="276" w:lineRule="auto"/>
        <w:rPr>
          <w:rFonts w:ascii="Times New Roman" w:hAnsi="Times New Roman" w:cs="Times New Roman"/>
          <w:iCs/>
          <w:sz w:val="24"/>
          <w:szCs w:val="24"/>
        </w:rPr>
      </w:pPr>
      <w:r w:rsidRPr="000D7469">
        <w:rPr>
          <w:rFonts w:ascii="Times New Roman" w:hAnsi="Times New Roman" w:cs="Times New Roman"/>
          <w:b/>
          <w:sz w:val="24"/>
          <w:szCs w:val="24"/>
        </w:rPr>
        <w:t xml:space="preserve">Dokazilo: </w:t>
      </w:r>
      <w:r w:rsidRPr="000D7469">
        <w:rPr>
          <w:rFonts w:ascii="Times New Roman" w:hAnsi="Times New Roman" w:cs="Times New Roman"/>
          <w:sz w:val="24"/>
          <w:szCs w:val="24"/>
        </w:rPr>
        <w:t xml:space="preserve">Ponudnik potrdi izpolnjevanje pogoja s podpisom obrazca </w:t>
      </w:r>
      <w:r w:rsidR="00B25089" w:rsidRPr="000D7469">
        <w:rPr>
          <w:rFonts w:ascii="Times New Roman" w:hAnsi="Times New Roman" w:cs="Times New Roman"/>
          <w:sz w:val="24"/>
          <w:szCs w:val="24"/>
        </w:rPr>
        <w:t xml:space="preserve"> »Prijava«.</w:t>
      </w:r>
    </w:p>
    <w:p w:rsidR="00FC729E" w:rsidRPr="000D7469" w:rsidRDefault="009F4289"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lastRenderedPageBreak/>
        <w:t>V primeru skupne ponudbe mora pogoj izpolniti vsak izmed partnerjev.</w:t>
      </w:r>
    </w:p>
    <w:p w:rsidR="00A26E21" w:rsidRPr="000D7469" w:rsidRDefault="00A26E21" w:rsidP="00771126">
      <w:pPr>
        <w:spacing w:line="276" w:lineRule="auto"/>
        <w:rPr>
          <w:rFonts w:ascii="Times New Roman" w:hAnsi="Times New Roman" w:cs="Times New Roman"/>
          <w:sz w:val="24"/>
          <w:szCs w:val="24"/>
        </w:rPr>
      </w:pPr>
    </w:p>
    <w:p w:rsidR="00FC729E" w:rsidRPr="000D7469" w:rsidRDefault="009F4289" w:rsidP="00771126">
      <w:pPr>
        <w:pStyle w:val="Heading2"/>
        <w:numPr>
          <w:ilvl w:val="1"/>
          <w:numId w:val="28"/>
        </w:numPr>
        <w:spacing w:line="276" w:lineRule="auto"/>
        <w:rPr>
          <w:sz w:val="24"/>
          <w:szCs w:val="24"/>
        </w:rPr>
      </w:pPr>
      <w:bookmarkStart w:id="52" w:name="_Ref355959398"/>
      <w:bookmarkStart w:id="53" w:name="_Toc454194731"/>
      <w:r w:rsidRPr="000D7469">
        <w:rPr>
          <w:sz w:val="24"/>
          <w:szCs w:val="24"/>
        </w:rPr>
        <w:t xml:space="preserve">Ponudnik ni v </w:t>
      </w:r>
      <w:r w:rsidR="00D92021" w:rsidRPr="000D7469">
        <w:rPr>
          <w:sz w:val="24"/>
          <w:szCs w:val="24"/>
        </w:rPr>
        <w:t xml:space="preserve">insolvenčnem </w:t>
      </w:r>
      <w:r w:rsidRPr="000D7469">
        <w:rPr>
          <w:sz w:val="24"/>
          <w:szCs w:val="24"/>
        </w:rPr>
        <w:t>postopku</w:t>
      </w:r>
      <w:r w:rsidR="00C55590" w:rsidRPr="000D7469">
        <w:rPr>
          <w:sz w:val="24"/>
          <w:szCs w:val="24"/>
        </w:rPr>
        <w:t xml:space="preserve"> oziroma postopku likvidacije</w:t>
      </w:r>
      <w:bookmarkEnd w:id="52"/>
      <w:bookmarkEnd w:id="53"/>
      <w:r w:rsidRPr="000D7469">
        <w:rPr>
          <w:sz w:val="24"/>
          <w:szCs w:val="24"/>
        </w:rPr>
        <w:t xml:space="preserve"> </w:t>
      </w:r>
    </w:p>
    <w:p w:rsidR="00C55590" w:rsidRPr="000D7469" w:rsidRDefault="00C55590"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Ponudnik</w:t>
      </w:r>
      <w:r w:rsidR="003A40AE" w:rsidRPr="000D7469">
        <w:rPr>
          <w:rFonts w:ascii="Times New Roman" w:hAnsi="Times New Roman" w:cs="Times New Roman"/>
          <w:sz w:val="24"/>
          <w:szCs w:val="24"/>
        </w:rPr>
        <w:t>:</w:t>
      </w:r>
    </w:p>
    <w:p w:rsidR="00C55590" w:rsidRPr="000D7469" w:rsidRDefault="00C55590" w:rsidP="00771126">
      <w:pPr>
        <w:pStyle w:val="ListBullet2"/>
        <w:spacing w:line="276" w:lineRule="auto"/>
        <w:rPr>
          <w:rFonts w:ascii="Times New Roman" w:hAnsi="Times New Roman" w:cs="Times New Roman"/>
          <w:sz w:val="24"/>
        </w:rPr>
      </w:pPr>
      <w:r w:rsidRPr="000D7469">
        <w:rPr>
          <w:rFonts w:ascii="Times New Roman" w:hAnsi="Times New Roman" w:cs="Times New Roman"/>
          <w:sz w:val="24"/>
        </w:rPr>
        <w:t>ni v postopku prisilne poravnave oziroma zoper ponudnika ni bil podan predlog za začetek postopka prisilne poravnave, o katerem sodišče še ni odločilo,</w:t>
      </w:r>
    </w:p>
    <w:p w:rsidR="00C55590" w:rsidRPr="000D7469" w:rsidRDefault="00C55590" w:rsidP="00771126">
      <w:pPr>
        <w:pStyle w:val="ListBullet2"/>
        <w:spacing w:line="276" w:lineRule="auto"/>
        <w:rPr>
          <w:rFonts w:ascii="Times New Roman" w:hAnsi="Times New Roman" w:cs="Times New Roman"/>
          <w:sz w:val="24"/>
        </w:rPr>
      </w:pPr>
      <w:r w:rsidRPr="000D7469">
        <w:rPr>
          <w:rFonts w:ascii="Times New Roman" w:hAnsi="Times New Roman" w:cs="Times New Roman"/>
          <w:sz w:val="24"/>
        </w:rPr>
        <w:t>ni v stečajnem postopku oziroma zoper ponudnika ni bil podan predlog za začetek stečajnega postopka, o katerem sodišče še ni odločilo</w:t>
      </w:r>
      <w:r w:rsidR="00F70138" w:rsidRPr="000D7469">
        <w:rPr>
          <w:rFonts w:ascii="Times New Roman" w:hAnsi="Times New Roman" w:cs="Times New Roman"/>
          <w:sz w:val="24"/>
        </w:rPr>
        <w:t>,</w:t>
      </w:r>
    </w:p>
    <w:p w:rsidR="00C55590" w:rsidRPr="000D7469" w:rsidRDefault="00C55590" w:rsidP="00771126">
      <w:pPr>
        <w:pStyle w:val="ListBullet2"/>
        <w:spacing w:line="276" w:lineRule="auto"/>
        <w:rPr>
          <w:rFonts w:ascii="Times New Roman" w:hAnsi="Times New Roman" w:cs="Times New Roman"/>
          <w:sz w:val="24"/>
        </w:rPr>
      </w:pPr>
      <w:r w:rsidRPr="000D7469">
        <w:rPr>
          <w:rFonts w:ascii="Times New Roman" w:hAnsi="Times New Roman" w:cs="Times New Roman"/>
          <w:sz w:val="24"/>
        </w:rPr>
        <w:t xml:space="preserve">ni v postopku prisilnega prenehanja oziroma zoper ponudnika ni bil </w:t>
      </w:r>
      <w:r w:rsidR="003A40AE" w:rsidRPr="000D7469">
        <w:rPr>
          <w:rFonts w:ascii="Times New Roman" w:hAnsi="Times New Roman" w:cs="Times New Roman"/>
          <w:sz w:val="24"/>
        </w:rPr>
        <w:t xml:space="preserve">podan </w:t>
      </w:r>
      <w:r w:rsidRPr="000D7469">
        <w:rPr>
          <w:rFonts w:ascii="Times New Roman" w:hAnsi="Times New Roman" w:cs="Times New Roman"/>
          <w:sz w:val="24"/>
        </w:rPr>
        <w:t>predlog za začetek postopka prisilnega prenehanja</w:t>
      </w:r>
      <w:r w:rsidR="006241D4" w:rsidRPr="000D7469">
        <w:rPr>
          <w:rFonts w:ascii="Times New Roman" w:hAnsi="Times New Roman" w:cs="Times New Roman"/>
          <w:sz w:val="24"/>
        </w:rPr>
        <w:t>,</w:t>
      </w:r>
      <w:r w:rsidR="005D4046" w:rsidRPr="000D7469">
        <w:rPr>
          <w:rFonts w:ascii="Times New Roman" w:hAnsi="Times New Roman" w:cs="Times New Roman"/>
          <w:sz w:val="24"/>
        </w:rPr>
        <w:t xml:space="preserve"> </w:t>
      </w:r>
      <w:r w:rsidRPr="000D7469">
        <w:rPr>
          <w:rFonts w:ascii="Times New Roman" w:hAnsi="Times New Roman" w:cs="Times New Roman"/>
          <w:sz w:val="24"/>
        </w:rPr>
        <w:t>o katerem sodišče še ni odločilo</w:t>
      </w:r>
      <w:r w:rsidR="006241D4" w:rsidRPr="000D7469">
        <w:rPr>
          <w:rFonts w:ascii="Times New Roman" w:hAnsi="Times New Roman" w:cs="Times New Roman"/>
          <w:sz w:val="24"/>
        </w:rPr>
        <w:t xml:space="preserve"> </w:t>
      </w:r>
      <w:r w:rsidRPr="000D7469">
        <w:rPr>
          <w:rFonts w:ascii="Times New Roman" w:hAnsi="Times New Roman" w:cs="Times New Roman"/>
          <w:sz w:val="24"/>
        </w:rPr>
        <w:t xml:space="preserve">oziroma z njegovimi posli iz drugih razlogov </w:t>
      </w:r>
      <w:r w:rsidR="006241D4" w:rsidRPr="000D7469">
        <w:rPr>
          <w:rFonts w:ascii="Times New Roman" w:hAnsi="Times New Roman" w:cs="Times New Roman"/>
          <w:sz w:val="24"/>
        </w:rPr>
        <w:t xml:space="preserve">ne </w:t>
      </w:r>
      <w:r w:rsidRPr="000D7469">
        <w:rPr>
          <w:rFonts w:ascii="Times New Roman" w:hAnsi="Times New Roman" w:cs="Times New Roman"/>
          <w:sz w:val="24"/>
        </w:rPr>
        <w:t>upravlja sodišče ali je ponudnik opustil poslovno dejavnost oziroma je v katerem koli podobnem položaju</w:t>
      </w:r>
      <w:r w:rsidR="00F70138" w:rsidRPr="000D7469">
        <w:rPr>
          <w:rFonts w:ascii="Times New Roman" w:hAnsi="Times New Roman" w:cs="Times New Roman"/>
          <w:sz w:val="24"/>
        </w:rPr>
        <w:t>.</w:t>
      </w:r>
    </w:p>
    <w:p w:rsidR="009F4289" w:rsidRPr="000D7469" w:rsidRDefault="009F4289" w:rsidP="00771126">
      <w:pPr>
        <w:spacing w:line="276" w:lineRule="auto"/>
        <w:rPr>
          <w:rFonts w:ascii="Times New Roman" w:hAnsi="Times New Roman" w:cs="Times New Roman"/>
          <w:sz w:val="24"/>
          <w:szCs w:val="24"/>
        </w:rPr>
      </w:pPr>
      <w:r w:rsidRPr="000D7469">
        <w:rPr>
          <w:rFonts w:ascii="Times New Roman" w:hAnsi="Times New Roman" w:cs="Times New Roman"/>
          <w:b/>
          <w:sz w:val="24"/>
          <w:szCs w:val="24"/>
        </w:rPr>
        <w:t>Dokazilo</w:t>
      </w:r>
      <w:r w:rsidRPr="000D7469">
        <w:rPr>
          <w:rFonts w:ascii="Times New Roman" w:hAnsi="Times New Roman" w:cs="Times New Roman"/>
          <w:sz w:val="24"/>
          <w:szCs w:val="24"/>
        </w:rPr>
        <w:t xml:space="preserve">: Ponudnik potrdi izpolnjevanje pogoja s podpisom izjave v obrazcu </w:t>
      </w:r>
      <w:r w:rsidR="00B25089" w:rsidRPr="000D7469">
        <w:rPr>
          <w:rFonts w:ascii="Times New Roman" w:hAnsi="Times New Roman" w:cs="Times New Roman"/>
          <w:sz w:val="24"/>
          <w:szCs w:val="24"/>
        </w:rPr>
        <w:t>»Prijava«</w:t>
      </w:r>
      <w:r w:rsidRPr="000D7469">
        <w:rPr>
          <w:rFonts w:ascii="Times New Roman" w:hAnsi="Times New Roman" w:cs="Times New Roman"/>
          <w:sz w:val="24"/>
          <w:szCs w:val="24"/>
        </w:rPr>
        <w:t>.</w:t>
      </w:r>
    </w:p>
    <w:p w:rsidR="006241D4" w:rsidRPr="000D7469" w:rsidRDefault="006241D4"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V primeru skupne ponudbe mora pogoj izpolniti vsak izmed partnerjev, v primeru nastopa s podizvajalci pa tudi podizvajalec.</w:t>
      </w:r>
    </w:p>
    <w:p w:rsidR="00C7042B" w:rsidRPr="000D7469" w:rsidRDefault="009F4289"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Podizvajalec potrdi izpolnjevanje pogoja s podpisom izjave v obrazcu </w:t>
      </w:r>
      <w:r w:rsidR="00647ADB" w:rsidRPr="000D7469">
        <w:rPr>
          <w:rFonts w:ascii="Times New Roman" w:hAnsi="Times New Roman" w:cs="Times New Roman"/>
          <w:sz w:val="24"/>
          <w:szCs w:val="24"/>
        </w:rPr>
        <w:t>»Podatki o podizvajalcih in soglasje za neposredno plačilo«</w:t>
      </w:r>
    </w:p>
    <w:p w:rsidR="00647ADB" w:rsidRPr="000D7469" w:rsidRDefault="00647ADB" w:rsidP="00771126">
      <w:pPr>
        <w:spacing w:line="276" w:lineRule="auto"/>
        <w:rPr>
          <w:rFonts w:ascii="Times New Roman" w:hAnsi="Times New Roman" w:cs="Times New Roman"/>
          <w:sz w:val="24"/>
          <w:szCs w:val="24"/>
        </w:rPr>
      </w:pPr>
    </w:p>
    <w:p w:rsidR="00FC729E" w:rsidRPr="000D7469" w:rsidRDefault="006E2040" w:rsidP="00771126">
      <w:pPr>
        <w:pStyle w:val="Heading2"/>
        <w:numPr>
          <w:ilvl w:val="1"/>
          <w:numId w:val="28"/>
        </w:numPr>
        <w:spacing w:line="276" w:lineRule="auto"/>
        <w:rPr>
          <w:sz w:val="24"/>
          <w:szCs w:val="24"/>
        </w:rPr>
      </w:pPr>
      <w:bookmarkStart w:id="54" w:name="_Toc454194732"/>
      <w:r w:rsidRPr="000D7469">
        <w:rPr>
          <w:sz w:val="24"/>
          <w:szCs w:val="24"/>
        </w:rPr>
        <w:t>Nekaznovanost v zvezi s poklicnim ravnanjem</w:t>
      </w:r>
      <w:bookmarkEnd w:id="54"/>
    </w:p>
    <w:p w:rsidR="006E2040" w:rsidRPr="000D7469" w:rsidRDefault="006E2040"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Ponudnik ni bil s pravnomočno sodbo v katerikoli državi obsojen za p</w:t>
      </w:r>
      <w:r w:rsidR="006241D4" w:rsidRPr="000D7469">
        <w:rPr>
          <w:rFonts w:ascii="Times New Roman" w:hAnsi="Times New Roman" w:cs="Times New Roman"/>
          <w:sz w:val="24"/>
          <w:szCs w:val="24"/>
        </w:rPr>
        <w:t>re</w:t>
      </w:r>
      <w:r w:rsidRPr="000D7469">
        <w:rPr>
          <w:rFonts w:ascii="Times New Roman" w:hAnsi="Times New Roman" w:cs="Times New Roman"/>
          <w:sz w:val="24"/>
          <w:szCs w:val="24"/>
        </w:rPr>
        <w:t>stopek v zvezi z</w:t>
      </w:r>
      <w:r w:rsidR="00857756" w:rsidRPr="000D7469">
        <w:rPr>
          <w:rFonts w:ascii="Times New Roman" w:hAnsi="Times New Roman" w:cs="Times New Roman"/>
          <w:sz w:val="24"/>
          <w:szCs w:val="24"/>
        </w:rPr>
        <w:t xml:space="preserve"> </w:t>
      </w:r>
      <w:r w:rsidRPr="000D7469">
        <w:rPr>
          <w:rFonts w:ascii="Times New Roman" w:hAnsi="Times New Roman" w:cs="Times New Roman"/>
          <w:sz w:val="24"/>
          <w:szCs w:val="24"/>
        </w:rPr>
        <w:t>njegovim poklicnim ravnanjem.</w:t>
      </w:r>
    </w:p>
    <w:p w:rsidR="006E2040" w:rsidRPr="000D7469" w:rsidRDefault="006E2040" w:rsidP="00771126">
      <w:pPr>
        <w:spacing w:line="276" w:lineRule="auto"/>
        <w:rPr>
          <w:rFonts w:ascii="Times New Roman" w:hAnsi="Times New Roman" w:cs="Times New Roman"/>
          <w:sz w:val="24"/>
          <w:szCs w:val="24"/>
        </w:rPr>
      </w:pPr>
      <w:r w:rsidRPr="000D7469">
        <w:rPr>
          <w:rFonts w:ascii="Times New Roman" w:hAnsi="Times New Roman" w:cs="Times New Roman"/>
          <w:b/>
          <w:sz w:val="24"/>
          <w:szCs w:val="24"/>
        </w:rPr>
        <w:t>Dokazilo</w:t>
      </w:r>
      <w:r w:rsidRPr="000D7469">
        <w:rPr>
          <w:rFonts w:ascii="Times New Roman" w:hAnsi="Times New Roman" w:cs="Times New Roman"/>
          <w:sz w:val="24"/>
          <w:szCs w:val="24"/>
        </w:rPr>
        <w:t>: Ponudnik potrdi izpolnjevanje pogoja s podpisom izjave v obrazcu</w:t>
      </w:r>
      <w:r w:rsidR="00B25089" w:rsidRPr="000D7469">
        <w:rPr>
          <w:rFonts w:ascii="Times New Roman" w:hAnsi="Times New Roman" w:cs="Times New Roman"/>
          <w:sz w:val="24"/>
          <w:szCs w:val="24"/>
        </w:rPr>
        <w:t xml:space="preserve"> »Prijava«</w:t>
      </w:r>
      <w:r w:rsidRPr="000D7469">
        <w:rPr>
          <w:rFonts w:ascii="Times New Roman" w:hAnsi="Times New Roman" w:cs="Times New Roman"/>
          <w:sz w:val="24"/>
          <w:szCs w:val="24"/>
        </w:rPr>
        <w:t>.</w:t>
      </w:r>
    </w:p>
    <w:p w:rsidR="00FC729E" w:rsidRPr="000D7469" w:rsidRDefault="006E2040"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V primeru skupne ponudbe mora pogoj izpolniti vsak izmed partnerjev.</w:t>
      </w:r>
    </w:p>
    <w:p w:rsidR="00A26E21" w:rsidRPr="000D7469" w:rsidRDefault="00A26E21" w:rsidP="00771126">
      <w:pPr>
        <w:spacing w:line="276" w:lineRule="auto"/>
        <w:rPr>
          <w:rFonts w:ascii="Times New Roman" w:hAnsi="Times New Roman" w:cs="Times New Roman"/>
          <w:b/>
          <w:bCs/>
          <w:sz w:val="24"/>
          <w:szCs w:val="24"/>
        </w:rPr>
      </w:pPr>
    </w:p>
    <w:p w:rsidR="00FC729E" w:rsidRPr="000D7469" w:rsidRDefault="006E2040" w:rsidP="00771126">
      <w:pPr>
        <w:pStyle w:val="Heading2"/>
        <w:numPr>
          <w:ilvl w:val="1"/>
          <w:numId w:val="28"/>
        </w:numPr>
        <w:spacing w:line="276" w:lineRule="auto"/>
        <w:rPr>
          <w:sz w:val="24"/>
          <w:szCs w:val="24"/>
        </w:rPr>
      </w:pPr>
      <w:bookmarkStart w:id="55" w:name="_Toc454194733"/>
      <w:r w:rsidRPr="000D7469">
        <w:rPr>
          <w:sz w:val="24"/>
          <w:szCs w:val="24"/>
        </w:rPr>
        <w:t>Nestoritev velike strokovne napake ali hujše kršitve poklicnih pravil</w:t>
      </w:r>
      <w:bookmarkEnd w:id="55"/>
    </w:p>
    <w:p w:rsidR="006E2040" w:rsidRPr="000D7469" w:rsidRDefault="006E2040"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Ponudnik v svojem dosedanjem poslovanju ni storil velike strokovne napake ali hujše kršitve</w:t>
      </w:r>
      <w:r w:rsidR="00DD2DAD" w:rsidRPr="000D7469">
        <w:rPr>
          <w:rFonts w:ascii="Times New Roman" w:hAnsi="Times New Roman" w:cs="Times New Roman"/>
          <w:sz w:val="24"/>
          <w:szCs w:val="24"/>
        </w:rPr>
        <w:t xml:space="preserve"> </w:t>
      </w:r>
      <w:r w:rsidRPr="000D7469">
        <w:rPr>
          <w:rFonts w:ascii="Times New Roman" w:hAnsi="Times New Roman" w:cs="Times New Roman"/>
          <w:sz w:val="24"/>
          <w:szCs w:val="24"/>
        </w:rPr>
        <w:t>poklicnih pravil. Veliko strokovno napako ali hujšo kršitev poklicnih pravil predstavljajo</w:t>
      </w:r>
      <w:r w:rsidR="00DD2DAD" w:rsidRPr="000D7469">
        <w:rPr>
          <w:rFonts w:ascii="Times New Roman" w:hAnsi="Times New Roman" w:cs="Times New Roman"/>
          <w:sz w:val="24"/>
          <w:szCs w:val="24"/>
        </w:rPr>
        <w:t xml:space="preserve"> </w:t>
      </w:r>
      <w:r w:rsidRPr="000D7469">
        <w:rPr>
          <w:rFonts w:ascii="Times New Roman" w:hAnsi="Times New Roman" w:cs="Times New Roman"/>
          <w:sz w:val="24"/>
          <w:szCs w:val="24"/>
        </w:rPr>
        <w:t>strokovne in poklicne napake pri izvedbi del primerljive predmetu javnega naročila, ki kažejo</w:t>
      </w:r>
      <w:r w:rsidR="00DD2DAD" w:rsidRPr="000D7469">
        <w:rPr>
          <w:rFonts w:ascii="Times New Roman" w:hAnsi="Times New Roman" w:cs="Times New Roman"/>
          <w:sz w:val="24"/>
          <w:szCs w:val="24"/>
        </w:rPr>
        <w:t xml:space="preserve"> </w:t>
      </w:r>
      <w:r w:rsidRPr="000D7469">
        <w:rPr>
          <w:rFonts w:ascii="Times New Roman" w:hAnsi="Times New Roman" w:cs="Times New Roman"/>
          <w:sz w:val="24"/>
          <w:szCs w:val="24"/>
        </w:rPr>
        <w:t xml:space="preserve">na resno neprofesionalno obnašanje ponudnika </w:t>
      </w:r>
      <w:r w:rsidR="00777C08" w:rsidRPr="000D7469">
        <w:rPr>
          <w:rFonts w:ascii="Times New Roman" w:hAnsi="Times New Roman" w:cs="Times New Roman"/>
          <w:sz w:val="24"/>
          <w:szCs w:val="24"/>
        </w:rPr>
        <w:t>(</w:t>
      </w:r>
      <w:r w:rsidRPr="000D7469">
        <w:rPr>
          <w:rFonts w:ascii="Times New Roman" w:hAnsi="Times New Roman" w:cs="Times New Roman"/>
          <w:sz w:val="24"/>
          <w:szCs w:val="24"/>
        </w:rPr>
        <w:t xml:space="preserve">nekvalitetna izvedba del, zamude pri dobavi </w:t>
      </w:r>
      <w:r w:rsidR="00777C08" w:rsidRPr="000D7469">
        <w:rPr>
          <w:rFonts w:ascii="Times New Roman" w:hAnsi="Times New Roman" w:cs="Times New Roman"/>
          <w:sz w:val="24"/>
          <w:szCs w:val="24"/>
        </w:rPr>
        <w:t>(</w:t>
      </w:r>
      <w:r w:rsidRPr="000D7469">
        <w:rPr>
          <w:rFonts w:ascii="Times New Roman" w:hAnsi="Times New Roman" w:cs="Times New Roman"/>
          <w:sz w:val="24"/>
          <w:szCs w:val="24"/>
        </w:rPr>
        <w:t>kljub podaljšanju roka za dokončanje del), dobava neustreznega blaga oziroma drugega blaga, kot je navedeno v ponudbi, kršitev predpisov področne zakonodaje in poklicnih pravil ter podobno).</w:t>
      </w:r>
    </w:p>
    <w:p w:rsidR="006E2040" w:rsidRPr="000D7469" w:rsidRDefault="006E2040"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lastRenderedPageBreak/>
        <w:t>Naročnik bo veliko strokovno napako ali hujše kršitve poklicnih pravil ugotavljal na podlagi</w:t>
      </w:r>
      <w:r w:rsidR="00DD2DAD" w:rsidRPr="000D7469">
        <w:rPr>
          <w:rFonts w:ascii="Times New Roman" w:hAnsi="Times New Roman" w:cs="Times New Roman"/>
          <w:sz w:val="24"/>
          <w:szCs w:val="24"/>
        </w:rPr>
        <w:t xml:space="preserve"> </w:t>
      </w:r>
      <w:r w:rsidRPr="000D7469">
        <w:rPr>
          <w:rFonts w:ascii="Times New Roman" w:hAnsi="Times New Roman" w:cs="Times New Roman"/>
          <w:sz w:val="24"/>
          <w:szCs w:val="24"/>
        </w:rPr>
        <w:t xml:space="preserve">pisnih dokazil </w:t>
      </w:r>
      <w:r w:rsidR="00777C08" w:rsidRPr="000D7469">
        <w:rPr>
          <w:rFonts w:ascii="Times New Roman" w:hAnsi="Times New Roman" w:cs="Times New Roman"/>
          <w:sz w:val="24"/>
          <w:szCs w:val="24"/>
        </w:rPr>
        <w:t>(</w:t>
      </w:r>
      <w:r w:rsidR="002B4EEA" w:rsidRPr="000D7469">
        <w:rPr>
          <w:rFonts w:ascii="Times New Roman" w:hAnsi="Times New Roman" w:cs="Times New Roman"/>
          <w:sz w:val="24"/>
          <w:szCs w:val="24"/>
        </w:rPr>
        <w:t>unovčena</w:t>
      </w:r>
      <w:r w:rsidRPr="000D7469">
        <w:rPr>
          <w:rFonts w:ascii="Times New Roman" w:hAnsi="Times New Roman" w:cs="Times New Roman"/>
          <w:sz w:val="24"/>
          <w:szCs w:val="24"/>
        </w:rPr>
        <w:t xml:space="preserve"> jamstva, pravnomočne sodne odločbe, ki kažejo na neprofesionalno in</w:t>
      </w:r>
      <w:r w:rsidR="00C94ED3" w:rsidRPr="000D7469">
        <w:rPr>
          <w:rFonts w:ascii="Times New Roman" w:hAnsi="Times New Roman" w:cs="Times New Roman"/>
          <w:sz w:val="24"/>
          <w:szCs w:val="24"/>
        </w:rPr>
        <w:t xml:space="preserve"> </w:t>
      </w:r>
      <w:r w:rsidRPr="000D7469">
        <w:rPr>
          <w:rFonts w:ascii="Times New Roman" w:hAnsi="Times New Roman" w:cs="Times New Roman"/>
          <w:sz w:val="24"/>
          <w:szCs w:val="24"/>
        </w:rPr>
        <w:t>nestrokovno izvajanje del ter namerno kršitev določil predhodnih pogodb v zadnjih petih letih</w:t>
      </w:r>
      <w:r w:rsidR="00C94ED3" w:rsidRPr="000D7469">
        <w:rPr>
          <w:rFonts w:ascii="Times New Roman" w:hAnsi="Times New Roman" w:cs="Times New Roman"/>
          <w:sz w:val="24"/>
          <w:szCs w:val="24"/>
        </w:rPr>
        <w:t xml:space="preserve"> </w:t>
      </w:r>
      <w:r w:rsidRPr="000D7469">
        <w:rPr>
          <w:rFonts w:ascii="Times New Roman" w:hAnsi="Times New Roman" w:cs="Times New Roman"/>
          <w:sz w:val="24"/>
          <w:szCs w:val="24"/>
        </w:rPr>
        <w:t>pred rokom oddaje ponudbe, zapisnikov o nekvalitetni izvedbi del podpisanih s strani</w:t>
      </w:r>
      <w:r w:rsidR="00DD2DAD" w:rsidRPr="000D7469">
        <w:rPr>
          <w:rFonts w:ascii="Times New Roman" w:hAnsi="Times New Roman" w:cs="Times New Roman"/>
          <w:sz w:val="24"/>
          <w:szCs w:val="24"/>
        </w:rPr>
        <w:t xml:space="preserve"> </w:t>
      </w:r>
      <w:r w:rsidRPr="000D7469">
        <w:rPr>
          <w:rFonts w:ascii="Times New Roman" w:hAnsi="Times New Roman" w:cs="Times New Roman"/>
          <w:sz w:val="24"/>
          <w:szCs w:val="24"/>
        </w:rPr>
        <w:t xml:space="preserve">pogodbenih strank, izrečene sankcije </w:t>
      </w:r>
      <w:r w:rsidR="00E141B4" w:rsidRPr="000D7469">
        <w:rPr>
          <w:rFonts w:ascii="Times New Roman" w:hAnsi="Times New Roman" w:cs="Times New Roman"/>
          <w:sz w:val="24"/>
          <w:szCs w:val="24"/>
        </w:rPr>
        <w:t xml:space="preserve">z dokončnimi akti izdanih </w:t>
      </w:r>
      <w:r w:rsidRPr="000D7469">
        <w:rPr>
          <w:rFonts w:ascii="Times New Roman" w:hAnsi="Times New Roman" w:cs="Times New Roman"/>
          <w:sz w:val="24"/>
          <w:szCs w:val="24"/>
        </w:rPr>
        <w:t>s strani pristojnih organov, zaradi kršitve poklicnih pravil</w:t>
      </w:r>
      <w:r w:rsidR="00C94ED3" w:rsidRPr="000D7469">
        <w:rPr>
          <w:rFonts w:ascii="Times New Roman" w:hAnsi="Times New Roman" w:cs="Times New Roman"/>
          <w:sz w:val="24"/>
          <w:szCs w:val="24"/>
        </w:rPr>
        <w:t xml:space="preserve"> </w:t>
      </w:r>
      <w:r w:rsidRPr="000D7469">
        <w:rPr>
          <w:rFonts w:ascii="Times New Roman" w:hAnsi="Times New Roman" w:cs="Times New Roman"/>
          <w:sz w:val="24"/>
          <w:szCs w:val="24"/>
        </w:rPr>
        <w:t>in področne zakonodaje).</w:t>
      </w:r>
    </w:p>
    <w:p w:rsidR="006E2040" w:rsidRPr="000D7469" w:rsidRDefault="006E2040" w:rsidP="00771126">
      <w:pPr>
        <w:spacing w:line="276" w:lineRule="auto"/>
        <w:rPr>
          <w:rFonts w:ascii="Times New Roman" w:hAnsi="Times New Roman" w:cs="Times New Roman"/>
          <w:sz w:val="24"/>
          <w:szCs w:val="24"/>
        </w:rPr>
      </w:pPr>
      <w:r w:rsidRPr="000D7469">
        <w:rPr>
          <w:rFonts w:ascii="Times New Roman" w:hAnsi="Times New Roman" w:cs="Times New Roman"/>
          <w:b/>
          <w:sz w:val="24"/>
          <w:szCs w:val="24"/>
        </w:rPr>
        <w:t>Dokazilo</w:t>
      </w:r>
      <w:r w:rsidRPr="000D7469">
        <w:rPr>
          <w:rFonts w:ascii="Times New Roman" w:hAnsi="Times New Roman" w:cs="Times New Roman"/>
          <w:sz w:val="24"/>
          <w:szCs w:val="24"/>
        </w:rPr>
        <w:t xml:space="preserve">: Ponudnik potrdi izpolnjevanje pogoja s podpisom izjave v obrazcu </w:t>
      </w:r>
      <w:r w:rsidR="002D21F2" w:rsidRPr="000D7469">
        <w:rPr>
          <w:rFonts w:ascii="Times New Roman" w:hAnsi="Times New Roman" w:cs="Times New Roman"/>
          <w:sz w:val="24"/>
          <w:szCs w:val="24"/>
        </w:rPr>
        <w:t xml:space="preserve">»Prijava« </w:t>
      </w:r>
      <w:r w:rsidRPr="000D7469">
        <w:rPr>
          <w:rFonts w:ascii="Times New Roman" w:hAnsi="Times New Roman" w:cs="Times New Roman"/>
          <w:sz w:val="24"/>
          <w:szCs w:val="24"/>
        </w:rPr>
        <w:t>.</w:t>
      </w:r>
    </w:p>
    <w:p w:rsidR="006E2040" w:rsidRPr="000D7469" w:rsidRDefault="006E2040"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V primeru skupne ponudbe mora pogoj izpolniti vsak izmed partnerjev.</w:t>
      </w:r>
    </w:p>
    <w:p w:rsidR="004D34C8" w:rsidRPr="000D7469" w:rsidRDefault="004D34C8" w:rsidP="00771126">
      <w:pPr>
        <w:pStyle w:val="Heading2"/>
        <w:numPr>
          <w:ilvl w:val="0"/>
          <w:numId w:val="0"/>
        </w:numPr>
        <w:spacing w:line="276" w:lineRule="auto"/>
        <w:ind w:left="576"/>
        <w:rPr>
          <w:sz w:val="24"/>
          <w:szCs w:val="24"/>
        </w:rPr>
      </w:pPr>
    </w:p>
    <w:p w:rsidR="006E2040" w:rsidRPr="000D7469" w:rsidRDefault="006E2040" w:rsidP="00771126">
      <w:pPr>
        <w:pStyle w:val="Heading2"/>
        <w:numPr>
          <w:ilvl w:val="1"/>
          <w:numId w:val="28"/>
        </w:numPr>
        <w:spacing w:line="276" w:lineRule="auto"/>
        <w:rPr>
          <w:sz w:val="24"/>
          <w:szCs w:val="24"/>
        </w:rPr>
      </w:pPr>
      <w:bookmarkStart w:id="56" w:name="_Toc454194734"/>
      <w:r w:rsidRPr="000D7469">
        <w:rPr>
          <w:sz w:val="24"/>
          <w:szCs w:val="24"/>
        </w:rPr>
        <w:t xml:space="preserve">Podajanje </w:t>
      </w:r>
      <w:r w:rsidR="00E141B4" w:rsidRPr="000D7469">
        <w:rPr>
          <w:sz w:val="24"/>
          <w:szCs w:val="24"/>
        </w:rPr>
        <w:t>ne</w:t>
      </w:r>
      <w:r w:rsidRPr="000D7469">
        <w:rPr>
          <w:sz w:val="24"/>
          <w:szCs w:val="24"/>
        </w:rPr>
        <w:t>resničnih podatkov</w:t>
      </w:r>
      <w:bookmarkEnd w:id="56"/>
    </w:p>
    <w:p w:rsidR="006E2040" w:rsidRPr="000D7469" w:rsidRDefault="006E2040" w:rsidP="00771126">
      <w:pPr>
        <w:spacing w:line="276" w:lineRule="auto"/>
        <w:rPr>
          <w:rFonts w:ascii="Times New Roman" w:hAnsi="Times New Roman" w:cs="Times New Roman"/>
          <w:b/>
          <w:bCs/>
          <w:sz w:val="24"/>
          <w:szCs w:val="24"/>
        </w:rPr>
      </w:pPr>
      <w:r w:rsidRPr="000D7469">
        <w:rPr>
          <w:rFonts w:ascii="Times New Roman" w:hAnsi="Times New Roman" w:cs="Times New Roman"/>
          <w:sz w:val="24"/>
          <w:szCs w:val="24"/>
        </w:rPr>
        <w:t xml:space="preserve">Ponudnik pri dajanju informacij, zahtevanih v skladu z določbami </w:t>
      </w:r>
      <w:r w:rsidR="00CE4655" w:rsidRPr="00CE4655">
        <w:rPr>
          <w:rFonts w:ascii="Times New Roman" w:hAnsi="Times New Roman" w:cs="Times New Roman"/>
          <w:sz w:val="24"/>
          <w:szCs w:val="24"/>
        </w:rPr>
        <w:t>75</w:t>
      </w:r>
      <w:r w:rsidR="00CE4655">
        <w:rPr>
          <w:rFonts w:ascii="Times New Roman" w:hAnsi="Times New Roman" w:cs="Times New Roman"/>
          <w:sz w:val="24"/>
          <w:szCs w:val="24"/>
        </w:rPr>
        <w:t>.</w:t>
      </w:r>
      <w:r w:rsidR="00CE4655" w:rsidRPr="00CE4655">
        <w:rPr>
          <w:rFonts w:ascii="Times New Roman" w:hAnsi="Times New Roman" w:cs="Times New Roman"/>
          <w:sz w:val="24"/>
          <w:szCs w:val="24"/>
        </w:rPr>
        <w:t xml:space="preserve"> </w:t>
      </w:r>
      <w:r w:rsidR="00CE4655" w:rsidRPr="00CE4655">
        <w:rPr>
          <w:rFonts w:ascii="Times New Roman" w:hAnsi="Times New Roman" w:cs="Times New Roman" w:hint="eastAsia"/>
          <w:sz w:val="24"/>
          <w:szCs w:val="24"/>
        </w:rPr>
        <w:t>č</w:t>
      </w:r>
      <w:r w:rsidR="00CE4655" w:rsidRPr="00CE4655">
        <w:rPr>
          <w:rFonts w:ascii="Times New Roman" w:hAnsi="Times New Roman" w:cs="Times New Roman"/>
          <w:sz w:val="24"/>
          <w:szCs w:val="24"/>
        </w:rPr>
        <w:t>lena ZJN-3</w:t>
      </w:r>
      <w:r w:rsidRPr="000D7469">
        <w:rPr>
          <w:rFonts w:ascii="Times New Roman" w:hAnsi="Times New Roman" w:cs="Times New Roman"/>
          <w:sz w:val="24"/>
          <w:szCs w:val="24"/>
        </w:rPr>
        <w:t>, v tem</w:t>
      </w:r>
      <w:r w:rsidR="00C94ED3" w:rsidRPr="000D7469">
        <w:rPr>
          <w:rFonts w:ascii="Times New Roman" w:hAnsi="Times New Roman" w:cs="Times New Roman"/>
          <w:sz w:val="24"/>
          <w:szCs w:val="24"/>
        </w:rPr>
        <w:t xml:space="preserve"> </w:t>
      </w:r>
      <w:r w:rsidRPr="000D7469">
        <w:rPr>
          <w:rFonts w:ascii="Times New Roman" w:hAnsi="Times New Roman" w:cs="Times New Roman"/>
          <w:sz w:val="24"/>
          <w:szCs w:val="24"/>
        </w:rPr>
        <w:t>ali predhodnih postopkih ni namerno podal zavajajoče razlage ali teh informacij ni zagotovil.</w:t>
      </w:r>
    </w:p>
    <w:p w:rsidR="006E2040" w:rsidRPr="000D7469" w:rsidRDefault="006E2040" w:rsidP="00771126">
      <w:pPr>
        <w:spacing w:line="276" w:lineRule="auto"/>
        <w:rPr>
          <w:rFonts w:ascii="Times New Roman" w:hAnsi="Times New Roman" w:cs="Times New Roman"/>
          <w:sz w:val="24"/>
          <w:szCs w:val="24"/>
        </w:rPr>
      </w:pPr>
      <w:r w:rsidRPr="000D7469">
        <w:rPr>
          <w:rFonts w:ascii="Times New Roman" w:hAnsi="Times New Roman" w:cs="Times New Roman"/>
          <w:b/>
          <w:sz w:val="24"/>
          <w:szCs w:val="24"/>
        </w:rPr>
        <w:t>Dokazilo</w:t>
      </w:r>
      <w:r w:rsidRPr="000D7469">
        <w:rPr>
          <w:rFonts w:ascii="Times New Roman" w:hAnsi="Times New Roman" w:cs="Times New Roman"/>
          <w:sz w:val="24"/>
          <w:szCs w:val="24"/>
        </w:rPr>
        <w:t xml:space="preserve">: Ponudnik potrdi izpolnjevanje pogoja s podpisom izjave v obrazcu </w:t>
      </w:r>
      <w:r w:rsidR="00E80116" w:rsidRPr="000D7469">
        <w:rPr>
          <w:rFonts w:ascii="Times New Roman" w:hAnsi="Times New Roman" w:cs="Times New Roman"/>
          <w:sz w:val="24"/>
          <w:szCs w:val="24"/>
        </w:rPr>
        <w:t>»Prijava«</w:t>
      </w:r>
      <w:r w:rsidRPr="000D7469">
        <w:rPr>
          <w:rFonts w:ascii="Times New Roman" w:hAnsi="Times New Roman" w:cs="Times New Roman"/>
          <w:sz w:val="24"/>
          <w:szCs w:val="24"/>
        </w:rPr>
        <w:t>.</w:t>
      </w:r>
    </w:p>
    <w:p w:rsidR="006E2040" w:rsidRPr="000D7469" w:rsidRDefault="006E2040"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V primeru skupne ponudbe mora pogoj izpolniti vsak izmed partnerjev.</w:t>
      </w:r>
    </w:p>
    <w:p w:rsidR="0091069F" w:rsidRPr="000D7469" w:rsidRDefault="0091069F" w:rsidP="00771126">
      <w:pPr>
        <w:spacing w:line="276" w:lineRule="auto"/>
        <w:rPr>
          <w:rFonts w:ascii="Times New Roman" w:hAnsi="Times New Roman" w:cs="Times New Roman"/>
          <w:sz w:val="24"/>
          <w:szCs w:val="24"/>
        </w:rPr>
      </w:pPr>
    </w:p>
    <w:p w:rsidR="006E2040" w:rsidRPr="000D7469" w:rsidRDefault="006E2040" w:rsidP="00771126">
      <w:pPr>
        <w:pStyle w:val="Heading2"/>
        <w:numPr>
          <w:ilvl w:val="1"/>
          <w:numId w:val="28"/>
        </w:numPr>
        <w:spacing w:line="276" w:lineRule="auto"/>
        <w:rPr>
          <w:sz w:val="24"/>
          <w:szCs w:val="24"/>
        </w:rPr>
      </w:pPr>
      <w:bookmarkStart w:id="57" w:name="_Ref355959411"/>
      <w:bookmarkStart w:id="58" w:name="_Toc454194735"/>
      <w:r w:rsidRPr="000D7469">
        <w:rPr>
          <w:sz w:val="24"/>
          <w:szCs w:val="24"/>
        </w:rPr>
        <w:t>Plačan</w:t>
      </w:r>
      <w:r w:rsidR="00C55590" w:rsidRPr="000D7469">
        <w:rPr>
          <w:sz w:val="24"/>
          <w:szCs w:val="24"/>
        </w:rPr>
        <w:t>e zapadle davčne obveznosti in plačani z</w:t>
      </w:r>
      <w:r w:rsidRPr="000D7469">
        <w:rPr>
          <w:sz w:val="24"/>
          <w:szCs w:val="24"/>
        </w:rPr>
        <w:t>apadli zneski prispevkov za socialno varnost</w:t>
      </w:r>
      <w:bookmarkEnd w:id="57"/>
      <w:bookmarkEnd w:id="58"/>
      <w:r w:rsidR="00C55590" w:rsidRPr="000D7469">
        <w:rPr>
          <w:sz w:val="24"/>
          <w:szCs w:val="24"/>
        </w:rPr>
        <w:t xml:space="preserve"> </w:t>
      </w:r>
    </w:p>
    <w:p w:rsidR="00C55590" w:rsidRPr="000D7469" w:rsidRDefault="00C55590"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Ponudnik na dan, </w:t>
      </w:r>
      <w:r w:rsidRPr="000D7469">
        <w:rPr>
          <w:rFonts w:ascii="Times New Roman" w:hAnsi="Times New Roman" w:cs="Times New Roman"/>
          <w:sz w:val="24"/>
          <w:szCs w:val="24"/>
          <w:u w:val="single"/>
        </w:rPr>
        <w:t xml:space="preserve">ko </w:t>
      </w:r>
      <w:r w:rsidR="00DF6F95" w:rsidRPr="000D7469">
        <w:rPr>
          <w:rFonts w:ascii="Times New Roman" w:hAnsi="Times New Roman" w:cs="Times New Roman"/>
          <w:sz w:val="24"/>
          <w:szCs w:val="24"/>
          <w:u w:val="single"/>
        </w:rPr>
        <w:t>odda ponudbo</w:t>
      </w:r>
      <w:r w:rsidR="00DF6F95" w:rsidRPr="000D7469">
        <w:rPr>
          <w:rFonts w:ascii="Times New Roman" w:hAnsi="Times New Roman" w:cs="Times New Roman"/>
          <w:sz w:val="24"/>
          <w:szCs w:val="24"/>
        </w:rPr>
        <w:t xml:space="preserve"> </w:t>
      </w:r>
      <w:r w:rsidRPr="000D7469">
        <w:rPr>
          <w:rFonts w:ascii="Times New Roman" w:hAnsi="Times New Roman" w:cs="Times New Roman"/>
          <w:sz w:val="24"/>
          <w:szCs w:val="24"/>
        </w:rPr>
        <w:t>nima, v skladu predpisi države, v kateri ima sedež, ali s predpisi države naročnika, zapadlih neplačanih obveznosti v zvezi s plačili prispevkov za socialno varnost</w:t>
      </w:r>
      <w:r w:rsidR="00D87301" w:rsidRPr="000D7469">
        <w:rPr>
          <w:rFonts w:ascii="Times New Roman" w:hAnsi="Times New Roman" w:cs="Times New Roman"/>
          <w:sz w:val="24"/>
          <w:szCs w:val="24"/>
        </w:rPr>
        <w:t xml:space="preserve"> </w:t>
      </w:r>
      <w:r w:rsidRPr="000D7469">
        <w:rPr>
          <w:rFonts w:ascii="Times New Roman" w:hAnsi="Times New Roman" w:cs="Times New Roman"/>
          <w:sz w:val="24"/>
          <w:szCs w:val="24"/>
        </w:rPr>
        <w:t>ali v zvezi s plačili davkov v vrednosti 50 evrov ali več.</w:t>
      </w:r>
    </w:p>
    <w:p w:rsidR="00452F20" w:rsidRPr="000D7469" w:rsidRDefault="00452F20" w:rsidP="00771126">
      <w:pPr>
        <w:spacing w:line="276" w:lineRule="auto"/>
        <w:rPr>
          <w:rFonts w:ascii="Times New Roman" w:hAnsi="Times New Roman" w:cs="Times New Roman"/>
          <w:sz w:val="24"/>
          <w:szCs w:val="24"/>
        </w:rPr>
      </w:pPr>
      <w:r w:rsidRPr="000D7469">
        <w:rPr>
          <w:rFonts w:ascii="Times New Roman" w:hAnsi="Times New Roman" w:cs="Times New Roman"/>
          <w:b/>
          <w:sz w:val="24"/>
          <w:szCs w:val="24"/>
        </w:rPr>
        <w:t>Dokazilo:</w:t>
      </w:r>
      <w:r w:rsidRPr="000D7469">
        <w:rPr>
          <w:rFonts w:ascii="Times New Roman" w:hAnsi="Times New Roman" w:cs="Times New Roman"/>
          <w:sz w:val="24"/>
          <w:szCs w:val="24"/>
        </w:rPr>
        <w:t xml:space="preserve"> Ponudnik potrdi izpolnjevanje pogoja s podpisom izjave v obrazcu </w:t>
      </w:r>
      <w:r w:rsidR="00E80116" w:rsidRPr="000D7469">
        <w:rPr>
          <w:rFonts w:ascii="Times New Roman" w:hAnsi="Times New Roman" w:cs="Times New Roman"/>
          <w:sz w:val="24"/>
          <w:szCs w:val="24"/>
        </w:rPr>
        <w:t>»Prijava«</w:t>
      </w:r>
      <w:r w:rsidRPr="000D7469">
        <w:rPr>
          <w:rFonts w:ascii="Times New Roman" w:hAnsi="Times New Roman" w:cs="Times New Roman"/>
          <w:sz w:val="24"/>
          <w:szCs w:val="24"/>
        </w:rPr>
        <w:t>.</w:t>
      </w:r>
    </w:p>
    <w:p w:rsidR="006E2040" w:rsidRPr="000D7469" w:rsidRDefault="006E2040"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V primeru skupne ponudbe mora pogoj izpolniti</w:t>
      </w:r>
      <w:r w:rsidR="00452F20" w:rsidRPr="000D7469">
        <w:rPr>
          <w:rFonts w:ascii="Times New Roman" w:hAnsi="Times New Roman" w:cs="Times New Roman"/>
          <w:sz w:val="24"/>
          <w:szCs w:val="24"/>
        </w:rPr>
        <w:t xml:space="preserve"> </w:t>
      </w:r>
      <w:r w:rsidRPr="000D7469">
        <w:rPr>
          <w:rFonts w:ascii="Times New Roman" w:hAnsi="Times New Roman" w:cs="Times New Roman"/>
          <w:sz w:val="24"/>
          <w:szCs w:val="24"/>
        </w:rPr>
        <w:t>vsak izmed partnerjev</w:t>
      </w:r>
      <w:r w:rsidR="0050065F" w:rsidRPr="000D7469">
        <w:rPr>
          <w:rFonts w:ascii="Times New Roman" w:hAnsi="Times New Roman" w:cs="Times New Roman"/>
          <w:sz w:val="24"/>
          <w:szCs w:val="24"/>
        </w:rPr>
        <w:t>.</w:t>
      </w:r>
      <w:r w:rsidR="00583D15" w:rsidRPr="000D7469">
        <w:rPr>
          <w:rFonts w:ascii="Times New Roman" w:hAnsi="Times New Roman" w:cs="Times New Roman"/>
          <w:sz w:val="24"/>
          <w:szCs w:val="24"/>
        </w:rPr>
        <w:t xml:space="preserve"> V primeru, da ponudnik nastopa s podizvajalcem, mora pogoj izpolnjevati tudi podizvajalec.</w:t>
      </w:r>
    </w:p>
    <w:p w:rsidR="00C51417" w:rsidRDefault="00C51417" w:rsidP="00771126">
      <w:pPr>
        <w:spacing w:line="276" w:lineRule="auto"/>
        <w:rPr>
          <w:rFonts w:ascii="Times New Roman" w:hAnsi="Times New Roman" w:cs="Times New Roman"/>
          <w:i/>
          <w:sz w:val="24"/>
          <w:szCs w:val="24"/>
        </w:rPr>
      </w:pPr>
      <w:r w:rsidRPr="000D7469">
        <w:rPr>
          <w:rFonts w:ascii="Times New Roman" w:hAnsi="Times New Roman" w:cs="Times New Roman"/>
          <w:sz w:val="24"/>
          <w:szCs w:val="24"/>
        </w:rPr>
        <w:t xml:space="preserve">Podizvajalec potrdi izpolnjevanje pogoja s podpisom izjave v </w:t>
      </w:r>
      <w:r w:rsidRPr="000D7469">
        <w:rPr>
          <w:rFonts w:ascii="Times New Roman" w:hAnsi="Times New Roman" w:cs="Times New Roman"/>
          <w:i/>
          <w:sz w:val="24"/>
          <w:szCs w:val="24"/>
        </w:rPr>
        <w:t xml:space="preserve">obrazcu </w:t>
      </w:r>
      <w:r w:rsidR="005B70BF" w:rsidRPr="000D7469">
        <w:rPr>
          <w:rFonts w:ascii="Times New Roman" w:hAnsi="Times New Roman" w:cs="Times New Roman"/>
          <w:i/>
          <w:sz w:val="24"/>
          <w:szCs w:val="24"/>
        </w:rPr>
        <w:t>Podatki o podizvajalcih in soglasje za neposredno plačilo.</w:t>
      </w:r>
    </w:p>
    <w:p w:rsidR="00987D77" w:rsidRPr="000D7469" w:rsidRDefault="00987D77" w:rsidP="00771126">
      <w:pPr>
        <w:spacing w:line="276" w:lineRule="auto"/>
        <w:rPr>
          <w:rFonts w:ascii="Times New Roman" w:hAnsi="Times New Roman" w:cs="Times New Roman"/>
          <w:i/>
          <w:sz w:val="24"/>
          <w:szCs w:val="24"/>
        </w:rPr>
      </w:pPr>
    </w:p>
    <w:p w:rsidR="003C05D4" w:rsidRPr="000D7469" w:rsidRDefault="003C05D4" w:rsidP="00771126">
      <w:pPr>
        <w:pStyle w:val="Heading2"/>
        <w:numPr>
          <w:ilvl w:val="1"/>
          <w:numId w:val="28"/>
        </w:numPr>
        <w:spacing w:line="276" w:lineRule="auto"/>
        <w:rPr>
          <w:sz w:val="24"/>
          <w:szCs w:val="24"/>
        </w:rPr>
      </w:pPr>
      <w:bookmarkStart w:id="59" w:name="_Ref355959437"/>
      <w:bookmarkStart w:id="60" w:name="_Toc454194736"/>
      <w:r w:rsidRPr="000D7469">
        <w:rPr>
          <w:sz w:val="24"/>
          <w:szCs w:val="24"/>
        </w:rPr>
        <w:t>Neobstoj dospelih neporavnanih obveznosti</w:t>
      </w:r>
      <w:bookmarkEnd w:id="59"/>
      <w:bookmarkEnd w:id="60"/>
    </w:p>
    <w:p w:rsidR="003C05D4" w:rsidRPr="000D7469" w:rsidRDefault="003C05D4"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Ponudnik/podizvajalec v zadnjih 6 mesecih od </w:t>
      </w:r>
      <w:r w:rsidR="0025224F" w:rsidRPr="000D7469">
        <w:rPr>
          <w:rFonts w:ascii="Times New Roman" w:hAnsi="Times New Roman" w:cs="Times New Roman"/>
          <w:sz w:val="24"/>
          <w:szCs w:val="24"/>
        </w:rPr>
        <w:t xml:space="preserve">izdaje potrdila </w:t>
      </w:r>
      <w:r w:rsidRPr="000D7469">
        <w:rPr>
          <w:rFonts w:ascii="Times New Roman" w:hAnsi="Times New Roman" w:cs="Times New Roman"/>
          <w:sz w:val="24"/>
          <w:szCs w:val="24"/>
        </w:rPr>
        <w:t>ni imel dospelih neporavnanih</w:t>
      </w:r>
      <w:r w:rsidR="00C55590" w:rsidRPr="000D7469">
        <w:rPr>
          <w:rFonts w:ascii="Times New Roman" w:hAnsi="Times New Roman" w:cs="Times New Roman"/>
          <w:sz w:val="24"/>
          <w:szCs w:val="24"/>
        </w:rPr>
        <w:t xml:space="preserve"> </w:t>
      </w:r>
      <w:r w:rsidRPr="000D7469">
        <w:rPr>
          <w:rFonts w:ascii="Times New Roman" w:hAnsi="Times New Roman" w:cs="Times New Roman"/>
          <w:sz w:val="24"/>
          <w:szCs w:val="24"/>
        </w:rPr>
        <w:t>o</w:t>
      </w:r>
      <w:r w:rsidR="00DD2DAD" w:rsidRPr="000D7469">
        <w:rPr>
          <w:rFonts w:ascii="Times New Roman" w:hAnsi="Times New Roman" w:cs="Times New Roman"/>
          <w:sz w:val="24"/>
          <w:szCs w:val="24"/>
        </w:rPr>
        <w:t>b</w:t>
      </w:r>
      <w:r w:rsidRPr="000D7469">
        <w:rPr>
          <w:rFonts w:ascii="Times New Roman" w:hAnsi="Times New Roman" w:cs="Times New Roman"/>
          <w:sz w:val="24"/>
          <w:szCs w:val="24"/>
        </w:rPr>
        <w:t>veznosti.</w:t>
      </w:r>
    </w:p>
    <w:p w:rsidR="003C05D4" w:rsidRPr="000D7469" w:rsidRDefault="003C05D4" w:rsidP="00771126">
      <w:pPr>
        <w:spacing w:line="276" w:lineRule="auto"/>
        <w:rPr>
          <w:rFonts w:ascii="Times New Roman" w:hAnsi="Times New Roman" w:cs="Times New Roman"/>
          <w:b/>
          <w:sz w:val="24"/>
          <w:szCs w:val="24"/>
        </w:rPr>
      </w:pPr>
      <w:r w:rsidRPr="000D7469">
        <w:rPr>
          <w:rFonts w:ascii="Times New Roman" w:hAnsi="Times New Roman" w:cs="Times New Roman"/>
          <w:b/>
          <w:sz w:val="24"/>
          <w:szCs w:val="24"/>
        </w:rPr>
        <w:t xml:space="preserve">Dokazilo: </w:t>
      </w:r>
      <w:r w:rsidRPr="000D7469">
        <w:rPr>
          <w:rFonts w:ascii="Times New Roman" w:hAnsi="Times New Roman" w:cs="Times New Roman"/>
          <w:sz w:val="24"/>
          <w:szCs w:val="24"/>
        </w:rPr>
        <w:t xml:space="preserve">Ponudnik/podizvajalec predloži ustrezen BON obrazec </w:t>
      </w:r>
      <w:r w:rsidR="00777C08" w:rsidRPr="000D7469">
        <w:rPr>
          <w:rFonts w:ascii="Times New Roman" w:hAnsi="Times New Roman" w:cs="Times New Roman"/>
          <w:sz w:val="24"/>
          <w:szCs w:val="24"/>
        </w:rPr>
        <w:t>(</w:t>
      </w:r>
      <w:r w:rsidRPr="000D7469">
        <w:rPr>
          <w:rFonts w:ascii="Times New Roman" w:hAnsi="Times New Roman" w:cs="Times New Roman"/>
          <w:sz w:val="24"/>
          <w:szCs w:val="24"/>
        </w:rPr>
        <w:t>npr. BON</w:t>
      </w:r>
      <w:r w:rsidR="00D87FB8" w:rsidRPr="000D7469">
        <w:rPr>
          <w:rFonts w:ascii="Times New Roman" w:hAnsi="Times New Roman" w:cs="Times New Roman"/>
          <w:sz w:val="24"/>
          <w:szCs w:val="24"/>
        </w:rPr>
        <w:t>-1</w:t>
      </w:r>
      <w:r w:rsidR="000A04C7" w:rsidRPr="000D7469">
        <w:rPr>
          <w:rFonts w:ascii="Times New Roman" w:hAnsi="Times New Roman" w:cs="Times New Roman"/>
          <w:sz w:val="24"/>
          <w:szCs w:val="24"/>
        </w:rPr>
        <w:t>, sBON</w:t>
      </w:r>
      <w:r w:rsidR="00647ADB" w:rsidRPr="000D7469">
        <w:rPr>
          <w:rFonts w:ascii="Times New Roman" w:hAnsi="Times New Roman" w:cs="Times New Roman"/>
          <w:sz w:val="24"/>
          <w:szCs w:val="24"/>
        </w:rPr>
        <w:t>-2</w:t>
      </w:r>
      <w:r w:rsidRPr="000D7469">
        <w:rPr>
          <w:rFonts w:ascii="Times New Roman" w:hAnsi="Times New Roman" w:cs="Times New Roman"/>
          <w:sz w:val="24"/>
          <w:szCs w:val="24"/>
        </w:rPr>
        <w:t>), ki ni starejši od 15</w:t>
      </w:r>
      <w:r w:rsidR="00EA507D" w:rsidRPr="000D7469">
        <w:rPr>
          <w:rFonts w:ascii="Times New Roman" w:hAnsi="Times New Roman" w:cs="Times New Roman"/>
          <w:sz w:val="24"/>
          <w:szCs w:val="24"/>
        </w:rPr>
        <w:t xml:space="preserve"> </w:t>
      </w:r>
      <w:r w:rsidRPr="000D7469">
        <w:rPr>
          <w:rFonts w:ascii="Times New Roman" w:hAnsi="Times New Roman" w:cs="Times New Roman"/>
          <w:sz w:val="24"/>
          <w:szCs w:val="24"/>
        </w:rPr>
        <w:t>dni od roka za oddajo ponudb, in iz katerega je razvidno stanje blokad vseh poslovnih računov v</w:t>
      </w:r>
      <w:r w:rsidR="00EA507D" w:rsidRPr="000D7469">
        <w:rPr>
          <w:rFonts w:ascii="Times New Roman" w:hAnsi="Times New Roman" w:cs="Times New Roman"/>
          <w:sz w:val="24"/>
          <w:szCs w:val="24"/>
        </w:rPr>
        <w:t xml:space="preserve"> </w:t>
      </w:r>
      <w:r w:rsidRPr="000D7469">
        <w:rPr>
          <w:rFonts w:ascii="Times New Roman" w:hAnsi="Times New Roman" w:cs="Times New Roman"/>
          <w:sz w:val="24"/>
          <w:szCs w:val="24"/>
        </w:rPr>
        <w:t>zadnjih 6 mesecih</w:t>
      </w:r>
      <w:r w:rsidR="0074421B" w:rsidRPr="000D7469">
        <w:rPr>
          <w:rFonts w:ascii="Times New Roman" w:hAnsi="Times New Roman" w:cs="Times New Roman"/>
          <w:sz w:val="24"/>
          <w:szCs w:val="24"/>
        </w:rPr>
        <w:t xml:space="preserve"> oz. drugo ustrezno dokazilo</w:t>
      </w:r>
      <w:r w:rsidRPr="000D7469">
        <w:rPr>
          <w:rFonts w:ascii="Times New Roman" w:hAnsi="Times New Roman" w:cs="Times New Roman"/>
          <w:sz w:val="24"/>
          <w:szCs w:val="24"/>
        </w:rPr>
        <w:t>.</w:t>
      </w:r>
    </w:p>
    <w:p w:rsidR="006E2040" w:rsidRPr="000D7469" w:rsidRDefault="003C05D4"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lastRenderedPageBreak/>
        <w:t>V</w:t>
      </w:r>
      <w:r w:rsidR="00D87301" w:rsidRPr="000D7469">
        <w:rPr>
          <w:rFonts w:ascii="Times New Roman" w:hAnsi="Times New Roman" w:cs="Times New Roman"/>
          <w:sz w:val="24"/>
          <w:szCs w:val="24"/>
        </w:rPr>
        <w:t xml:space="preserve"> </w:t>
      </w:r>
      <w:r w:rsidRPr="000D7469">
        <w:rPr>
          <w:rFonts w:ascii="Times New Roman" w:hAnsi="Times New Roman" w:cs="Times New Roman"/>
          <w:sz w:val="24"/>
          <w:szCs w:val="24"/>
        </w:rPr>
        <w:t>primeru skupne ponudbe mora pogoj izpolniti vsak izmed partnerjev.</w:t>
      </w:r>
    </w:p>
    <w:p w:rsidR="000B0557" w:rsidRPr="000D7469" w:rsidRDefault="000B0557" w:rsidP="00771126">
      <w:pPr>
        <w:pStyle w:val="Heading2"/>
        <w:numPr>
          <w:ilvl w:val="0"/>
          <w:numId w:val="0"/>
        </w:numPr>
        <w:spacing w:line="276" w:lineRule="auto"/>
        <w:ind w:left="576"/>
        <w:rPr>
          <w:sz w:val="24"/>
          <w:szCs w:val="24"/>
        </w:rPr>
      </w:pPr>
      <w:bookmarkStart w:id="61" w:name="_Toc342998689"/>
      <w:bookmarkStart w:id="62" w:name="_Ref356389249"/>
    </w:p>
    <w:p w:rsidR="00D87FB8" w:rsidRPr="000D7469" w:rsidRDefault="003C05D4" w:rsidP="00771126">
      <w:pPr>
        <w:pStyle w:val="Heading2"/>
        <w:numPr>
          <w:ilvl w:val="1"/>
          <w:numId w:val="28"/>
        </w:numPr>
        <w:spacing w:line="276" w:lineRule="auto"/>
        <w:rPr>
          <w:sz w:val="24"/>
          <w:szCs w:val="24"/>
        </w:rPr>
      </w:pPr>
      <w:bookmarkStart w:id="63" w:name="_Toc454194737"/>
      <w:r w:rsidRPr="000D7469">
        <w:rPr>
          <w:sz w:val="24"/>
          <w:szCs w:val="24"/>
        </w:rPr>
        <w:t xml:space="preserve">Skladnost blaga </w:t>
      </w:r>
      <w:r w:rsidR="00CE4655">
        <w:rPr>
          <w:sz w:val="24"/>
          <w:szCs w:val="24"/>
        </w:rPr>
        <w:t xml:space="preserve">oz. storitev </w:t>
      </w:r>
      <w:r w:rsidRPr="000D7469">
        <w:rPr>
          <w:sz w:val="24"/>
          <w:szCs w:val="24"/>
        </w:rPr>
        <w:t>s tehničnimi zahtevami</w:t>
      </w:r>
      <w:bookmarkEnd w:id="61"/>
      <w:bookmarkEnd w:id="62"/>
      <w:bookmarkEnd w:id="63"/>
    </w:p>
    <w:p w:rsidR="003C05D4" w:rsidRPr="000D7469" w:rsidRDefault="003C05D4"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Ponujen</w:t>
      </w:r>
      <w:r w:rsidR="004E7165" w:rsidRPr="000D7469">
        <w:rPr>
          <w:rFonts w:ascii="Times New Roman" w:hAnsi="Times New Roman" w:cs="Times New Roman"/>
          <w:sz w:val="24"/>
          <w:szCs w:val="24"/>
        </w:rPr>
        <w:t xml:space="preserve">o blago </w:t>
      </w:r>
      <w:r w:rsidR="00CE4655">
        <w:rPr>
          <w:rFonts w:ascii="Times New Roman" w:hAnsi="Times New Roman" w:cs="Times New Roman"/>
          <w:sz w:val="24"/>
          <w:szCs w:val="24"/>
        </w:rPr>
        <w:t>oz. storitve so</w:t>
      </w:r>
      <w:r w:rsidRPr="000D7469">
        <w:rPr>
          <w:rFonts w:ascii="Times New Roman" w:hAnsi="Times New Roman" w:cs="Times New Roman"/>
          <w:sz w:val="24"/>
          <w:szCs w:val="24"/>
        </w:rPr>
        <w:t xml:space="preserve"> v </w:t>
      </w:r>
      <w:r w:rsidR="00CE4655">
        <w:rPr>
          <w:rFonts w:ascii="Times New Roman" w:hAnsi="Times New Roman" w:cs="Times New Roman"/>
          <w:sz w:val="24"/>
          <w:szCs w:val="24"/>
        </w:rPr>
        <w:t>celoti skladne</w:t>
      </w:r>
      <w:r w:rsidRPr="000D7469">
        <w:rPr>
          <w:rFonts w:ascii="Times New Roman" w:hAnsi="Times New Roman" w:cs="Times New Roman"/>
          <w:sz w:val="24"/>
          <w:szCs w:val="24"/>
        </w:rPr>
        <w:t xml:space="preserve"> z zahtevami iz razpisne dokumentacije.</w:t>
      </w:r>
    </w:p>
    <w:p w:rsidR="003C05D4" w:rsidRPr="000D7469" w:rsidRDefault="003C05D4" w:rsidP="00771126">
      <w:pPr>
        <w:spacing w:line="276" w:lineRule="auto"/>
        <w:rPr>
          <w:rFonts w:ascii="Times New Roman" w:hAnsi="Times New Roman" w:cs="Times New Roman"/>
          <w:sz w:val="24"/>
          <w:szCs w:val="24"/>
        </w:rPr>
      </w:pPr>
      <w:r w:rsidRPr="000D7469">
        <w:rPr>
          <w:rFonts w:ascii="Times New Roman" w:hAnsi="Times New Roman" w:cs="Times New Roman"/>
          <w:b/>
          <w:sz w:val="24"/>
          <w:szCs w:val="24"/>
        </w:rPr>
        <w:t>Dokazilo</w:t>
      </w:r>
      <w:r w:rsidRPr="000D7469">
        <w:rPr>
          <w:rFonts w:ascii="Times New Roman" w:hAnsi="Times New Roman" w:cs="Times New Roman"/>
          <w:sz w:val="24"/>
          <w:szCs w:val="24"/>
        </w:rPr>
        <w:t xml:space="preserve">: Ponudnik potrdi izpolnjevanje pogoja s podpisom izjave v obrazcu </w:t>
      </w:r>
      <w:r w:rsidR="004D34C8" w:rsidRPr="000D7469">
        <w:rPr>
          <w:rFonts w:ascii="Times New Roman" w:hAnsi="Times New Roman" w:cs="Times New Roman"/>
          <w:sz w:val="24"/>
          <w:szCs w:val="24"/>
        </w:rPr>
        <w:t>»Prijava«</w:t>
      </w:r>
    </w:p>
    <w:p w:rsidR="00A26E21" w:rsidRPr="000D7469" w:rsidRDefault="00A26E21" w:rsidP="00771126">
      <w:pPr>
        <w:spacing w:line="276" w:lineRule="auto"/>
        <w:rPr>
          <w:rFonts w:ascii="Times New Roman" w:hAnsi="Times New Roman" w:cs="Times New Roman"/>
          <w:sz w:val="24"/>
          <w:szCs w:val="24"/>
        </w:rPr>
      </w:pPr>
    </w:p>
    <w:p w:rsidR="001F5579" w:rsidRPr="000D7469" w:rsidRDefault="00510D8E" w:rsidP="00510D8E">
      <w:pPr>
        <w:pStyle w:val="Heading2"/>
        <w:numPr>
          <w:ilvl w:val="1"/>
          <w:numId w:val="28"/>
        </w:numPr>
        <w:spacing w:line="276" w:lineRule="auto"/>
        <w:rPr>
          <w:sz w:val="24"/>
          <w:szCs w:val="24"/>
        </w:rPr>
      </w:pPr>
      <w:bookmarkStart w:id="64" w:name="_Toc454194738"/>
      <w:r w:rsidRPr="000D7469">
        <w:rPr>
          <w:sz w:val="24"/>
          <w:szCs w:val="24"/>
        </w:rPr>
        <w:t>Reklamacije</w:t>
      </w:r>
      <w:bookmarkEnd w:id="64"/>
    </w:p>
    <w:p w:rsidR="00162A17" w:rsidRPr="00581693" w:rsidRDefault="00510D8E" w:rsidP="00510D8E">
      <w:pPr>
        <w:rPr>
          <w:rFonts w:ascii="Times New Roman" w:hAnsi="Times New Roman" w:cs="Times New Roman"/>
          <w:sz w:val="24"/>
          <w:szCs w:val="24"/>
          <w:lang w:eastAsia="en-US"/>
        </w:rPr>
      </w:pPr>
      <w:r w:rsidRPr="00581693">
        <w:rPr>
          <w:rFonts w:ascii="Times New Roman" w:hAnsi="Times New Roman" w:cs="Times New Roman"/>
          <w:sz w:val="24"/>
          <w:szCs w:val="24"/>
          <w:lang w:eastAsia="en-US"/>
        </w:rPr>
        <w:t>Ponudnik zagotavlja, da naročniki zoper njega niso vlagali upravičenih reklamacij glede kakovosti storitev</w:t>
      </w:r>
      <w:r w:rsidR="00162A17" w:rsidRPr="00581693">
        <w:rPr>
          <w:rFonts w:ascii="Times New Roman" w:hAnsi="Times New Roman" w:cs="Times New Roman"/>
          <w:sz w:val="24"/>
          <w:szCs w:val="24"/>
          <w:lang w:eastAsia="en-US"/>
        </w:rPr>
        <w:t>, ki jih je ponujal ter da ni kršil drugih pogodbenih obveznosti do naročnikov.</w:t>
      </w:r>
    </w:p>
    <w:p w:rsidR="00162A17" w:rsidRPr="000D7469" w:rsidRDefault="00162A17" w:rsidP="00162A17">
      <w:pPr>
        <w:spacing w:line="276" w:lineRule="auto"/>
        <w:rPr>
          <w:rFonts w:ascii="Times New Roman" w:hAnsi="Times New Roman" w:cs="Times New Roman"/>
          <w:sz w:val="24"/>
          <w:szCs w:val="24"/>
        </w:rPr>
      </w:pPr>
      <w:r w:rsidRPr="000D7469">
        <w:rPr>
          <w:rFonts w:ascii="Times New Roman" w:hAnsi="Times New Roman" w:cs="Times New Roman"/>
          <w:b/>
          <w:sz w:val="24"/>
          <w:szCs w:val="24"/>
        </w:rPr>
        <w:t>Dokazilo</w:t>
      </w:r>
      <w:r w:rsidRPr="000D7469">
        <w:rPr>
          <w:rFonts w:ascii="Times New Roman" w:hAnsi="Times New Roman" w:cs="Times New Roman"/>
          <w:sz w:val="24"/>
          <w:szCs w:val="24"/>
        </w:rPr>
        <w:t>: Ponudnik potrdi izpolnjevanje pogoja s podpisom izjave v obrazcu »Prijava«</w:t>
      </w:r>
    </w:p>
    <w:p w:rsidR="000D3BED" w:rsidRPr="000D7469" w:rsidRDefault="000D3BED" w:rsidP="00162A17">
      <w:pPr>
        <w:spacing w:line="276" w:lineRule="auto"/>
        <w:rPr>
          <w:rFonts w:ascii="Times New Roman" w:hAnsi="Times New Roman" w:cs="Times New Roman"/>
          <w:sz w:val="24"/>
          <w:szCs w:val="24"/>
        </w:rPr>
      </w:pPr>
    </w:p>
    <w:p w:rsidR="000D3BED" w:rsidRPr="000D7469" w:rsidRDefault="000D3BED" w:rsidP="000D3BED">
      <w:pPr>
        <w:pStyle w:val="Heading2"/>
        <w:numPr>
          <w:ilvl w:val="1"/>
          <w:numId w:val="28"/>
        </w:numPr>
        <w:spacing w:line="276" w:lineRule="auto"/>
        <w:rPr>
          <w:sz w:val="24"/>
          <w:szCs w:val="24"/>
        </w:rPr>
      </w:pPr>
      <w:bookmarkStart w:id="65" w:name="_Toc454194739"/>
      <w:r w:rsidRPr="000D7469">
        <w:rPr>
          <w:sz w:val="24"/>
          <w:szCs w:val="24"/>
        </w:rPr>
        <w:t>24 – urna pomoč</w:t>
      </w:r>
      <w:bookmarkEnd w:id="65"/>
    </w:p>
    <w:p w:rsidR="000D3BED" w:rsidRPr="000D7469" w:rsidRDefault="000D3BED" w:rsidP="000D3BED">
      <w:pPr>
        <w:spacing w:line="276" w:lineRule="auto"/>
        <w:rPr>
          <w:rFonts w:ascii="Times New Roman" w:hAnsi="Times New Roman" w:cs="Times New Roman"/>
          <w:sz w:val="24"/>
          <w:szCs w:val="24"/>
        </w:rPr>
      </w:pPr>
      <w:r w:rsidRPr="000D7469">
        <w:rPr>
          <w:rFonts w:ascii="Times New Roman" w:hAnsi="Times New Roman" w:cs="Times New Roman"/>
          <w:sz w:val="24"/>
          <w:szCs w:val="24"/>
        </w:rPr>
        <w:t>Ponudnik je dolžan naročniku ter osebi, ki koristi letalsko karto nuditi dodatne informacije ter jih obveščati in jim nuditi 24-urno pomoč v primeru zapletov v zvezi z naročeno letalsko vozovnico.</w:t>
      </w:r>
    </w:p>
    <w:p w:rsidR="000D3BED" w:rsidRPr="000D7469" w:rsidRDefault="000D3BED" w:rsidP="000D3BED">
      <w:pPr>
        <w:spacing w:line="276" w:lineRule="auto"/>
        <w:rPr>
          <w:rFonts w:ascii="Times New Roman" w:hAnsi="Times New Roman" w:cs="Times New Roman"/>
          <w:sz w:val="24"/>
          <w:szCs w:val="24"/>
        </w:rPr>
      </w:pPr>
      <w:r w:rsidRPr="000D7469">
        <w:rPr>
          <w:rFonts w:ascii="Times New Roman" w:hAnsi="Times New Roman" w:cs="Times New Roman"/>
          <w:b/>
          <w:sz w:val="24"/>
          <w:szCs w:val="24"/>
        </w:rPr>
        <w:t>Dokazilo</w:t>
      </w:r>
      <w:r w:rsidRPr="000D7469">
        <w:rPr>
          <w:rFonts w:ascii="Times New Roman" w:hAnsi="Times New Roman" w:cs="Times New Roman"/>
          <w:sz w:val="24"/>
          <w:szCs w:val="24"/>
        </w:rPr>
        <w:t>: Ponudnik potrdi izpolnjevanje pogoja s podpisom izjave v obrazcu »Prijava«</w:t>
      </w:r>
    </w:p>
    <w:p w:rsidR="000D3BED" w:rsidRPr="000D7469" w:rsidRDefault="000D3BED" w:rsidP="00162A17">
      <w:pPr>
        <w:spacing w:line="276" w:lineRule="auto"/>
        <w:rPr>
          <w:rFonts w:ascii="Times New Roman" w:hAnsi="Times New Roman" w:cs="Times New Roman"/>
          <w:sz w:val="24"/>
          <w:szCs w:val="24"/>
        </w:rPr>
      </w:pPr>
    </w:p>
    <w:p w:rsidR="00A54CCB" w:rsidRPr="000D7469" w:rsidRDefault="00A54CCB" w:rsidP="00771126">
      <w:pPr>
        <w:pStyle w:val="Heading2"/>
        <w:numPr>
          <w:ilvl w:val="1"/>
          <w:numId w:val="28"/>
        </w:numPr>
        <w:spacing w:line="276" w:lineRule="auto"/>
        <w:rPr>
          <w:sz w:val="24"/>
          <w:szCs w:val="24"/>
        </w:rPr>
      </w:pPr>
      <w:bookmarkStart w:id="66" w:name="_Toc454194740"/>
      <w:bookmarkStart w:id="67" w:name="_Toc342998690"/>
      <w:r w:rsidRPr="000D7469">
        <w:rPr>
          <w:sz w:val="24"/>
          <w:szCs w:val="24"/>
        </w:rPr>
        <w:t>IATA prodajni agent</w:t>
      </w:r>
      <w:bookmarkEnd w:id="66"/>
    </w:p>
    <w:p w:rsidR="00A54CCB" w:rsidRPr="000D7469" w:rsidRDefault="00A54CCB" w:rsidP="00A54CCB">
      <w:pPr>
        <w:spacing w:line="276" w:lineRule="auto"/>
        <w:rPr>
          <w:rFonts w:ascii="Times New Roman" w:hAnsi="Times New Roman" w:cs="Times New Roman"/>
          <w:sz w:val="24"/>
          <w:szCs w:val="24"/>
        </w:rPr>
      </w:pPr>
      <w:r w:rsidRPr="000D7469">
        <w:rPr>
          <w:rFonts w:ascii="Times New Roman" w:hAnsi="Times New Roman" w:cs="Times New Roman"/>
          <w:sz w:val="24"/>
          <w:szCs w:val="24"/>
        </w:rPr>
        <w:t>Ponudnik</w:t>
      </w:r>
      <w:r w:rsidR="00CE4655">
        <w:rPr>
          <w:rFonts w:ascii="Times New Roman" w:hAnsi="Times New Roman" w:cs="Times New Roman"/>
          <w:sz w:val="24"/>
          <w:szCs w:val="24"/>
        </w:rPr>
        <w:t xml:space="preserve"> je mora biti IATA prodajni agent v letih 2014, 2015 in 2016</w:t>
      </w:r>
      <w:r w:rsidR="000D4CAB">
        <w:rPr>
          <w:rFonts w:ascii="Times New Roman" w:hAnsi="Times New Roman" w:cs="Times New Roman"/>
          <w:sz w:val="24"/>
          <w:szCs w:val="24"/>
        </w:rPr>
        <w:t>.</w:t>
      </w:r>
    </w:p>
    <w:p w:rsidR="00A54CCB" w:rsidRPr="000D7469" w:rsidRDefault="00A54CCB" w:rsidP="00A54CCB">
      <w:pPr>
        <w:spacing w:line="276" w:lineRule="auto"/>
        <w:rPr>
          <w:rFonts w:ascii="Times New Roman" w:hAnsi="Times New Roman" w:cs="Times New Roman"/>
          <w:sz w:val="24"/>
          <w:szCs w:val="24"/>
        </w:rPr>
      </w:pPr>
      <w:r w:rsidRPr="000D7469">
        <w:rPr>
          <w:rFonts w:ascii="Times New Roman" w:hAnsi="Times New Roman" w:cs="Times New Roman"/>
          <w:b/>
          <w:sz w:val="24"/>
          <w:szCs w:val="24"/>
        </w:rPr>
        <w:t>Dokazilo</w:t>
      </w:r>
      <w:r w:rsidRPr="000D7469">
        <w:rPr>
          <w:rFonts w:ascii="Times New Roman" w:hAnsi="Times New Roman" w:cs="Times New Roman"/>
          <w:sz w:val="24"/>
          <w:szCs w:val="24"/>
        </w:rPr>
        <w:t xml:space="preserve">: Ponudnik predloži potrdilo IATA (International Air Transport Association) o mednarodni registraciji ponudnika, ki dokazuje, da </w:t>
      </w:r>
      <w:r w:rsidR="00CE4655">
        <w:rPr>
          <w:rFonts w:ascii="Times New Roman" w:hAnsi="Times New Roman" w:cs="Times New Roman"/>
          <w:sz w:val="24"/>
          <w:szCs w:val="24"/>
        </w:rPr>
        <w:t>je ponudnik IATA prodajni agent za leta 2014, 2015 in 2016. Potrdila so lahko v slovenskem ali angleškem jeziku.</w:t>
      </w:r>
    </w:p>
    <w:p w:rsidR="00A54CCB" w:rsidRPr="000D7469" w:rsidRDefault="00A54CCB" w:rsidP="00A54CCB">
      <w:pPr>
        <w:rPr>
          <w:rFonts w:ascii="Times New Roman" w:hAnsi="Times New Roman" w:cs="Times New Roman"/>
          <w:lang w:eastAsia="en-US"/>
        </w:rPr>
      </w:pPr>
    </w:p>
    <w:p w:rsidR="003C05D4" w:rsidRPr="000D7469" w:rsidRDefault="00923CC0" w:rsidP="00771126">
      <w:pPr>
        <w:pStyle w:val="Heading2"/>
        <w:numPr>
          <w:ilvl w:val="1"/>
          <w:numId w:val="28"/>
        </w:numPr>
        <w:spacing w:line="276" w:lineRule="auto"/>
        <w:rPr>
          <w:sz w:val="24"/>
          <w:szCs w:val="24"/>
        </w:rPr>
      </w:pPr>
      <w:bookmarkStart w:id="68" w:name="_Toc454194741"/>
      <w:r w:rsidRPr="000D7469">
        <w:rPr>
          <w:sz w:val="24"/>
          <w:szCs w:val="24"/>
        </w:rPr>
        <w:t>Reference</w:t>
      </w:r>
      <w:bookmarkEnd w:id="67"/>
      <w:bookmarkEnd w:id="68"/>
    </w:p>
    <w:p w:rsidR="003672D3" w:rsidRPr="000D7469" w:rsidRDefault="003672D3" w:rsidP="003672D3">
      <w:pPr>
        <w:spacing w:line="360" w:lineRule="auto"/>
        <w:rPr>
          <w:rFonts w:ascii="Times New Roman" w:hAnsi="Times New Roman" w:cs="Times New Roman"/>
          <w:sz w:val="24"/>
          <w:szCs w:val="24"/>
        </w:rPr>
      </w:pPr>
      <w:r w:rsidRPr="000D7469">
        <w:rPr>
          <w:rFonts w:ascii="Times New Roman" w:hAnsi="Times New Roman" w:cs="Times New Roman"/>
          <w:sz w:val="24"/>
          <w:szCs w:val="24"/>
        </w:rPr>
        <w:t xml:space="preserve">Naročnik bo priznal usposobljenost ponudniku, ki bo izkazal, da je v zadnjih </w:t>
      </w:r>
      <w:r w:rsidR="00CE4655">
        <w:rPr>
          <w:rFonts w:ascii="Times New Roman" w:hAnsi="Times New Roman" w:cs="Times New Roman"/>
          <w:sz w:val="24"/>
          <w:szCs w:val="24"/>
        </w:rPr>
        <w:t>treh</w:t>
      </w:r>
      <w:r w:rsidRPr="000D7469">
        <w:rPr>
          <w:rFonts w:ascii="Times New Roman" w:hAnsi="Times New Roman" w:cs="Times New Roman"/>
          <w:sz w:val="24"/>
          <w:szCs w:val="24"/>
        </w:rPr>
        <w:t xml:space="preserve"> letih  pred rokom za oddajo ponudb  enakovrstne storitve – prodaja letalskih kart – izvajal vsaj </w:t>
      </w:r>
      <w:r w:rsidR="00CE4655">
        <w:rPr>
          <w:rFonts w:ascii="Times New Roman" w:hAnsi="Times New Roman" w:cs="Times New Roman"/>
          <w:sz w:val="24"/>
          <w:szCs w:val="24"/>
        </w:rPr>
        <w:t xml:space="preserve">10 </w:t>
      </w:r>
      <w:r w:rsidRPr="000D7469">
        <w:rPr>
          <w:rFonts w:ascii="Times New Roman" w:hAnsi="Times New Roman" w:cs="Times New Roman"/>
          <w:sz w:val="24"/>
          <w:szCs w:val="24"/>
        </w:rPr>
        <w:t>naročnik</w:t>
      </w:r>
      <w:r w:rsidR="00CE4655">
        <w:rPr>
          <w:rFonts w:ascii="Times New Roman" w:hAnsi="Times New Roman" w:cs="Times New Roman"/>
          <w:sz w:val="24"/>
          <w:szCs w:val="24"/>
        </w:rPr>
        <w:t xml:space="preserve">om, </w:t>
      </w:r>
      <w:r w:rsidR="00CE4655" w:rsidRPr="00CE4655">
        <w:rPr>
          <w:rFonts w:ascii="Times New Roman" w:hAnsi="Times New Roman" w:cs="Times New Roman"/>
          <w:sz w:val="24"/>
          <w:szCs w:val="24"/>
        </w:rPr>
        <w:t xml:space="preserve">pri </w:t>
      </w:r>
      <w:r w:rsidR="00CE4655" w:rsidRPr="00CE4655">
        <w:rPr>
          <w:rFonts w:ascii="Times New Roman" w:hAnsi="Times New Roman" w:cs="Times New Roman" w:hint="eastAsia"/>
          <w:sz w:val="24"/>
          <w:szCs w:val="24"/>
        </w:rPr>
        <w:t>č</w:t>
      </w:r>
      <w:r w:rsidR="00CE4655" w:rsidRPr="00CE4655">
        <w:rPr>
          <w:rFonts w:ascii="Times New Roman" w:hAnsi="Times New Roman" w:cs="Times New Roman"/>
          <w:sz w:val="24"/>
          <w:szCs w:val="24"/>
        </w:rPr>
        <w:t>emer mora skupna vrednost posamezne reference zna</w:t>
      </w:r>
      <w:r w:rsidR="00CE4655" w:rsidRPr="00CE4655">
        <w:rPr>
          <w:rFonts w:ascii="Times New Roman" w:hAnsi="Times New Roman" w:cs="Times New Roman" w:hint="eastAsia"/>
          <w:sz w:val="24"/>
          <w:szCs w:val="24"/>
        </w:rPr>
        <w:t>š</w:t>
      </w:r>
      <w:r w:rsidR="00CE4655" w:rsidRPr="00CE4655">
        <w:rPr>
          <w:rFonts w:ascii="Times New Roman" w:hAnsi="Times New Roman" w:cs="Times New Roman"/>
          <w:sz w:val="24"/>
          <w:szCs w:val="24"/>
        </w:rPr>
        <w:t xml:space="preserve">ati najmanj 10.000 </w:t>
      </w:r>
      <w:r w:rsidR="00CE4655" w:rsidRPr="00CE4655">
        <w:rPr>
          <w:rFonts w:ascii="Times New Roman" w:hAnsi="Times New Roman" w:cs="Times New Roman" w:hint="eastAsia"/>
          <w:sz w:val="24"/>
          <w:szCs w:val="24"/>
        </w:rPr>
        <w:t>€</w:t>
      </w:r>
      <w:r w:rsidR="00CE4655" w:rsidRPr="00CE4655">
        <w:rPr>
          <w:rFonts w:ascii="Times New Roman" w:hAnsi="Times New Roman" w:cs="Times New Roman"/>
          <w:sz w:val="24"/>
          <w:szCs w:val="24"/>
        </w:rPr>
        <w:t xml:space="preserve"> (brez DDV).</w:t>
      </w:r>
    </w:p>
    <w:p w:rsidR="003672D3" w:rsidRPr="000D7469" w:rsidRDefault="003672D3" w:rsidP="003672D3">
      <w:pPr>
        <w:spacing w:line="360" w:lineRule="auto"/>
        <w:rPr>
          <w:rFonts w:ascii="Times New Roman" w:hAnsi="Times New Roman" w:cs="Times New Roman"/>
          <w:i/>
          <w:sz w:val="24"/>
          <w:szCs w:val="24"/>
        </w:rPr>
      </w:pPr>
      <w:r w:rsidRPr="000D7469">
        <w:rPr>
          <w:rFonts w:ascii="Times New Roman" w:hAnsi="Times New Roman" w:cs="Times New Roman"/>
          <w:b/>
          <w:iCs/>
          <w:sz w:val="24"/>
          <w:szCs w:val="24"/>
        </w:rPr>
        <w:lastRenderedPageBreak/>
        <w:t xml:space="preserve">Dokazilo: </w:t>
      </w:r>
      <w:r w:rsidRPr="000D7469">
        <w:rPr>
          <w:rFonts w:ascii="Times New Roman" w:hAnsi="Times New Roman" w:cs="Times New Roman"/>
          <w:sz w:val="24"/>
          <w:szCs w:val="24"/>
        </w:rPr>
        <w:t>Ponudnik predloži obrazec z referencami.</w:t>
      </w:r>
      <w:r w:rsidR="000F16BA" w:rsidRPr="000D7469">
        <w:rPr>
          <w:rFonts w:ascii="Times New Roman" w:hAnsi="Times New Roman" w:cs="Times New Roman"/>
        </w:rPr>
        <w:t xml:space="preserve"> </w:t>
      </w:r>
      <w:r w:rsidR="000F16BA" w:rsidRPr="000D7469">
        <w:rPr>
          <w:rFonts w:ascii="Times New Roman" w:hAnsi="Times New Roman" w:cs="Times New Roman"/>
          <w:sz w:val="24"/>
          <w:szCs w:val="24"/>
        </w:rPr>
        <w:t xml:space="preserve">Reference morajo biti potrjene s strani </w:t>
      </w:r>
      <w:r w:rsidR="00CE4655">
        <w:rPr>
          <w:rFonts w:ascii="Times New Roman" w:hAnsi="Times New Roman" w:cs="Times New Roman"/>
          <w:sz w:val="24"/>
          <w:szCs w:val="24"/>
        </w:rPr>
        <w:t>referencodajalca</w:t>
      </w:r>
      <w:r w:rsidR="000F16BA" w:rsidRPr="000D7469">
        <w:rPr>
          <w:rFonts w:ascii="Times New Roman" w:hAnsi="Times New Roman" w:cs="Times New Roman"/>
          <w:sz w:val="24"/>
          <w:szCs w:val="24"/>
        </w:rPr>
        <w:t>.</w:t>
      </w:r>
    </w:p>
    <w:p w:rsidR="003672D3" w:rsidRDefault="003672D3" w:rsidP="003672D3">
      <w:pPr>
        <w:spacing w:line="360" w:lineRule="auto"/>
        <w:rPr>
          <w:rFonts w:ascii="Times New Roman" w:hAnsi="Times New Roman" w:cs="Times New Roman"/>
          <w:sz w:val="24"/>
          <w:szCs w:val="24"/>
        </w:rPr>
      </w:pPr>
      <w:r w:rsidRPr="000D7469">
        <w:rPr>
          <w:rFonts w:ascii="Times New Roman" w:hAnsi="Times New Roman" w:cs="Times New Roman"/>
          <w:sz w:val="24"/>
          <w:szCs w:val="24"/>
        </w:rPr>
        <w:t>V primeru skupne ponudbe lahko pogoj izpolnjujejo vsi partnerji skupaj.</w:t>
      </w:r>
    </w:p>
    <w:p w:rsidR="00581693" w:rsidRDefault="00581693" w:rsidP="003672D3">
      <w:pPr>
        <w:spacing w:line="360" w:lineRule="auto"/>
        <w:rPr>
          <w:rFonts w:ascii="Times New Roman" w:hAnsi="Times New Roman" w:cs="Times New Roman"/>
          <w:sz w:val="24"/>
          <w:szCs w:val="24"/>
        </w:rPr>
      </w:pPr>
    </w:p>
    <w:p w:rsidR="00581693" w:rsidRPr="000D7469" w:rsidRDefault="00581693" w:rsidP="00581693">
      <w:pPr>
        <w:pStyle w:val="Heading2"/>
        <w:numPr>
          <w:ilvl w:val="1"/>
          <w:numId w:val="28"/>
        </w:numPr>
        <w:spacing w:line="276" w:lineRule="auto"/>
        <w:rPr>
          <w:sz w:val="24"/>
          <w:szCs w:val="24"/>
        </w:rPr>
      </w:pPr>
      <w:bookmarkStart w:id="69" w:name="_Toc454194742"/>
      <w:r>
        <w:rPr>
          <w:sz w:val="24"/>
          <w:szCs w:val="24"/>
        </w:rPr>
        <w:t>Čisti prihodki od prodaje</w:t>
      </w:r>
      <w:bookmarkEnd w:id="69"/>
    </w:p>
    <w:p w:rsidR="00581693" w:rsidRDefault="00581693" w:rsidP="00581693">
      <w:pPr>
        <w:spacing w:line="360" w:lineRule="auto"/>
        <w:rPr>
          <w:rFonts w:ascii="Times New Roman" w:hAnsi="Times New Roman" w:cs="Times New Roman"/>
          <w:sz w:val="24"/>
          <w:szCs w:val="24"/>
        </w:rPr>
      </w:pPr>
      <w:r w:rsidRPr="000D7469">
        <w:rPr>
          <w:rFonts w:ascii="Times New Roman" w:hAnsi="Times New Roman" w:cs="Times New Roman"/>
          <w:sz w:val="24"/>
          <w:szCs w:val="24"/>
        </w:rPr>
        <w:t xml:space="preserve">Naročnik bo priznal usposobljenost ponudniku, ki bo izkazal, da je </w:t>
      </w:r>
      <w:r>
        <w:rPr>
          <w:rFonts w:ascii="Times New Roman" w:hAnsi="Times New Roman" w:cs="Times New Roman"/>
          <w:sz w:val="24"/>
          <w:szCs w:val="24"/>
        </w:rPr>
        <w:t xml:space="preserve">imel v letih 2014 in 2015 čiste prihodke od prodaje večje od 1 mio. € brez DDV v posameznem letu. </w:t>
      </w:r>
    </w:p>
    <w:p w:rsidR="00581693" w:rsidRPr="000D7469" w:rsidRDefault="00581693" w:rsidP="00581693">
      <w:pPr>
        <w:spacing w:line="360" w:lineRule="auto"/>
        <w:rPr>
          <w:rFonts w:ascii="Times New Roman" w:hAnsi="Times New Roman" w:cs="Times New Roman"/>
          <w:i/>
          <w:sz w:val="24"/>
          <w:szCs w:val="24"/>
        </w:rPr>
      </w:pPr>
      <w:r w:rsidRPr="000D7469">
        <w:rPr>
          <w:rFonts w:ascii="Times New Roman" w:hAnsi="Times New Roman" w:cs="Times New Roman"/>
          <w:b/>
          <w:iCs/>
          <w:sz w:val="24"/>
          <w:szCs w:val="24"/>
        </w:rPr>
        <w:t xml:space="preserve">Dokazilo: </w:t>
      </w:r>
      <w:r w:rsidR="000D4CAB">
        <w:rPr>
          <w:rFonts w:ascii="Times New Roman" w:hAnsi="Times New Roman" w:cs="Times New Roman"/>
          <w:sz w:val="24"/>
          <w:szCs w:val="24"/>
        </w:rPr>
        <w:t>Izkaz poslovnega izida za leti 2014,</w:t>
      </w:r>
      <w:r>
        <w:rPr>
          <w:rFonts w:ascii="Times New Roman" w:hAnsi="Times New Roman" w:cs="Times New Roman"/>
          <w:sz w:val="24"/>
          <w:szCs w:val="24"/>
        </w:rPr>
        <w:t xml:space="preserve"> 2015.</w:t>
      </w:r>
    </w:p>
    <w:p w:rsidR="00581693" w:rsidRPr="000D7469" w:rsidRDefault="00581693" w:rsidP="00581693">
      <w:pPr>
        <w:spacing w:line="360" w:lineRule="auto"/>
        <w:rPr>
          <w:rFonts w:ascii="Times New Roman" w:hAnsi="Times New Roman" w:cs="Times New Roman"/>
          <w:sz w:val="24"/>
          <w:szCs w:val="24"/>
        </w:rPr>
      </w:pPr>
      <w:r w:rsidRPr="000D7469">
        <w:rPr>
          <w:rFonts w:ascii="Times New Roman" w:hAnsi="Times New Roman" w:cs="Times New Roman"/>
          <w:sz w:val="24"/>
          <w:szCs w:val="24"/>
        </w:rPr>
        <w:t>V primeru skupne ponudbe lahko pogoj izpolnjujejo vsi partnerji skupaj.</w:t>
      </w:r>
    </w:p>
    <w:p w:rsidR="00581693" w:rsidRDefault="00581693" w:rsidP="003672D3">
      <w:pPr>
        <w:spacing w:line="360" w:lineRule="auto"/>
        <w:rPr>
          <w:rFonts w:ascii="Times New Roman" w:hAnsi="Times New Roman" w:cs="Times New Roman"/>
          <w:sz w:val="24"/>
          <w:szCs w:val="24"/>
        </w:rPr>
      </w:pPr>
    </w:p>
    <w:p w:rsidR="001415EA" w:rsidRPr="000D7469" w:rsidRDefault="00172F08" w:rsidP="000D4CAB">
      <w:pPr>
        <w:pStyle w:val="Heading1"/>
      </w:pPr>
      <w:bookmarkStart w:id="70" w:name="_Toc454194744"/>
      <w:r w:rsidRPr="000D7469">
        <w:t>Tehn</w:t>
      </w:r>
      <w:r w:rsidR="002903EE" w:rsidRPr="000D7469">
        <w:t>ične specifikacije</w:t>
      </w:r>
      <w:bookmarkEnd w:id="70"/>
    </w:p>
    <w:p w:rsidR="008B09D6" w:rsidRPr="000D7469" w:rsidRDefault="008B09D6" w:rsidP="00771126">
      <w:pPr>
        <w:spacing w:line="276" w:lineRule="auto"/>
        <w:rPr>
          <w:rFonts w:ascii="Times New Roman" w:hAnsi="Times New Roman" w:cs="Times New Roman"/>
          <w:sz w:val="24"/>
          <w:szCs w:val="24"/>
        </w:rPr>
      </w:pPr>
    </w:p>
    <w:p w:rsidR="008B09D6" w:rsidRPr="000D7469" w:rsidRDefault="008B09D6" w:rsidP="00771126">
      <w:pPr>
        <w:spacing w:line="276" w:lineRule="auto"/>
        <w:rPr>
          <w:rFonts w:ascii="Times New Roman" w:hAnsi="Times New Roman" w:cs="Times New Roman"/>
          <w:sz w:val="24"/>
          <w:szCs w:val="24"/>
        </w:rPr>
      </w:pPr>
      <w:bookmarkStart w:id="71" w:name="_Toc376939675"/>
      <w:bookmarkStart w:id="72" w:name="_Toc377022716"/>
      <w:bookmarkStart w:id="73" w:name="_Toc381102365"/>
      <w:r w:rsidRPr="000D7469">
        <w:rPr>
          <w:rFonts w:ascii="Times New Roman" w:hAnsi="Times New Roman" w:cs="Times New Roman"/>
          <w:sz w:val="24"/>
          <w:szCs w:val="24"/>
        </w:rPr>
        <w:t xml:space="preserve">Predmet javnega naročila je </w:t>
      </w:r>
      <w:r w:rsidR="003672D3" w:rsidRPr="000D7469">
        <w:rPr>
          <w:rFonts w:ascii="Times New Roman" w:hAnsi="Times New Roman" w:cs="Times New Roman"/>
          <w:sz w:val="24"/>
          <w:szCs w:val="24"/>
        </w:rPr>
        <w:t>organiziranje letalskih prevozov</w:t>
      </w:r>
      <w:r w:rsidRPr="000D7469">
        <w:rPr>
          <w:rFonts w:ascii="Times New Roman" w:hAnsi="Times New Roman" w:cs="Times New Roman"/>
          <w:sz w:val="24"/>
          <w:szCs w:val="24"/>
        </w:rPr>
        <w:t>.</w:t>
      </w:r>
    </w:p>
    <w:p w:rsidR="008B09D6" w:rsidRPr="000D7469" w:rsidRDefault="003672D3"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Predmet javnega naročila ni</w:t>
      </w:r>
      <w:r w:rsidR="008B09D6" w:rsidRPr="000D7469">
        <w:rPr>
          <w:rFonts w:ascii="Times New Roman" w:hAnsi="Times New Roman" w:cs="Times New Roman"/>
          <w:sz w:val="24"/>
          <w:szCs w:val="24"/>
        </w:rPr>
        <w:t xml:space="preserve"> razdeljen na </w:t>
      </w:r>
      <w:r w:rsidRPr="000D7469">
        <w:rPr>
          <w:rFonts w:ascii="Times New Roman" w:hAnsi="Times New Roman" w:cs="Times New Roman"/>
          <w:sz w:val="24"/>
          <w:szCs w:val="24"/>
        </w:rPr>
        <w:t>sklope.</w:t>
      </w:r>
    </w:p>
    <w:p w:rsidR="006636B5" w:rsidRPr="000D7469" w:rsidRDefault="003672D3"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Naročnik bo storitve naročal sukcesivno, glede na potrebe njegovih zaposlenih.</w:t>
      </w:r>
    </w:p>
    <w:p w:rsidR="00ED114D" w:rsidRPr="000D7469" w:rsidRDefault="003672D3"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Zahteve </w:t>
      </w:r>
      <w:r w:rsidR="00ED114D" w:rsidRPr="000D7469">
        <w:rPr>
          <w:rFonts w:ascii="Times New Roman" w:hAnsi="Times New Roman" w:cs="Times New Roman"/>
          <w:sz w:val="24"/>
          <w:szCs w:val="24"/>
        </w:rPr>
        <w:t>za posamezno naročil</w:t>
      </w:r>
      <w:r w:rsidR="00162A17" w:rsidRPr="000D7469">
        <w:rPr>
          <w:rFonts w:ascii="Times New Roman" w:hAnsi="Times New Roman" w:cs="Times New Roman"/>
          <w:sz w:val="24"/>
          <w:szCs w:val="24"/>
        </w:rPr>
        <w:t>o</w:t>
      </w:r>
      <w:r w:rsidR="00ED114D" w:rsidRPr="000D7469">
        <w:rPr>
          <w:rFonts w:ascii="Times New Roman" w:hAnsi="Times New Roman" w:cs="Times New Roman"/>
          <w:sz w:val="24"/>
          <w:szCs w:val="24"/>
        </w:rPr>
        <w:t xml:space="preserve"> letalskih kart bo naročnik specificiral ob </w:t>
      </w:r>
      <w:r w:rsidR="00CE4655">
        <w:rPr>
          <w:rFonts w:ascii="Times New Roman" w:hAnsi="Times New Roman" w:cs="Times New Roman"/>
          <w:sz w:val="24"/>
          <w:szCs w:val="24"/>
        </w:rPr>
        <w:t xml:space="preserve">ponovnem odpiranju konkurence med ponudniki, ki bodo podpisniki okvirnega sporazuma. </w:t>
      </w:r>
      <w:r w:rsidR="00ED114D" w:rsidRPr="000D7469">
        <w:rPr>
          <w:rFonts w:ascii="Times New Roman" w:hAnsi="Times New Roman" w:cs="Times New Roman"/>
          <w:sz w:val="24"/>
          <w:szCs w:val="24"/>
        </w:rPr>
        <w:t>V posameznem</w:t>
      </w:r>
      <w:r w:rsidR="00CE4655">
        <w:rPr>
          <w:rFonts w:ascii="Times New Roman" w:hAnsi="Times New Roman" w:cs="Times New Roman"/>
          <w:sz w:val="24"/>
          <w:szCs w:val="24"/>
        </w:rPr>
        <w:t xml:space="preserve"> ponovnem odpiranju konkurence</w:t>
      </w:r>
      <w:r w:rsidR="00ED114D" w:rsidRPr="000D7469">
        <w:rPr>
          <w:rFonts w:ascii="Times New Roman" w:hAnsi="Times New Roman" w:cs="Times New Roman"/>
          <w:sz w:val="24"/>
          <w:szCs w:val="24"/>
        </w:rPr>
        <w:t xml:space="preserve"> bo naročnik navedel natančne zahteve za konkretne letalske vozovnice, kot so: destinacija, datum, ura in kraj odhoda in prihoda, število vozovnic, razred letenja in morebitne druge zahteve.</w:t>
      </w:r>
    </w:p>
    <w:p w:rsidR="00162A17" w:rsidRPr="000D7469" w:rsidRDefault="00162A17" w:rsidP="00162A17">
      <w:pPr>
        <w:spacing w:line="360" w:lineRule="auto"/>
        <w:rPr>
          <w:rFonts w:ascii="Times New Roman" w:hAnsi="Times New Roman" w:cs="Times New Roman"/>
          <w:sz w:val="24"/>
          <w:szCs w:val="24"/>
        </w:rPr>
      </w:pPr>
      <w:r w:rsidRPr="000D7469">
        <w:rPr>
          <w:rFonts w:ascii="Times New Roman" w:hAnsi="Times New Roman" w:cs="Times New Roman"/>
          <w:sz w:val="24"/>
          <w:szCs w:val="24"/>
        </w:rPr>
        <w:t xml:space="preserve">Končna ponudbena cena z DDV mora vključevati vse elemente, iz katerih je sestavljena in mora vključevati vse stroške, davke in morebitne popuste tako, da naročnika ne bremenijo kakršnikoli stroški, povezani s predmetom javnega naročila. V kolikor ponudnik ponuja popust, ga mora vključiti v končno ponudbeno vrednost. </w:t>
      </w:r>
    </w:p>
    <w:p w:rsidR="000F16BA" w:rsidRPr="000D7469" w:rsidRDefault="000F16BA" w:rsidP="00162A17">
      <w:pPr>
        <w:spacing w:line="360" w:lineRule="auto"/>
        <w:rPr>
          <w:rFonts w:ascii="Times New Roman" w:hAnsi="Times New Roman" w:cs="Times New Roman"/>
          <w:sz w:val="24"/>
          <w:szCs w:val="24"/>
        </w:rPr>
      </w:pPr>
      <w:r w:rsidRPr="000D7469">
        <w:rPr>
          <w:rFonts w:ascii="Times New Roman" w:hAnsi="Times New Roman" w:cs="Times New Roman"/>
          <w:color w:val="000000"/>
          <w:sz w:val="24"/>
          <w:szCs w:val="24"/>
        </w:rPr>
        <w:t>Naročnik se z okvirnim sporazumom ne zavezuje, da bo naročil določeno količino letalskih vozovnice, saj bodo le-te naročene glede na trenutne potrebe naročnika.</w:t>
      </w:r>
    </w:p>
    <w:p w:rsidR="00ED114D" w:rsidRPr="000D7469" w:rsidRDefault="00ED114D"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Naročnik bo okvirni sporazum na podlagi </w:t>
      </w:r>
      <w:r w:rsidR="00CE4655">
        <w:rPr>
          <w:rFonts w:ascii="Times New Roman" w:hAnsi="Times New Roman" w:cs="Times New Roman"/>
          <w:sz w:val="24"/>
          <w:szCs w:val="24"/>
        </w:rPr>
        <w:t xml:space="preserve">danih </w:t>
      </w:r>
      <w:r w:rsidRPr="000D7469">
        <w:rPr>
          <w:rFonts w:ascii="Times New Roman" w:hAnsi="Times New Roman" w:cs="Times New Roman"/>
          <w:sz w:val="24"/>
          <w:szCs w:val="24"/>
        </w:rPr>
        <w:t xml:space="preserve">merila sklenil </w:t>
      </w:r>
      <w:r w:rsidR="00CE4655">
        <w:rPr>
          <w:rFonts w:ascii="Times New Roman" w:hAnsi="Times New Roman" w:cs="Times New Roman"/>
          <w:sz w:val="24"/>
          <w:szCs w:val="24"/>
        </w:rPr>
        <w:t xml:space="preserve">s tremi </w:t>
      </w:r>
      <w:r w:rsidR="000F16BA" w:rsidRPr="000D7469">
        <w:rPr>
          <w:rFonts w:ascii="Times New Roman" w:hAnsi="Times New Roman" w:cs="Times New Roman"/>
          <w:sz w:val="24"/>
          <w:szCs w:val="24"/>
        </w:rPr>
        <w:t xml:space="preserve">ponudniki. Ponudniki bodo </w:t>
      </w:r>
      <w:r w:rsidR="00162A17" w:rsidRPr="000D7469">
        <w:rPr>
          <w:rFonts w:ascii="Times New Roman" w:hAnsi="Times New Roman" w:cs="Times New Roman"/>
          <w:sz w:val="24"/>
          <w:szCs w:val="24"/>
        </w:rPr>
        <w:t>dolžn</w:t>
      </w:r>
      <w:r w:rsidR="000F16BA" w:rsidRPr="000D7469">
        <w:rPr>
          <w:rFonts w:ascii="Times New Roman" w:hAnsi="Times New Roman" w:cs="Times New Roman"/>
          <w:sz w:val="24"/>
          <w:szCs w:val="24"/>
        </w:rPr>
        <w:t>i</w:t>
      </w:r>
      <w:r w:rsidRPr="000D7469">
        <w:rPr>
          <w:rFonts w:ascii="Times New Roman" w:hAnsi="Times New Roman" w:cs="Times New Roman"/>
          <w:sz w:val="24"/>
          <w:szCs w:val="24"/>
        </w:rPr>
        <w:t xml:space="preserve"> opraviti sledeče aktivnosti:</w:t>
      </w:r>
    </w:p>
    <w:p w:rsidR="00ED114D" w:rsidRPr="000D7469" w:rsidRDefault="00ED114D" w:rsidP="00ED114D">
      <w:pPr>
        <w:pStyle w:val="ListParagraph"/>
        <w:numPr>
          <w:ilvl w:val="0"/>
          <w:numId w:val="37"/>
        </w:numPr>
        <w:spacing w:line="276" w:lineRule="auto"/>
        <w:rPr>
          <w:rFonts w:ascii="Times New Roman" w:hAnsi="Times New Roman" w:cs="Times New Roman"/>
          <w:sz w:val="24"/>
          <w:szCs w:val="24"/>
        </w:rPr>
      </w:pPr>
      <w:r w:rsidRPr="000D7469">
        <w:rPr>
          <w:rFonts w:ascii="Times New Roman" w:hAnsi="Times New Roman" w:cs="Times New Roman"/>
          <w:sz w:val="24"/>
          <w:szCs w:val="24"/>
        </w:rPr>
        <w:lastRenderedPageBreak/>
        <w:t xml:space="preserve">iskanje letalskih prevoznikov, ki bodo ponujali lete, ki ustrezajo zahtevam iz posameznega </w:t>
      </w:r>
      <w:r w:rsidR="00CE4655">
        <w:rPr>
          <w:rFonts w:ascii="Times New Roman" w:hAnsi="Times New Roman" w:cs="Times New Roman"/>
          <w:sz w:val="24"/>
          <w:szCs w:val="24"/>
        </w:rPr>
        <w:t>ponovnega odpiranja konkurence,</w:t>
      </w:r>
    </w:p>
    <w:p w:rsidR="000A0242" w:rsidRPr="000D7469" w:rsidRDefault="00ED114D" w:rsidP="00ED114D">
      <w:pPr>
        <w:pStyle w:val="ListParagraph"/>
        <w:numPr>
          <w:ilvl w:val="0"/>
          <w:numId w:val="37"/>
        </w:num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ponudnik mora naročniku posredovati najugodnejše ponudbe letalskih kart, </w:t>
      </w:r>
      <w:r w:rsidR="000A0242" w:rsidRPr="000D7469">
        <w:rPr>
          <w:rFonts w:ascii="Times New Roman" w:hAnsi="Times New Roman" w:cs="Times New Roman"/>
          <w:sz w:val="24"/>
          <w:szCs w:val="24"/>
        </w:rPr>
        <w:t>ki ustrezajo zgoraj navedenim pogojem</w:t>
      </w:r>
    </w:p>
    <w:p w:rsidR="000A0242" w:rsidRPr="000D7469" w:rsidRDefault="000A0242" w:rsidP="00ED114D">
      <w:pPr>
        <w:pStyle w:val="ListParagraph"/>
        <w:numPr>
          <w:ilvl w:val="0"/>
          <w:numId w:val="37"/>
        </w:numPr>
        <w:spacing w:line="276" w:lineRule="auto"/>
        <w:rPr>
          <w:rFonts w:ascii="Times New Roman" w:hAnsi="Times New Roman" w:cs="Times New Roman"/>
          <w:sz w:val="24"/>
          <w:szCs w:val="24"/>
        </w:rPr>
      </w:pPr>
      <w:r w:rsidRPr="000D7469">
        <w:rPr>
          <w:rFonts w:ascii="Times New Roman" w:hAnsi="Times New Roman" w:cs="Times New Roman"/>
          <w:sz w:val="24"/>
          <w:szCs w:val="24"/>
        </w:rPr>
        <w:t>let organizirati tako, da je organiziran v najkrajšem možnem roku s čim manjšim številom postankov</w:t>
      </w:r>
      <w:r w:rsidR="00CE4655">
        <w:rPr>
          <w:rFonts w:ascii="Times New Roman" w:hAnsi="Times New Roman" w:cs="Times New Roman"/>
          <w:sz w:val="24"/>
          <w:szCs w:val="24"/>
        </w:rPr>
        <w:t xml:space="preserve"> oz. skladno z drugimi navodili naročnika,</w:t>
      </w:r>
    </w:p>
    <w:p w:rsidR="000A0242" w:rsidRPr="000D7469" w:rsidRDefault="000A0242" w:rsidP="00ED114D">
      <w:pPr>
        <w:pStyle w:val="ListParagraph"/>
        <w:numPr>
          <w:ilvl w:val="0"/>
          <w:numId w:val="37"/>
        </w:numPr>
        <w:spacing w:line="276" w:lineRule="auto"/>
        <w:rPr>
          <w:rFonts w:ascii="Times New Roman" w:hAnsi="Times New Roman" w:cs="Times New Roman"/>
          <w:sz w:val="24"/>
          <w:szCs w:val="24"/>
        </w:rPr>
      </w:pPr>
      <w:r w:rsidRPr="000D7469">
        <w:rPr>
          <w:rFonts w:ascii="Times New Roman" w:hAnsi="Times New Roman" w:cs="Times New Roman"/>
          <w:sz w:val="24"/>
          <w:szCs w:val="24"/>
        </w:rPr>
        <w:t>ponudnik je dolžan upoštevati preference naročnika</w:t>
      </w:r>
      <w:r w:rsidR="00CE4655">
        <w:rPr>
          <w:rFonts w:ascii="Times New Roman" w:hAnsi="Times New Roman" w:cs="Times New Roman"/>
          <w:sz w:val="24"/>
          <w:szCs w:val="24"/>
        </w:rPr>
        <w:t>,</w:t>
      </w:r>
    </w:p>
    <w:p w:rsidR="000A0242" w:rsidRPr="000D7469" w:rsidRDefault="000A0242" w:rsidP="000A0242">
      <w:pPr>
        <w:pStyle w:val="ListParagraph"/>
        <w:numPr>
          <w:ilvl w:val="0"/>
          <w:numId w:val="37"/>
        </w:num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ponudnik je dolžan naročniku </w:t>
      </w:r>
      <w:r w:rsidR="000A3DDD" w:rsidRPr="000D7469">
        <w:rPr>
          <w:rFonts w:ascii="Times New Roman" w:hAnsi="Times New Roman" w:cs="Times New Roman"/>
          <w:sz w:val="24"/>
          <w:szCs w:val="24"/>
        </w:rPr>
        <w:t xml:space="preserve">v običajnem delovnem času naročnika, tj. </w:t>
      </w:r>
      <w:r w:rsidR="00CE4655">
        <w:rPr>
          <w:rFonts w:ascii="Times New Roman" w:hAnsi="Times New Roman" w:cs="Times New Roman"/>
          <w:sz w:val="24"/>
          <w:szCs w:val="24"/>
        </w:rPr>
        <w:t>od 7:00 do 17:00) najkasneje v 3</w:t>
      </w:r>
      <w:r w:rsidRPr="000D7469">
        <w:rPr>
          <w:rFonts w:ascii="Times New Roman" w:hAnsi="Times New Roman" w:cs="Times New Roman"/>
          <w:sz w:val="24"/>
          <w:szCs w:val="24"/>
        </w:rPr>
        <w:t xml:space="preserve"> urah od prejema povabila k oddaji ponudbe posredovati ponudbo z navedbo cene ter pogojev organiziranega letalskega prevoza. V nujnih primerih lahko na</w:t>
      </w:r>
      <w:r w:rsidR="000A3DDD" w:rsidRPr="000D7469">
        <w:rPr>
          <w:rFonts w:ascii="Times New Roman" w:hAnsi="Times New Roman" w:cs="Times New Roman"/>
          <w:sz w:val="24"/>
          <w:szCs w:val="24"/>
        </w:rPr>
        <w:t>ročnik to obdobje skrajša na 2</w:t>
      </w:r>
      <w:r w:rsidRPr="000D7469">
        <w:rPr>
          <w:rFonts w:ascii="Times New Roman" w:hAnsi="Times New Roman" w:cs="Times New Roman"/>
          <w:sz w:val="24"/>
          <w:szCs w:val="24"/>
        </w:rPr>
        <w:t xml:space="preserve"> ur</w:t>
      </w:r>
      <w:r w:rsidR="000A3DDD" w:rsidRPr="000D7469">
        <w:rPr>
          <w:rFonts w:ascii="Times New Roman" w:hAnsi="Times New Roman" w:cs="Times New Roman"/>
          <w:sz w:val="24"/>
          <w:szCs w:val="24"/>
        </w:rPr>
        <w:t>i. Izven običajnega delovnega časa naročnika je ponudnik dolžan ponudbo posredovati v roku 10 u</w:t>
      </w:r>
      <w:r w:rsidR="00987D77">
        <w:rPr>
          <w:rFonts w:ascii="Times New Roman" w:hAnsi="Times New Roman" w:cs="Times New Roman"/>
          <w:sz w:val="24"/>
          <w:szCs w:val="24"/>
        </w:rPr>
        <w:t>r</w:t>
      </w:r>
      <w:r w:rsidR="000A3DDD" w:rsidRPr="000D7469">
        <w:rPr>
          <w:rFonts w:ascii="Times New Roman" w:hAnsi="Times New Roman" w:cs="Times New Roman"/>
          <w:sz w:val="24"/>
          <w:szCs w:val="24"/>
        </w:rPr>
        <w:t>, v nujnih primerih se lahko obdobje skrajša na 2 uri.</w:t>
      </w:r>
    </w:p>
    <w:p w:rsidR="000A0242" w:rsidRPr="000D7469" w:rsidRDefault="000A0242" w:rsidP="000A0242">
      <w:pPr>
        <w:pStyle w:val="ListParagraph"/>
        <w:numPr>
          <w:ilvl w:val="0"/>
          <w:numId w:val="37"/>
        </w:num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ponudnik je dolžan po pridobitvi konkretnega posla naročniku </w:t>
      </w:r>
      <w:r w:rsidR="00CE4655">
        <w:rPr>
          <w:rFonts w:ascii="Times New Roman" w:hAnsi="Times New Roman" w:cs="Times New Roman"/>
          <w:sz w:val="24"/>
          <w:szCs w:val="24"/>
        </w:rPr>
        <w:t xml:space="preserve">brezplačno </w:t>
      </w:r>
      <w:r w:rsidRPr="000D7469">
        <w:rPr>
          <w:rFonts w:ascii="Times New Roman" w:hAnsi="Times New Roman" w:cs="Times New Roman"/>
          <w:sz w:val="24"/>
          <w:szCs w:val="24"/>
        </w:rPr>
        <w:t>dostaviti vse potrebne dokumente in podatke o letu, pri tem mora ponudnik upoštevati predviden datum in kraj odhoda ter dokumente dostaviti vsaj 7 dni pred predvidenim datumom odhoda. V kolikor je rok od posredovanja vabila k oddaji ponudb do predvidenega datuma odhoda krajši, mora ponudnik omenjeno dokumentacijo dostaviti v najkrajšem možnem času, vsekakor pa najmanj 48 ur pred predvidenim odhodom,</w:t>
      </w:r>
      <w:r w:rsidR="00CE4655">
        <w:rPr>
          <w:rFonts w:ascii="Times New Roman" w:hAnsi="Times New Roman" w:cs="Times New Roman"/>
          <w:sz w:val="24"/>
          <w:szCs w:val="24"/>
        </w:rPr>
        <w:t xml:space="preserve"> v kolikor ni od potrditve naročila do predvidenega leta manjša časovna razlika</w:t>
      </w:r>
    </w:p>
    <w:p w:rsidR="000A0242" w:rsidRPr="000D7469" w:rsidRDefault="000A0242" w:rsidP="00ED114D">
      <w:pPr>
        <w:pStyle w:val="ListParagraph"/>
        <w:numPr>
          <w:ilvl w:val="0"/>
          <w:numId w:val="37"/>
        </w:numPr>
        <w:spacing w:line="276" w:lineRule="auto"/>
        <w:rPr>
          <w:rFonts w:ascii="Times New Roman" w:hAnsi="Times New Roman" w:cs="Times New Roman"/>
          <w:sz w:val="24"/>
          <w:szCs w:val="24"/>
        </w:rPr>
      </w:pPr>
      <w:r w:rsidRPr="000D7469">
        <w:rPr>
          <w:rFonts w:ascii="Times New Roman" w:hAnsi="Times New Roman" w:cs="Times New Roman"/>
          <w:sz w:val="24"/>
          <w:szCs w:val="24"/>
        </w:rPr>
        <w:t>ponudnik je dolžan naročnika</w:t>
      </w:r>
      <w:r w:rsidR="000A3DDD" w:rsidRPr="000D7469">
        <w:rPr>
          <w:rFonts w:ascii="Times New Roman" w:hAnsi="Times New Roman" w:cs="Times New Roman"/>
          <w:sz w:val="24"/>
          <w:szCs w:val="24"/>
        </w:rPr>
        <w:t xml:space="preserve"> ob oddaji posamezne ponudbe</w:t>
      </w:r>
      <w:r w:rsidRPr="000D7469">
        <w:rPr>
          <w:rFonts w:ascii="Times New Roman" w:hAnsi="Times New Roman" w:cs="Times New Roman"/>
          <w:sz w:val="24"/>
          <w:szCs w:val="24"/>
        </w:rPr>
        <w:t xml:space="preserve"> posebej opozoriti na morebitne sestavljene lete</w:t>
      </w:r>
    </w:p>
    <w:p w:rsidR="00ED114D" w:rsidRPr="000D7469" w:rsidRDefault="000A3DDD" w:rsidP="00ED114D">
      <w:pPr>
        <w:pStyle w:val="ListParagraph"/>
        <w:numPr>
          <w:ilvl w:val="0"/>
          <w:numId w:val="37"/>
        </w:numPr>
        <w:spacing w:line="276" w:lineRule="auto"/>
        <w:rPr>
          <w:rFonts w:ascii="Times New Roman" w:hAnsi="Times New Roman" w:cs="Times New Roman"/>
          <w:sz w:val="24"/>
          <w:szCs w:val="24"/>
        </w:rPr>
      </w:pPr>
      <w:r w:rsidRPr="000D7469">
        <w:rPr>
          <w:rFonts w:ascii="Times New Roman" w:hAnsi="Times New Roman" w:cs="Times New Roman"/>
          <w:sz w:val="24"/>
          <w:szCs w:val="24"/>
        </w:rPr>
        <w:t>ponudnik je dolžan voditi evidenco o opravljenih storitvah</w:t>
      </w:r>
    </w:p>
    <w:p w:rsidR="000A3DDD" w:rsidRPr="000D7469" w:rsidRDefault="000A3DDD" w:rsidP="000A3DDD">
      <w:pPr>
        <w:pStyle w:val="ListParagraph"/>
        <w:numPr>
          <w:ilvl w:val="0"/>
          <w:numId w:val="37"/>
        </w:numPr>
        <w:spacing w:line="276" w:lineRule="auto"/>
        <w:rPr>
          <w:rFonts w:ascii="Times New Roman" w:hAnsi="Times New Roman" w:cs="Times New Roman"/>
          <w:sz w:val="24"/>
          <w:szCs w:val="24"/>
        </w:rPr>
      </w:pPr>
      <w:r w:rsidRPr="000D7469">
        <w:rPr>
          <w:rFonts w:ascii="Times New Roman" w:hAnsi="Times New Roman" w:cs="Times New Roman"/>
          <w:sz w:val="24"/>
          <w:szCs w:val="24"/>
        </w:rPr>
        <w:t>Ponudnik je dolžan naročniku ter osebi, ki koristi letalsko karto nuditi dodatne informacije ter jih obveščati in jim nuditi 24-urno pomoč v primeru zapletov v zvezi z naročeno letalsko vozovnico.</w:t>
      </w:r>
    </w:p>
    <w:p w:rsidR="00E1201D" w:rsidRDefault="00E1201D" w:rsidP="00E1201D">
      <w:pPr>
        <w:spacing w:line="276" w:lineRule="auto"/>
        <w:rPr>
          <w:rFonts w:ascii="Times New Roman" w:hAnsi="Times New Roman" w:cs="Times New Roman"/>
          <w:sz w:val="24"/>
          <w:szCs w:val="24"/>
        </w:rPr>
      </w:pPr>
      <w:r w:rsidRPr="000D7469">
        <w:rPr>
          <w:rFonts w:ascii="Times New Roman" w:hAnsi="Times New Roman" w:cs="Times New Roman"/>
          <w:sz w:val="24"/>
          <w:szCs w:val="24"/>
        </w:rPr>
        <w:t>Komunikacija med naročnikom in ponudniki bo praviloma potekala preko elektronske pošte.</w:t>
      </w:r>
    </w:p>
    <w:p w:rsidR="007F09A5" w:rsidRPr="000D7469" w:rsidRDefault="007F09A5" w:rsidP="00E1201D">
      <w:pPr>
        <w:spacing w:line="276" w:lineRule="auto"/>
        <w:rPr>
          <w:rFonts w:ascii="Times New Roman" w:hAnsi="Times New Roman" w:cs="Times New Roman"/>
          <w:sz w:val="24"/>
          <w:szCs w:val="24"/>
        </w:rPr>
      </w:pPr>
    </w:p>
    <w:p w:rsidR="005B153D" w:rsidRPr="000D7469" w:rsidRDefault="005B153D" w:rsidP="000D4CAB">
      <w:pPr>
        <w:pStyle w:val="Heading1"/>
      </w:pPr>
      <w:bookmarkStart w:id="74" w:name="_Toc454194745"/>
      <w:bookmarkEnd w:id="71"/>
      <w:bookmarkEnd w:id="72"/>
      <w:bookmarkEnd w:id="73"/>
      <w:r w:rsidRPr="000D7469">
        <w:t>Finančno zavarovanje za dobro izvedbo pogodbenih obveznosti</w:t>
      </w:r>
      <w:bookmarkEnd w:id="74"/>
    </w:p>
    <w:p w:rsidR="005B153D" w:rsidRPr="00581693" w:rsidRDefault="005B153D" w:rsidP="005B153D">
      <w:pPr>
        <w:rPr>
          <w:rFonts w:ascii="Times New Roman" w:hAnsi="Times New Roman" w:cs="Times New Roman"/>
          <w:sz w:val="24"/>
          <w:szCs w:val="24"/>
        </w:rPr>
      </w:pPr>
      <w:r w:rsidRPr="00581693">
        <w:rPr>
          <w:rFonts w:ascii="Times New Roman" w:hAnsi="Times New Roman" w:cs="Times New Roman"/>
          <w:sz w:val="24"/>
          <w:szCs w:val="24"/>
        </w:rPr>
        <w:t xml:space="preserve">Izbrani ponudniki je dolžan naročniku predložiti </w:t>
      </w:r>
      <w:r w:rsidRPr="00987D77">
        <w:rPr>
          <w:rFonts w:ascii="Times New Roman" w:hAnsi="Times New Roman" w:cs="Times New Roman"/>
          <w:sz w:val="24"/>
          <w:szCs w:val="24"/>
        </w:rPr>
        <w:t xml:space="preserve">finančno zavarovanje, kot izhaja iz vzorcev v razpisni dokumentaciji, oziroma na dokumentih, ki se po vsebini ne smejo razlikovati od vzorca finančnega zavarovanja iz razpisne dokumentacije. </w:t>
      </w:r>
    </w:p>
    <w:p w:rsidR="005B153D" w:rsidRPr="000D7469" w:rsidRDefault="005B153D" w:rsidP="005B153D">
      <w:pPr>
        <w:spacing w:line="312" w:lineRule="auto"/>
        <w:rPr>
          <w:rFonts w:ascii="Times New Roman" w:hAnsi="Times New Roman" w:cs="Times New Roman"/>
          <w:sz w:val="24"/>
          <w:szCs w:val="24"/>
        </w:rPr>
      </w:pPr>
      <w:r w:rsidRPr="000D7469">
        <w:rPr>
          <w:rFonts w:ascii="Times New Roman" w:hAnsi="Times New Roman" w:cs="Times New Roman"/>
          <w:sz w:val="24"/>
          <w:szCs w:val="24"/>
        </w:rPr>
        <w:t>Pri ponudbi s podizvajalci zavarovanje predloži glavni ponudnik, pri skupni ponudbi pa nosilec posla.</w:t>
      </w:r>
    </w:p>
    <w:p w:rsidR="005B153D" w:rsidRPr="000D7469" w:rsidRDefault="005B153D" w:rsidP="005B153D">
      <w:pPr>
        <w:spacing w:line="312" w:lineRule="auto"/>
        <w:rPr>
          <w:rFonts w:ascii="Times New Roman" w:hAnsi="Times New Roman" w:cs="Times New Roman"/>
          <w:color w:val="000000"/>
          <w:sz w:val="24"/>
          <w:szCs w:val="24"/>
        </w:rPr>
      </w:pPr>
      <w:r w:rsidRPr="000D7469">
        <w:rPr>
          <w:rFonts w:ascii="Times New Roman" w:hAnsi="Times New Roman" w:cs="Times New Roman"/>
          <w:color w:val="000000"/>
          <w:sz w:val="24"/>
          <w:szCs w:val="24"/>
        </w:rPr>
        <w:t>Izbrani ponudniki, s katerim naročnik sklene okvirni sporazum, jamči za dobro izvedbo obveznosti, ki izhajajo iz okvirnega sporazuma in te razpisne dokumentacije.</w:t>
      </w:r>
    </w:p>
    <w:p w:rsidR="005B153D" w:rsidRPr="000D7469" w:rsidRDefault="005B153D" w:rsidP="005B153D">
      <w:pPr>
        <w:spacing w:line="360" w:lineRule="auto"/>
        <w:rPr>
          <w:rFonts w:ascii="Times New Roman" w:hAnsi="Times New Roman" w:cs="Times New Roman"/>
          <w:sz w:val="24"/>
          <w:szCs w:val="24"/>
        </w:rPr>
      </w:pPr>
      <w:r w:rsidRPr="000D7469">
        <w:rPr>
          <w:rFonts w:ascii="Times New Roman" w:hAnsi="Times New Roman" w:cs="Times New Roman"/>
          <w:sz w:val="24"/>
          <w:szCs w:val="24"/>
        </w:rPr>
        <w:lastRenderedPageBreak/>
        <w:t>Izbrani ponudniki morajo v roku osmih (8)  dni po podpisu okvirnega sporazuma naročniku izročiti menično izjavo v višini 8.000 EUR. Predložitev menične izjave je pogoj za veljavnost okvirnega sporazuma.</w:t>
      </w:r>
    </w:p>
    <w:p w:rsidR="005B153D" w:rsidRPr="000D7469" w:rsidRDefault="005B153D" w:rsidP="005B153D">
      <w:pPr>
        <w:spacing w:line="360" w:lineRule="auto"/>
        <w:rPr>
          <w:rFonts w:ascii="Times New Roman" w:hAnsi="Times New Roman" w:cs="Times New Roman"/>
          <w:sz w:val="24"/>
          <w:szCs w:val="24"/>
        </w:rPr>
      </w:pPr>
      <w:r w:rsidRPr="000D7469">
        <w:rPr>
          <w:rFonts w:ascii="Times New Roman" w:hAnsi="Times New Roman" w:cs="Times New Roman"/>
          <w:sz w:val="24"/>
          <w:szCs w:val="24"/>
        </w:rPr>
        <w:t>Menična izjava mora veljati še 30 dni po preteku poteku okvirnega sporazuma.</w:t>
      </w:r>
    </w:p>
    <w:p w:rsidR="005B153D" w:rsidRPr="000D7469" w:rsidRDefault="005B153D" w:rsidP="005B153D">
      <w:pPr>
        <w:spacing w:line="360" w:lineRule="auto"/>
        <w:rPr>
          <w:rFonts w:ascii="Times New Roman" w:hAnsi="Times New Roman" w:cs="Times New Roman"/>
        </w:rPr>
      </w:pPr>
      <w:r w:rsidRPr="000D7469">
        <w:rPr>
          <w:rFonts w:ascii="Times New Roman" w:hAnsi="Times New Roman" w:cs="Times New Roman"/>
          <w:sz w:val="24"/>
          <w:szCs w:val="24"/>
        </w:rPr>
        <w:t xml:space="preserve">Ponudnik mora v ponudbeni dokumentaciji predložiti podpisano in ožigosano </w:t>
      </w:r>
      <w:r w:rsidRPr="000D7469">
        <w:rPr>
          <w:rFonts w:ascii="Times New Roman" w:hAnsi="Times New Roman" w:cs="Times New Roman"/>
          <w:i/>
          <w:sz w:val="24"/>
          <w:szCs w:val="24"/>
        </w:rPr>
        <w:t>Izjavo o predložitvi menične izjave,</w:t>
      </w:r>
      <w:r w:rsidRPr="000D7469">
        <w:rPr>
          <w:rFonts w:ascii="Times New Roman" w:hAnsi="Times New Roman" w:cs="Times New Roman"/>
          <w:sz w:val="24"/>
          <w:szCs w:val="24"/>
        </w:rPr>
        <w:t xml:space="preserve"> da bo v zgoraj navedenem roku predložil menično izjavo ter </w:t>
      </w:r>
      <w:r w:rsidRPr="000D7469">
        <w:rPr>
          <w:rFonts w:ascii="Times New Roman" w:hAnsi="Times New Roman" w:cs="Times New Roman"/>
          <w:b/>
          <w:sz w:val="24"/>
          <w:szCs w:val="24"/>
        </w:rPr>
        <w:t>podpisati in ožigosati vzorec</w:t>
      </w:r>
      <w:r w:rsidRPr="000D7469">
        <w:rPr>
          <w:rFonts w:ascii="Times New Roman" w:hAnsi="Times New Roman" w:cs="Times New Roman"/>
          <w:sz w:val="24"/>
          <w:szCs w:val="24"/>
        </w:rPr>
        <w:t xml:space="preserve"> menične izjave.</w:t>
      </w:r>
      <w:r w:rsidRPr="000D7469">
        <w:rPr>
          <w:rFonts w:ascii="Times New Roman" w:hAnsi="Times New Roman" w:cs="Times New Roman"/>
        </w:rPr>
        <w:t xml:space="preserve"> </w:t>
      </w:r>
    </w:p>
    <w:p w:rsidR="005B153D" w:rsidRPr="000D7469" w:rsidRDefault="005B153D" w:rsidP="00CF7067">
      <w:pPr>
        <w:spacing w:line="360" w:lineRule="auto"/>
        <w:rPr>
          <w:rFonts w:ascii="Times New Roman" w:hAnsi="Times New Roman" w:cs="Times New Roman"/>
          <w:sz w:val="24"/>
          <w:szCs w:val="24"/>
        </w:rPr>
      </w:pPr>
      <w:r w:rsidRPr="000D7469">
        <w:rPr>
          <w:rFonts w:ascii="Times New Roman" w:hAnsi="Times New Roman" w:cs="Times New Roman"/>
          <w:sz w:val="24"/>
          <w:szCs w:val="24"/>
        </w:rPr>
        <w:t>Naročnik bo menico unovčil v kolikor se bo izkazalo, da ponudnik ni upošteval njegovih dolžnosti, ki izhajajo iz okvirnega sporazuma ali iz te razpisne dokumentacije.</w:t>
      </w:r>
    </w:p>
    <w:p w:rsidR="005B153D" w:rsidRPr="000D7469" w:rsidRDefault="005B153D" w:rsidP="005B153D">
      <w:pPr>
        <w:rPr>
          <w:rFonts w:ascii="Times New Roman" w:hAnsi="Times New Roman" w:cs="Times New Roman"/>
        </w:rPr>
      </w:pPr>
    </w:p>
    <w:p w:rsidR="00FC729E" w:rsidRPr="000D7469" w:rsidRDefault="002971F1" w:rsidP="000D4CAB">
      <w:pPr>
        <w:pStyle w:val="Heading1"/>
      </w:pPr>
      <w:bookmarkStart w:id="75" w:name="_Toc454194746"/>
      <w:r w:rsidRPr="000D7469">
        <w:t>Pravna podlaga in pravno sredstvo</w:t>
      </w:r>
      <w:bookmarkEnd w:id="75"/>
    </w:p>
    <w:p w:rsidR="002971F1" w:rsidRPr="000D7469" w:rsidRDefault="002971F1"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V postopku oddaje javnega naročila se uporabljajo določila: </w:t>
      </w:r>
    </w:p>
    <w:p w:rsidR="002971F1" w:rsidRPr="000D7469" w:rsidRDefault="002971F1" w:rsidP="00CE4655">
      <w:pPr>
        <w:pStyle w:val="ListBullet2"/>
        <w:rPr>
          <w:rFonts w:ascii="Times New Roman" w:hAnsi="Times New Roman" w:cs="Times New Roman"/>
          <w:sz w:val="24"/>
        </w:rPr>
      </w:pPr>
      <w:r w:rsidRPr="000D7469">
        <w:rPr>
          <w:rFonts w:ascii="Times New Roman" w:hAnsi="Times New Roman" w:cs="Times New Roman"/>
          <w:sz w:val="24"/>
        </w:rPr>
        <w:t xml:space="preserve">Zakon o javnem naročanju </w:t>
      </w:r>
      <w:r w:rsidR="00CE4655" w:rsidRPr="00CE4655">
        <w:rPr>
          <w:rFonts w:ascii="Times New Roman" w:hAnsi="Times New Roman" w:cs="Times New Roman"/>
          <w:sz w:val="24"/>
        </w:rPr>
        <w:t xml:space="preserve">(Ur.l. RS, </w:t>
      </w:r>
      <w:r w:rsidR="00CE4655" w:rsidRPr="00CE4655">
        <w:rPr>
          <w:rFonts w:ascii="Times New Roman" w:hAnsi="Times New Roman" w:cs="Times New Roman" w:hint="eastAsia"/>
          <w:sz w:val="24"/>
        </w:rPr>
        <w:t>š</w:t>
      </w:r>
      <w:r w:rsidR="00CE4655" w:rsidRPr="00CE4655">
        <w:rPr>
          <w:rFonts w:ascii="Times New Roman" w:hAnsi="Times New Roman" w:cs="Times New Roman"/>
          <w:sz w:val="24"/>
        </w:rPr>
        <w:t>t 91/2015, v nadaljevanju: ZJN-3);</w:t>
      </w:r>
    </w:p>
    <w:p w:rsidR="002971F1" w:rsidRPr="000D7469" w:rsidRDefault="002971F1" w:rsidP="00771126">
      <w:pPr>
        <w:pStyle w:val="ListBullet2"/>
        <w:spacing w:line="276" w:lineRule="auto"/>
        <w:rPr>
          <w:rFonts w:ascii="Times New Roman" w:hAnsi="Times New Roman" w:cs="Times New Roman"/>
          <w:sz w:val="24"/>
        </w:rPr>
      </w:pPr>
      <w:r w:rsidRPr="000D7469">
        <w:rPr>
          <w:rFonts w:ascii="Times New Roman" w:hAnsi="Times New Roman" w:cs="Times New Roman"/>
          <w:sz w:val="24"/>
        </w:rPr>
        <w:t xml:space="preserve">Zakon o pravnem varstvu v postopkih javnega naročanja </w:t>
      </w:r>
      <w:r w:rsidR="00777C08" w:rsidRPr="000D7469">
        <w:rPr>
          <w:rFonts w:ascii="Times New Roman" w:hAnsi="Times New Roman" w:cs="Times New Roman"/>
          <w:sz w:val="24"/>
        </w:rPr>
        <w:t>(</w:t>
      </w:r>
      <w:r w:rsidRPr="000D7469">
        <w:rPr>
          <w:rFonts w:ascii="Times New Roman" w:hAnsi="Times New Roman" w:cs="Times New Roman"/>
          <w:sz w:val="24"/>
        </w:rPr>
        <w:t>Uradni list RS, št 43/2011, s spremembo, v nadaljevanju: ZPVPJN)</w:t>
      </w:r>
    </w:p>
    <w:p w:rsidR="002971F1" w:rsidRPr="000D7469" w:rsidRDefault="002971F1" w:rsidP="00771126">
      <w:pPr>
        <w:pStyle w:val="ListBullet2"/>
        <w:spacing w:line="276" w:lineRule="auto"/>
        <w:rPr>
          <w:rFonts w:ascii="Times New Roman" w:hAnsi="Times New Roman" w:cs="Times New Roman"/>
          <w:sz w:val="24"/>
        </w:rPr>
      </w:pPr>
      <w:r w:rsidRPr="000D7469">
        <w:rPr>
          <w:rFonts w:ascii="Times New Roman" w:hAnsi="Times New Roman" w:cs="Times New Roman"/>
          <w:sz w:val="24"/>
        </w:rPr>
        <w:t xml:space="preserve">Obligacijski zakonik </w:t>
      </w:r>
      <w:r w:rsidR="00777C08" w:rsidRPr="000D7469">
        <w:rPr>
          <w:rFonts w:ascii="Times New Roman" w:hAnsi="Times New Roman" w:cs="Times New Roman"/>
          <w:sz w:val="24"/>
        </w:rPr>
        <w:t>(</w:t>
      </w:r>
      <w:r w:rsidRPr="000D7469">
        <w:rPr>
          <w:rFonts w:ascii="Times New Roman" w:hAnsi="Times New Roman" w:cs="Times New Roman"/>
          <w:sz w:val="24"/>
        </w:rPr>
        <w:t>Uradni list RS, št. 97/07, s spremembami, v nadaljevanju: OZ);</w:t>
      </w:r>
    </w:p>
    <w:p w:rsidR="002971F1" w:rsidRPr="000D7469" w:rsidRDefault="002971F1" w:rsidP="00771126">
      <w:pPr>
        <w:pStyle w:val="ListBullet2"/>
        <w:spacing w:line="276" w:lineRule="auto"/>
        <w:rPr>
          <w:rFonts w:ascii="Times New Roman" w:hAnsi="Times New Roman" w:cs="Times New Roman"/>
          <w:sz w:val="24"/>
        </w:rPr>
      </w:pPr>
      <w:r w:rsidRPr="000D7469">
        <w:rPr>
          <w:rFonts w:ascii="Times New Roman" w:hAnsi="Times New Roman" w:cs="Times New Roman"/>
          <w:sz w:val="24"/>
        </w:rPr>
        <w:t>vsa veljavna zakonodaja, ki ureja področje</w:t>
      </w:r>
      <w:r w:rsidR="00DA4E31" w:rsidRPr="000D7469">
        <w:rPr>
          <w:rFonts w:ascii="Times New Roman" w:hAnsi="Times New Roman" w:cs="Times New Roman"/>
          <w:sz w:val="24"/>
        </w:rPr>
        <w:t xml:space="preserve"> predmeta javnega naročila</w:t>
      </w:r>
      <w:r w:rsidRPr="000D7469">
        <w:rPr>
          <w:rFonts w:ascii="Times New Roman" w:hAnsi="Times New Roman" w:cs="Times New Roman"/>
          <w:sz w:val="24"/>
        </w:rPr>
        <w:t>.</w:t>
      </w:r>
    </w:p>
    <w:p w:rsidR="002971F1" w:rsidRPr="000D7469" w:rsidRDefault="002971F1"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Pravno sredstvo:</w:t>
      </w:r>
    </w:p>
    <w:p w:rsidR="001F41A2" w:rsidRPr="000D7469" w:rsidRDefault="00FC729E"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Skladno s 25. členom ZPVPJN se zahtevek za revizijo, ki se nanaša na vsebino objave, povabilo k</w:t>
      </w:r>
      <w:r w:rsidR="009552F3" w:rsidRPr="000D7469">
        <w:rPr>
          <w:rFonts w:ascii="Times New Roman" w:hAnsi="Times New Roman" w:cs="Times New Roman"/>
          <w:sz w:val="24"/>
          <w:szCs w:val="24"/>
        </w:rPr>
        <w:t xml:space="preserve"> </w:t>
      </w:r>
      <w:r w:rsidRPr="000D7469">
        <w:rPr>
          <w:rFonts w:ascii="Times New Roman" w:hAnsi="Times New Roman" w:cs="Times New Roman"/>
          <w:sz w:val="24"/>
          <w:szCs w:val="24"/>
        </w:rPr>
        <w:t xml:space="preserve">oddaji ponudbe ali razpisno dokumentacijo, vloži v </w:t>
      </w:r>
      <w:r w:rsidR="00FC5D2C">
        <w:rPr>
          <w:rFonts w:ascii="Times New Roman" w:hAnsi="Times New Roman" w:cs="Times New Roman"/>
          <w:sz w:val="24"/>
          <w:szCs w:val="24"/>
        </w:rPr>
        <w:t>osmih</w:t>
      </w:r>
      <w:r w:rsidRPr="000D7469">
        <w:rPr>
          <w:rFonts w:ascii="Times New Roman" w:hAnsi="Times New Roman" w:cs="Times New Roman"/>
          <w:sz w:val="24"/>
          <w:szCs w:val="24"/>
        </w:rPr>
        <w:t xml:space="preserve"> delovnih dneh od dneva objave obvestila o</w:t>
      </w:r>
      <w:r w:rsidR="009552F3" w:rsidRPr="000D7469">
        <w:rPr>
          <w:rFonts w:ascii="Times New Roman" w:hAnsi="Times New Roman" w:cs="Times New Roman"/>
          <w:sz w:val="24"/>
          <w:szCs w:val="24"/>
        </w:rPr>
        <w:t xml:space="preserve"> </w:t>
      </w:r>
      <w:r w:rsidRPr="000D7469">
        <w:rPr>
          <w:rFonts w:ascii="Times New Roman" w:hAnsi="Times New Roman" w:cs="Times New Roman"/>
          <w:sz w:val="24"/>
          <w:szCs w:val="24"/>
        </w:rPr>
        <w:t>javnem naročilu ali obvestila o dodatnih informacijah, informacijah o nedokončanem postopku ali</w:t>
      </w:r>
      <w:r w:rsidR="009552F3" w:rsidRPr="000D7469">
        <w:rPr>
          <w:rFonts w:ascii="Times New Roman" w:hAnsi="Times New Roman" w:cs="Times New Roman"/>
          <w:sz w:val="24"/>
          <w:szCs w:val="24"/>
        </w:rPr>
        <w:t xml:space="preserve"> </w:t>
      </w:r>
      <w:r w:rsidRPr="000D7469">
        <w:rPr>
          <w:rFonts w:ascii="Times New Roman" w:hAnsi="Times New Roman" w:cs="Times New Roman"/>
          <w:sz w:val="24"/>
          <w:szCs w:val="24"/>
        </w:rPr>
        <w:t>popravku, če se s tem obvestilom spreminjajo ali dopolnjujejo zahteve ali merila za izbor najugodnejšega</w:t>
      </w:r>
      <w:r w:rsidR="002971F1" w:rsidRPr="000D7469">
        <w:rPr>
          <w:rFonts w:ascii="Times New Roman" w:hAnsi="Times New Roman" w:cs="Times New Roman"/>
          <w:sz w:val="24"/>
          <w:szCs w:val="24"/>
        </w:rPr>
        <w:t xml:space="preserve"> </w:t>
      </w:r>
      <w:r w:rsidRPr="000D7469">
        <w:rPr>
          <w:rFonts w:ascii="Times New Roman" w:hAnsi="Times New Roman" w:cs="Times New Roman"/>
          <w:sz w:val="24"/>
          <w:szCs w:val="24"/>
        </w:rPr>
        <w:t>ponudnika iz razpisne dokumentacije ali predhodno objavljenega obvestila o naročilu, ali prejema</w:t>
      </w:r>
      <w:r w:rsidR="002971F1" w:rsidRPr="000D7469">
        <w:rPr>
          <w:rFonts w:ascii="Times New Roman" w:hAnsi="Times New Roman" w:cs="Times New Roman"/>
          <w:sz w:val="24"/>
          <w:szCs w:val="24"/>
        </w:rPr>
        <w:t xml:space="preserve"> </w:t>
      </w:r>
      <w:r w:rsidRPr="000D7469">
        <w:rPr>
          <w:rFonts w:ascii="Times New Roman" w:hAnsi="Times New Roman" w:cs="Times New Roman"/>
          <w:sz w:val="24"/>
          <w:szCs w:val="24"/>
        </w:rPr>
        <w:t>povabila k oddaji ponudb. Zahtevka za revizijo ni mogoče vložiti po roku za prejem ponudb. Zahtevek</w:t>
      </w:r>
      <w:r w:rsidR="009552F3" w:rsidRPr="000D7469">
        <w:rPr>
          <w:rFonts w:ascii="Times New Roman" w:hAnsi="Times New Roman" w:cs="Times New Roman"/>
          <w:sz w:val="24"/>
          <w:szCs w:val="24"/>
        </w:rPr>
        <w:t xml:space="preserve"> </w:t>
      </w:r>
      <w:r w:rsidRPr="000D7469">
        <w:rPr>
          <w:rFonts w:ascii="Times New Roman" w:hAnsi="Times New Roman" w:cs="Times New Roman"/>
          <w:sz w:val="24"/>
          <w:szCs w:val="24"/>
        </w:rPr>
        <w:t>za revizijo mora vsebovati vse podatke in dokazila, kot jih določa 15. člen ZPV</w:t>
      </w:r>
      <w:r w:rsidR="009552F3" w:rsidRPr="000D7469">
        <w:rPr>
          <w:rFonts w:ascii="Times New Roman" w:hAnsi="Times New Roman" w:cs="Times New Roman"/>
          <w:sz w:val="24"/>
          <w:szCs w:val="24"/>
        </w:rPr>
        <w:t xml:space="preserve">PJN. Skladno z drugo </w:t>
      </w:r>
      <w:r w:rsidRPr="000D7469">
        <w:rPr>
          <w:rFonts w:ascii="Times New Roman" w:hAnsi="Times New Roman" w:cs="Times New Roman"/>
          <w:sz w:val="24"/>
          <w:szCs w:val="24"/>
        </w:rPr>
        <w:t xml:space="preserve">alinejo prvega </w:t>
      </w:r>
      <w:r w:rsidR="007331E5" w:rsidRPr="000D7469">
        <w:rPr>
          <w:rFonts w:ascii="Times New Roman" w:hAnsi="Times New Roman" w:cs="Times New Roman"/>
          <w:sz w:val="24"/>
          <w:szCs w:val="24"/>
        </w:rPr>
        <w:t xml:space="preserve">odstavka 71. člena ZPVPJN znaša taksa za vložitev zahtevka za revizijo, ki se nanaša na vsebino objave, povabilo k oddaji ponudbe ali razpisno dokumentacijo v </w:t>
      </w:r>
      <w:r w:rsidR="00FC5D2C">
        <w:rPr>
          <w:rFonts w:ascii="Times New Roman" w:hAnsi="Times New Roman" w:cs="Times New Roman"/>
          <w:sz w:val="24"/>
          <w:szCs w:val="24"/>
        </w:rPr>
        <w:t xml:space="preserve">odprtem </w:t>
      </w:r>
      <w:r w:rsidR="007331E5" w:rsidRPr="000D7469">
        <w:rPr>
          <w:rFonts w:ascii="Times New Roman" w:hAnsi="Times New Roman" w:cs="Times New Roman"/>
          <w:sz w:val="24"/>
          <w:szCs w:val="24"/>
        </w:rPr>
        <w:t xml:space="preserve">postopku oddaje naročila </w:t>
      </w:r>
      <w:r w:rsidR="00FC5D2C">
        <w:rPr>
          <w:rFonts w:ascii="Times New Roman" w:hAnsi="Times New Roman" w:cs="Times New Roman"/>
          <w:sz w:val="24"/>
          <w:szCs w:val="24"/>
        </w:rPr>
        <w:t>3</w:t>
      </w:r>
      <w:r w:rsidR="007331E5" w:rsidRPr="000D7469">
        <w:rPr>
          <w:rFonts w:ascii="Times New Roman" w:hAnsi="Times New Roman" w:cs="Times New Roman"/>
          <w:sz w:val="24"/>
          <w:szCs w:val="24"/>
        </w:rPr>
        <w:t>.500,00 EUR</w:t>
      </w:r>
      <w:r w:rsidRPr="000D7469">
        <w:rPr>
          <w:rFonts w:ascii="Times New Roman" w:hAnsi="Times New Roman" w:cs="Times New Roman"/>
          <w:sz w:val="24"/>
          <w:szCs w:val="24"/>
        </w:rPr>
        <w:t>. Taksa se</w:t>
      </w:r>
      <w:r w:rsidR="002971F1" w:rsidRPr="000D7469">
        <w:rPr>
          <w:rFonts w:ascii="Times New Roman" w:hAnsi="Times New Roman" w:cs="Times New Roman"/>
          <w:sz w:val="24"/>
          <w:szCs w:val="24"/>
        </w:rPr>
        <w:t xml:space="preserve"> </w:t>
      </w:r>
      <w:r w:rsidRPr="000D7469">
        <w:rPr>
          <w:rFonts w:ascii="Times New Roman" w:hAnsi="Times New Roman" w:cs="Times New Roman"/>
          <w:sz w:val="24"/>
          <w:szCs w:val="24"/>
        </w:rPr>
        <w:t>plača na transakcijski račun odprt pri Banki Slovenije, Slovenska cesta 35, 1505 Ljubljana, Slovenija</w:t>
      </w:r>
      <w:r w:rsidR="002971F1" w:rsidRPr="000D7469">
        <w:rPr>
          <w:rFonts w:ascii="Times New Roman" w:hAnsi="Times New Roman" w:cs="Times New Roman"/>
          <w:sz w:val="24"/>
          <w:szCs w:val="24"/>
        </w:rPr>
        <w:t xml:space="preserve"> </w:t>
      </w:r>
      <w:r w:rsidRPr="000D7469">
        <w:rPr>
          <w:rFonts w:ascii="Times New Roman" w:hAnsi="Times New Roman" w:cs="Times New Roman"/>
          <w:sz w:val="24"/>
          <w:szCs w:val="24"/>
        </w:rPr>
        <w:t>št. SI56 0110 0100 0358 802, SWIFT koda BS LJ SI 2X, IBAN SI56011001000358802 in sk</w:t>
      </w:r>
      <w:r w:rsidR="00C11CB9" w:rsidRPr="000D7469">
        <w:rPr>
          <w:rFonts w:ascii="Times New Roman" w:hAnsi="Times New Roman" w:cs="Times New Roman"/>
          <w:sz w:val="24"/>
          <w:szCs w:val="24"/>
        </w:rPr>
        <w:t>lic 11 16110-7111290</w:t>
      </w:r>
      <w:r w:rsidR="00F469C5" w:rsidRPr="000D7469">
        <w:rPr>
          <w:rFonts w:ascii="Times New Roman" w:hAnsi="Times New Roman" w:cs="Times New Roman"/>
          <w:sz w:val="24"/>
          <w:szCs w:val="24"/>
        </w:rPr>
        <w:t>XXXXX.</w:t>
      </w:r>
    </w:p>
    <w:p w:rsidR="007A5F8A" w:rsidRPr="000D7469" w:rsidRDefault="00613CB0" w:rsidP="000D4CAB">
      <w:pPr>
        <w:pStyle w:val="Heading1"/>
      </w:pPr>
      <w:bookmarkStart w:id="76" w:name="_Toc454194747"/>
      <w:r w:rsidRPr="000D7469">
        <w:t>Vsebina ponudbene dokumentacije</w:t>
      </w:r>
      <w:bookmarkEnd w:id="76"/>
    </w:p>
    <w:p w:rsidR="00661FF3" w:rsidRPr="000D7469" w:rsidRDefault="00DA4E31"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lastRenderedPageBreak/>
        <w:t>Ponudniki v vseh zahtevanih obrazcih izpolnijo prazna polja in vsebine, ki so predvidene za vnos podatkov s strani ponudnikov. V kolikor posamezna prazna polja in vsebine ne pridejo v poštev za ponudbo mora ponudnik ta mesta bodisi pustiti prazna, bodisi jasno označiti, da za ponudbo niso primerna (npr. prečrtati)</w:t>
      </w:r>
      <w:r w:rsidR="00172F08" w:rsidRPr="000D7469">
        <w:rPr>
          <w:rFonts w:ascii="Times New Roman" w:hAnsi="Times New Roman" w:cs="Times New Roman"/>
          <w:sz w:val="24"/>
          <w:szCs w:val="24"/>
        </w:rPr>
        <w:t xml:space="preserve">. </w:t>
      </w:r>
      <w:r w:rsidRPr="000D7469">
        <w:rPr>
          <w:rFonts w:ascii="Times New Roman" w:hAnsi="Times New Roman" w:cs="Times New Roman"/>
          <w:sz w:val="24"/>
          <w:szCs w:val="24"/>
        </w:rPr>
        <w:t>Po</w:t>
      </w:r>
      <w:r w:rsidR="00613CB0" w:rsidRPr="000D7469">
        <w:rPr>
          <w:rFonts w:ascii="Times New Roman" w:hAnsi="Times New Roman" w:cs="Times New Roman"/>
          <w:sz w:val="24"/>
          <w:szCs w:val="24"/>
        </w:rPr>
        <w:t>nudnik mora v svoji ponudbi priložiti ustrezno izpolnjene obrazce in ostale</w:t>
      </w:r>
      <w:r w:rsidR="00857756" w:rsidRPr="000D7469">
        <w:rPr>
          <w:rFonts w:ascii="Times New Roman" w:hAnsi="Times New Roman" w:cs="Times New Roman"/>
          <w:sz w:val="24"/>
          <w:szCs w:val="24"/>
        </w:rPr>
        <w:t xml:space="preserve"> </w:t>
      </w:r>
      <w:r w:rsidRPr="000D7469">
        <w:rPr>
          <w:rFonts w:ascii="Times New Roman" w:hAnsi="Times New Roman" w:cs="Times New Roman"/>
          <w:sz w:val="24"/>
          <w:szCs w:val="24"/>
        </w:rPr>
        <w:t xml:space="preserve">zahtevane dokumente. </w:t>
      </w:r>
    </w:p>
    <w:p w:rsidR="00E1201D" w:rsidRPr="000D7469" w:rsidRDefault="00987D77" w:rsidP="00771126">
      <w:pPr>
        <w:spacing w:after="200" w:line="276" w:lineRule="auto"/>
        <w:jc w:val="right"/>
        <w:rPr>
          <w:rFonts w:ascii="Times New Roman" w:eastAsiaTheme="minorEastAsia" w:hAnsi="Times New Roman" w:cs="Times New Roman"/>
          <w:b/>
          <w:bCs/>
          <w:sz w:val="24"/>
          <w:szCs w:val="24"/>
        </w:rPr>
      </w:pPr>
      <w:r>
        <w:rPr>
          <w:rFonts w:ascii="Times New Roman" w:eastAsiaTheme="minorEastAsia" w:hAnsi="Times New Roman" w:cs="Times New Roman"/>
          <w:b/>
          <w:bCs/>
          <w:sz w:val="24"/>
          <w:szCs w:val="24"/>
        </w:rPr>
        <w:t>P</w:t>
      </w:r>
      <w:r w:rsidR="00DA4E31" w:rsidRPr="000D7469">
        <w:rPr>
          <w:rFonts w:ascii="Times New Roman" w:eastAsiaTheme="minorEastAsia" w:hAnsi="Times New Roman" w:cs="Times New Roman"/>
          <w:b/>
          <w:bCs/>
          <w:sz w:val="24"/>
          <w:szCs w:val="24"/>
        </w:rPr>
        <w:t xml:space="preserve">rof. dr. </w:t>
      </w:r>
      <w:r>
        <w:rPr>
          <w:rFonts w:ascii="Times New Roman" w:eastAsiaTheme="minorEastAsia" w:hAnsi="Times New Roman" w:cs="Times New Roman"/>
          <w:b/>
          <w:bCs/>
          <w:sz w:val="24"/>
          <w:szCs w:val="24"/>
        </w:rPr>
        <w:t>Gregor Anderluh</w:t>
      </w:r>
      <w:r w:rsidR="00DA4E31" w:rsidRPr="000D7469">
        <w:rPr>
          <w:rFonts w:ascii="Times New Roman" w:eastAsiaTheme="minorEastAsia" w:hAnsi="Times New Roman" w:cs="Times New Roman"/>
          <w:b/>
          <w:bCs/>
          <w:sz w:val="24"/>
          <w:szCs w:val="24"/>
        </w:rPr>
        <w:t>, dir</w:t>
      </w:r>
      <w:r w:rsidR="000A3DDD" w:rsidRPr="000D7469">
        <w:rPr>
          <w:rFonts w:ascii="Times New Roman" w:eastAsiaTheme="minorEastAsia" w:hAnsi="Times New Roman" w:cs="Times New Roman"/>
          <w:b/>
          <w:bCs/>
          <w:sz w:val="24"/>
          <w:szCs w:val="24"/>
        </w:rPr>
        <w:t>ektor</w:t>
      </w:r>
    </w:p>
    <w:p w:rsidR="00E1201D" w:rsidRPr="000D7469" w:rsidRDefault="00E1201D">
      <w:pPr>
        <w:spacing w:before="0" w:after="200" w:line="276" w:lineRule="auto"/>
        <w:jc w:val="left"/>
        <w:rPr>
          <w:rFonts w:ascii="Times New Roman" w:eastAsiaTheme="minorEastAsia" w:hAnsi="Times New Roman" w:cs="Times New Roman"/>
          <w:b/>
          <w:bCs/>
          <w:sz w:val="24"/>
          <w:szCs w:val="24"/>
        </w:rPr>
      </w:pPr>
      <w:r w:rsidRPr="000D7469">
        <w:rPr>
          <w:rFonts w:ascii="Times New Roman" w:eastAsiaTheme="minorEastAsia" w:hAnsi="Times New Roman" w:cs="Times New Roman"/>
          <w:b/>
          <w:bCs/>
          <w:sz w:val="24"/>
          <w:szCs w:val="24"/>
        </w:rPr>
        <w:br w:type="page"/>
      </w:r>
    </w:p>
    <w:p w:rsidR="00183694" w:rsidRPr="000D7469" w:rsidRDefault="00183694" w:rsidP="00771126">
      <w:pPr>
        <w:spacing w:after="200" w:line="276" w:lineRule="auto"/>
        <w:jc w:val="right"/>
        <w:rPr>
          <w:rFonts w:ascii="Times New Roman" w:hAnsi="Times New Roman" w:cs="Times New Roman"/>
          <w:b/>
          <w:sz w:val="24"/>
          <w:szCs w:val="24"/>
        </w:rPr>
      </w:pPr>
    </w:p>
    <w:p w:rsidR="00CA7825" w:rsidRPr="000D7469" w:rsidRDefault="002F1D50" w:rsidP="000D4CAB">
      <w:pPr>
        <w:pStyle w:val="Heading1"/>
      </w:pPr>
      <w:bookmarkStart w:id="77" w:name="_Toc454194748"/>
      <w:r w:rsidRPr="000D7469">
        <w:t>P</w:t>
      </w:r>
      <w:r w:rsidR="00CA7825" w:rsidRPr="000D7469">
        <w:t>riloge</w:t>
      </w:r>
      <w:bookmarkEnd w:id="77"/>
    </w:p>
    <w:p w:rsidR="00E5051F" w:rsidRPr="000D7469" w:rsidRDefault="00E5051F"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br w:type="page"/>
      </w:r>
    </w:p>
    <w:p w:rsidR="006755C6" w:rsidRPr="000D7469" w:rsidRDefault="00D40D68" w:rsidP="000D4CAB">
      <w:pPr>
        <w:pStyle w:val="Heading1"/>
        <w:numPr>
          <w:ilvl w:val="0"/>
          <w:numId w:val="26"/>
        </w:numPr>
      </w:pPr>
      <w:bookmarkStart w:id="78" w:name="_Toc346696707"/>
      <w:bookmarkStart w:id="79" w:name="_Ref356304893"/>
      <w:bookmarkStart w:id="80" w:name="_Ref356392372"/>
      <w:bookmarkStart w:id="81" w:name="_Toc454194749"/>
      <w:bookmarkStart w:id="82" w:name="_Toc356766286"/>
      <w:bookmarkStart w:id="83" w:name="_Toc356766497"/>
      <w:r w:rsidRPr="000D7469">
        <w:lastRenderedPageBreak/>
        <w:t>O</w:t>
      </w:r>
      <w:r w:rsidR="00A920E1" w:rsidRPr="000D7469">
        <w:t>vojnica</w:t>
      </w:r>
      <w:bookmarkEnd w:id="78"/>
      <w:bookmarkEnd w:id="79"/>
      <w:bookmarkEnd w:id="80"/>
      <w:bookmarkEnd w:id="81"/>
      <w:r w:rsidR="00980F0D" w:rsidRPr="000D7469">
        <w:t xml:space="preserve">                   </w:t>
      </w:r>
      <w:r w:rsidR="00980F0D" w:rsidRPr="000D7469">
        <w:tab/>
      </w:r>
      <w:r w:rsidR="00980F0D" w:rsidRPr="000D7469">
        <w:tab/>
      </w:r>
      <w:r w:rsidR="00980F0D" w:rsidRPr="000D7469">
        <w:tab/>
      </w:r>
      <w:r w:rsidR="00980F0D" w:rsidRPr="000D7469">
        <w:tab/>
      </w:r>
      <w:r w:rsidR="00980F0D" w:rsidRPr="000D7469">
        <w:tab/>
      </w:r>
      <w:r w:rsidR="00980F0D" w:rsidRPr="000D7469">
        <w:tab/>
      </w:r>
      <w:r w:rsidR="00980F0D" w:rsidRPr="000D7469">
        <w:tab/>
      </w:r>
      <w:r w:rsidR="00980F0D" w:rsidRPr="000D7469">
        <w:tab/>
      </w:r>
      <w:r w:rsidR="00980F0D" w:rsidRPr="000D7469">
        <w:tab/>
      </w:r>
      <w:r w:rsidR="00980F0D" w:rsidRPr="000D7469">
        <w:tab/>
      </w:r>
      <w:r w:rsidR="00980F0D" w:rsidRPr="000D7469">
        <w:tab/>
      </w:r>
      <w:r w:rsidR="00980F0D" w:rsidRPr="000D7469">
        <w:tab/>
      </w:r>
      <w:r w:rsidR="00980F0D" w:rsidRPr="000D7469">
        <w:tab/>
      </w:r>
      <w:r w:rsidR="00980F0D" w:rsidRPr="000D7469">
        <w:tab/>
      </w:r>
      <w:r w:rsidR="00980F0D" w:rsidRPr="000D7469">
        <w:tab/>
      </w:r>
      <w:r w:rsidR="00980F0D" w:rsidRPr="000D7469">
        <w:tab/>
      </w:r>
      <w:bookmarkEnd w:id="82"/>
      <w:bookmarkEnd w:id="83"/>
    </w:p>
    <w:p w:rsidR="00D40D68" w:rsidRPr="000D7469" w:rsidRDefault="00777C08" w:rsidP="00771126">
      <w:pPr>
        <w:spacing w:line="276" w:lineRule="auto"/>
        <w:rPr>
          <w:rFonts w:ascii="Times New Roman" w:hAnsi="Times New Roman" w:cs="Times New Roman"/>
          <w:b/>
          <w:sz w:val="24"/>
          <w:szCs w:val="24"/>
        </w:rPr>
      </w:pPr>
      <w:bookmarkStart w:id="84" w:name="_Toc377022721"/>
      <w:r w:rsidRPr="000D7469">
        <w:rPr>
          <w:rFonts w:ascii="Times New Roman" w:hAnsi="Times New Roman" w:cs="Times New Roman"/>
          <w:b/>
          <w:sz w:val="24"/>
          <w:szCs w:val="24"/>
        </w:rPr>
        <w:t>(</w:t>
      </w:r>
      <w:r w:rsidR="00D40D68" w:rsidRPr="000D7469">
        <w:rPr>
          <w:rFonts w:ascii="Times New Roman" w:hAnsi="Times New Roman" w:cs="Times New Roman"/>
          <w:b/>
          <w:sz w:val="24"/>
          <w:szCs w:val="24"/>
        </w:rPr>
        <w:t>Izpolni ponudnik in nalepi na ovojnico!)</w:t>
      </w:r>
      <w:bookmarkEnd w:id="8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DD356C" w:rsidRPr="000D7469" w:rsidTr="007D0EF4">
        <w:trPr>
          <w:trHeight w:val="3005"/>
        </w:trPr>
        <w:tc>
          <w:tcPr>
            <w:tcW w:w="9212" w:type="dxa"/>
            <w:tcBorders>
              <w:top w:val="single" w:sz="4" w:space="0" w:color="auto"/>
              <w:left w:val="single" w:sz="4" w:space="0" w:color="auto"/>
              <w:bottom w:val="single" w:sz="4" w:space="0" w:color="auto"/>
              <w:right w:val="single" w:sz="4" w:space="0" w:color="auto"/>
            </w:tcBorders>
          </w:tcPr>
          <w:p w:rsidR="006755C6" w:rsidRPr="000D7469" w:rsidRDefault="006755C6" w:rsidP="00771126">
            <w:pPr>
              <w:spacing w:line="276" w:lineRule="auto"/>
              <w:rPr>
                <w:rFonts w:ascii="Times New Roman" w:hAnsi="Times New Roman" w:cs="Times New Roman"/>
                <w:b/>
                <w:sz w:val="24"/>
                <w:szCs w:val="24"/>
              </w:rPr>
            </w:pPr>
            <w:r w:rsidRPr="000D7469">
              <w:rPr>
                <w:rFonts w:ascii="Times New Roman" w:hAnsi="Times New Roman" w:cs="Times New Roman"/>
                <w:b/>
                <w:sz w:val="24"/>
                <w:szCs w:val="24"/>
              </w:rPr>
              <w:t>POŠILJATELJ:</w:t>
            </w:r>
          </w:p>
          <w:p w:rsidR="006755C6" w:rsidRPr="000D7469" w:rsidRDefault="006755C6" w:rsidP="00771126">
            <w:pPr>
              <w:spacing w:line="276" w:lineRule="auto"/>
              <w:rPr>
                <w:rFonts w:ascii="Times New Roman" w:hAnsi="Times New Roman" w:cs="Times New Roman"/>
                <w:b/>
                <w:sz w:val="24"/>
                <w:szCs w:val="24"/>
              </w:rPr>
            </w:pPr>
          </w:p>
        </w:tc>
      </w:tr>
      <w:tr w:rsidR="00DD356C" w:rsidRPr="000D7469" w:rsidTr="007D0EF4">
        <w:trPr>
          <w:trHeight w:val="2708"/>
        </w:trPr>
        <w:tc>
          <w:tcPr>
            <w:tcW w:w="9212" w:type="dxa"/>
            <w:tcBorders>
              <w:top w:val="single" w:sz="4" w:space="0" w:color="auto"/>
              <w:left w:val="single" w:sz="4" w:space="0" w:color="auto"/>
              <w:bottom w:val="single" w:sz="4" w:space="0" w:color="auto"/>
              <w:right w:val="single" w:sz="4" w:space="0" w:color="auto"/>
            </w:tcBorders>
          </w:tcPr>
          <w:p w:rsidR="006755C6" w:rsidRPr="000D7469" w:rsidRDefault="006755C6" w:rsidP="00771126">
            <w:pPr>
              <w:spacing w:line="276" w:lineRule="auto"/>
              <w:rPr>
                <w:rFonts w:ascii="Times New Roman" w:hAnsi="Times New Roman" w:cs="Times New Roman"/>
                <w:b/>
                <w:sz w:val="24"/>
                <w:szCs w:val="24"/>
              </w:rPr>
            </w:pPr>
            <w:r w:rsidRPr="000D7469">
              <w:rPr>
                <w:rFonts w:ascii="Times New Roman" w:hAnsi="Times New Roman" w:cs="Times New Roman"/>
                <w:b/>
                <w:sz w:val="24"/>
                <w:szCs w:val="24"/>
              </w:rPr>
              <w:t>PREJEMNIK:</w:t>
            </w:r>
          </w:p>
          <w:p w:rsidR="006755C6" w:rsidRPr="000D7469" w:rsidRDefault="006755C6" w:rsidP="00771126">
            <w:pPr>
              <w:spacing w:line="276" w:lineRule="auto"/>
              <w:rPr>
                <w:rStyle w:val="Privzetapisavaodstavka1"/>
                <w:rFonts w:ascii="Times New Roman" w:hAnsi="Times New Roman" w:cs="Times New Roman"/>
                <w:sz w:val="24"/>
                <w:szCs w:val="24"/>
              </w:rPr>
            </w:pPr>
            <w:r w:rsidRPr="000D7469">
              <w:rPr>
                <w:rStyle w:val="Privzetapisavaodstavka1"/>
                <w:rFonts w:ascii="Times New Roman" w:hAnsi="Times New Roman" w:cs="Times New Roman"/>
                <w:sz w:val="24"/>
                <w:szCs w:val="24"/>
              </w:rPr>
              <w:t xml:space="preserve">KEMIJSKI INŠTITUT </w:t>
            </w:r>
          </w:p>
          <w:p w:rsidR="006755C6" w:rsidRPr="000D7469" w:rsidRDefault="006755C6" w:rsidP="00771126">
            <w:pPr>
              <w:spacing w:line="276" w:lineRule="auto"/>
              <w:rPr>
                <w:rStyle w:val="Privzetapisavaodstavka1"/>
                <w:rFonts w:ascii="Times New Roman" w:hAnsi="Times New Roman" w:cs="Times New Roman"/>
                <w:sz w:val="24"/>
                <w:szCs w:val="24"/>
              </w:rPr>
            </w:pPr>
            <w:r w:rsidRPr="000D7469">
              <w:rPr>
                <w:rStyle w:val="Privzetapisavaodstavka1"/>
                <w:rFonts w:ascii="Times New Roman" w:hAnsi="Times New Roman" w:cs="Times New Roman"/>
                <w:sz w:val="24"/>
                <w:szCs w:val="24"/>
              </w:rPr>
              <w:t>HAJDRIHOVA 19</w:t>
            </w:r>
          </w:p>
          <w:p w:rsidR="006755C6" w:rsidRPr="000D7469" w:rsidRDefault="006755C6"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1000 LJUBLJANA</w:t>
            </w:r>
          </w:p>
          <w:p w:rsidR="006755C6" w:rsidRPr="000D7469" w:rsidRDefault="006755C6" w:rsidP="00771126">
            <w:pPr>
              <w:spacing w:line="276" w:lineRule="auto"/>
              <w:rPr>
                <w:rFonts w:ascii="Times New Roman" w:hAnsi="Times New Roman" w:cs="Times New Roman"/>
                <w:b/>
                <w:sz w:val="24"/>
                <w:szCs w:val="24"/>
              </w:rPr>
            </w:pPr>
          </w:p>
        </w:tc>
      </w:tr>
      <w:tr w:rsidR="00DD356C" w:rsidRPr="000D7469" w:rsidTr="003A33A4">
        <w:trPr>
          <w:trHeight w:val="5528"/>
        </w:trPr>
        <w:tc>
          <w:tcPr>
            <w:tcW w:w="9212" w:type="dxa"/>
            <w:tcBorders>
              <w:top w:val="single" w:sz="4" w:space="0" w:color="auto"/>
              <w:left w:val="single" w:sz="4" w:space="0" w:color="auto"/>
              <w:bottom w:val="single" w:sz="4" w:space="0" w:color="auto"/>
              <w:right w:val="single" w:sz="4" w:space="0" w:color="auto"/>
            </w:tcBorders>
          </w:tcPr>
          <w:p w:rsidR="006755C6" w:rsidRPr="000D7469" w:rsidRDefault="006755C6" w:rsidP="00771126">
            <w:pPr>
              <w:spacing w:line="276" w:lineRule="auto"/>
              <w:rPr>
                <w:rFonts w:ascii="Times New Roman" w:hAnsi="Times New Roman" w:cs="Times New Roman"/>
                <w:b/>
                <w:sz w:val="24"/>
                <w:szCs w:val="24"/>
              </w:rPr>
            </w:pPr>
            <w:r w:rsidRPr="000D7469">
              <w:rPr>
                <w:rFonts w:ascii="Times New Roman" w:hAnsi="Times New Roman" w:cs="Times New Roman"/>
                <w:b/>
                <w:sz w:val="24"/>
                <w:szCs w:val="24"/>
              </w:rPr>
              <w:t>Navedba oznake javnega naročila:</w:t>
            </w:r>
          </w:p>
          <w:p w:rsidR="0099318E" w:rsidRPr="000D7469" w:rsidRDefault="0099318E" w:rsidP="00771126">
            <w:pPr>
              <w:spacing w:before="0" w:after="200" w:line="276" w:lineRule="auto"/>
              <w:jc w:val="center"/>
              <w:rPr>
                <w:rFonts w:ascii="Times New Roman" w:eastAsiaTheme="minorEastAsia" w:hAnsi="Times New Roman" w:cs="Times New Roman"/>
                <w:b/>
                <w:sz w:val="24"/>
                <w:szCs w:val="24"/>
              </w:rPr>
            </w:pPr>
            <w:r w:rsidRPr="000D7469">
              <w:rPr>
                <w:rFonts w:ascii="Times New Roman" w:eastAsiaTheme="minorEastAsia" w:hAnsi="Times New Roman" w:cs="Times New Roman"/>
                <w:b/>
                <w:sz w:val="24"/>
                <w:szCs w:val="24"/>
              </w:rPr>
              <w:t>»</w:t>
            </w:r>
            <w:r w:rsidR="00162A17" w:rsidRPr="000D7469">
              <w:rPr>
                <w:rFonts w:ascii="Times New Roman" w:hAnsi="Times New Roman" w:cs="Times New Roman"/>
                <w:b/>
                <w:sz w:val="24"/>
                <w:szCs w:val="24"/>
              </w:rPr>
              <w:t>NAKUP LETALSKIH VOZOVNIC</w:t>
            </w:r>
            <w:r w:rsidRPr="000D7469">
              <w:rPr>
                <w:rFonts w:ascii="Times New Roman" w:eastAsiaTheme="minorEastAsia" w:hAnsi="Times New Roman" w:cs="Times New Roman"/>
                <w:b/>
                <w:sz w:val="24"/>
                <w:szCs w:val="24"/>
              </w:rPr>
              <w:t>«</w:t>
            </w:r>
          </w:p>
          <w:p w:rsidR="006755C6" w:rsidRPr="000D7469" w:rsidRDefault="006755C6" w:rsidP="00771126">
            <w:pPr>
              <w:spacing w:line="276" w:lineRule="auto"/>
              <w:rPr>
                <w:rFonts w:ascii="Times New Roman" w:hAnsi="Times New Roman" w:cs="Times New Roman"/>
                <w:b/>
                <w:sz w:val="24"/>
                <w:szCs w:val="24"/>
              </w:rPr>
            </w:pPr>
            <w:r w:rsidRPr="000D7469">
              <w:rPr>
                <w:rFonts w:ascii="Times New Roman" w:hAnsi="Times New Roman" w:cs="Times New Roman"/>
                <w:b/>
                <w:sz w:val="24"/>
                <w:szCs w:val="24"/>
              </w:rPr>
              <w:t>Šifra zadeve:</w:t>
            </w:r>
            <w:r w:rsidR="00D009BD" w:rsidRPr="000D7469">
              <w:rPr>
                <w:rFonts w:ascii="Times New Roman" w:hAnsi="Times New Roman" w:cs="Times New Roman"/>
                <w:b/>
                <w:sz w:val="24"/>
                <w:szCs w:val="24"/>
              </w:rPr>
              <w:t xml:space="preserve"> </w:t>
            </w:r>
            <w:r w:rsidR="00C05F27" w:rsidRPr="000D7469">
              <w:rPr>
                <w:rFonts w:ascii="Times New Roman" w:hAnsi="Times New Roman" w:cs="Times New Roman"/>
                <w:b/>
                <w:sz w:val="24"/>
                <w:szCs w:val="24"/>
              </w:rPr>
              <w:t xml:space="preserve">JNMV </w:t>
            </w:r>
            <w:r w:rsidR="00CE4655">
              <w:rPr>
                <w:rFonts w:ascii="Times New Roman" w:hAnsi="Times New Roman" w:cs="Times New Roman"/>
                <w:b/>
                <w:sz w:val="24"/>
                <w:szCs w:val="24"/>
              </w:rPr>
              <w:t>5</w:t>
            </w:r>
            <w:r w:rsidR="00D009BD" w:rsidRPr="00581693">
              <w:rPr>
                <w:rFonts w:ascii="Times New Roman" w:hAnsi="Times New Roman" w:cs="Times New Roman"/>
                <w:b/>
                <w:sz w:val="24"/>
                <w:szCs w:val="24"/>
                <w:highlight w:val="yellow"/>
              </w:rPr>
              <w:t>/201</w:t>
            </w:r>
            <w:r w:rsidR="00CE4655">
              <w:rPr>
                <w:rFonts w:ascii="Times New Roman" w:hAnsi="Times New Roman" w:cs="Times New Roman"/>
                <w:b/>
                <w:sz w:val="24"/>
                <w:szCs w:val="24"/>
              </w:rPr>
              <w:t>6</w:t>
            </w:r>
          </w:p>
          <w:p w:rsidR="003A33A4" w:rsidRPr="000D7469" w:rsidRDefault="003A33A4" w:rsidP="00771126">
            <w:pPr>
              <w:spacing w:line="276" w:lineRule="auto"/>
              <w:jc w:val="center"/>
              <w:rPr>
                <w:rFonts w:ascii="Times New Roman" w:hAnsi="Times New Roman" w:cs="Times New Roman"/>
                <w:b/>
                <w:sz w:val="24"/>
                <w:szCs w:val="24"/>
              </w:rPr>
            </w:pPr>
          </w:p>
          <w:p w:rsidR="006755C6" w:rsidRPr="000D7469" w:rsidRDefault="006755C6" w:rsidP="00771126">
            <w:pPr>
              <w:spacing w:line="276" w:lineRule="auto"/>
              <w:jc w:val="center"/>
              <w:rPr>
                <w:rFonts w:ascii="Times New Roman" w:hAnsi="Times New Roman" w:cs="Times New Roman"/>
                <w:b/>
                <w:sz w:val="24"/>
                <w:szCs w:val="24"/>
              </w:rPr>
            </w:pPr>
            <w:r w:rsidRPr="000D7469">
              <w:rPr>
                <w:rFonts w:ascii="Times New Roman" w:hAnsi="Times New Roman" w:cs="Times New Roman"/>
                <w:b/>
                <w:sz w:val="24"/>
                <w:szCs w:val="24"/>
              </w:rPr>
              <w:t>NE ODPIRAJ, PONUDBA (PRIJAVA)!</w:t>
            </w:r>
          </w:p>
          <w:p w:rsidR="006755C6" w:rsidRPr="000D7469" w:rsidRDefault="006755C6" w:rsidP="00771126">
            <w:pPr>
              <w:spacing w:line="276" w:lineRule="auto"/>
              <w:rPr>
                <w:rFonts w:ascii="Times New Roman" w:hAnsi="Times New Roman" w:cs="Times New Roman"/>
                <w:b/>
                <w:sz w:val="24"/>
                <w:szCs w:val="24"/>
              </w:rPr>
            </w:pPr>
          </w:p>
        </w:tc>
      </w:tr>
    </w:tbl>
    <w:p w:rsidR="006636B5" w:rsidRPr="000D7469" w:rsidRDefault="006636B5" w:rsidP="000D4CAB">
      <w:pPr>
        <w:pStyle w:val="Heading1"/>
        <w:numPr>
          <w:ilvl w:val="0"/>
          <w:numId w:val="0"/>
        </w:numPr>
        <w:ind w:left="720"/>
      </w:pPr>
      <w:bookmarkStart w:id="85" w:name="_Toc355961230"/>
      <w:bookmarkStart w:id="86" w:name="_Toc356766287"/>
      <w:bookmarkStart w:id="87" w:name="_Toc356766498"/>
      <w:bookmarkEnd w:id="85"/>
    </w:p>
    <w:p w:rsidR="006636B5" w:rsidRPr="000D7469" w:rsidRDefault="006636B5" w:rsidP="000D4CAB">
      <w:pPr>
        <w:pStyle w:val="Heading1"/>
        <w:numPr>
          <w:ilvl w:val="0"/>
          <w:numId w:val="0"/>
        </w:numPr>
        <w:ind w:left="720"/>
      </w:pPr>
    </w:p>
    <w:p w:rsidR="002F1D50" w:rsidRPr="000D7469" w:rsidRDefault="00C7770B" w:rsidP="000D4CAB">
      <w:pPr>
        <w:pStyle w:val="Heading1"/>
      </w:pPr>
      <w:bookmarkStart w:id="88" w:name="_Toc454194750"/>
      <w:r w:rsidRPr="000D7469">
        <w:lastRenderedPageBreak/>
        <w:t>Podatki o ponudniku</w:t>
      </w:r>
      <w:bookmarkEnd w:id="86"/>
      <w:bookmarkEnd w:id="87"/>
      <w:bookmarkEnd w:id="88"/>
      <w:r w:rsidRPr="000D7469">
        <w:t xml:space="preserve"> </w:t>
      </w:r>
      <w:r w:rsidRPr="000D7469">
        <w:tab/>
      </w:r>
      <w:r w:rsidRPr="000D7469">
        <w:tab/>
      </w:r>
      <w:r w:rsidR="00980F0D" w:rsidRPr="000D7469">
        <w:tab/>
      </w:r>
      <w:r w:rsidR="00980F0D" w:rsidRPr="000D7469">
        <w:tab/>
      </w:r>
      <w:r w:rsidR="00980F0D" w:rsidRPr="000D7469">
        <w:tab/>
      </w:r>
      <w:r w:rsidR="00980F0D" w:rsidRPr="000D7469">
        <w:tab/>
      </w:r>
      <w:r w:rsidR="00980F0D" w:rsidRPr="000D7469">
        <w:tab/>
      </w:r>
      <w:r w:rsidR="00980F0D" w:rsidRPr="000D7469">
        <w:tab/>
      </w:r>
      <w:r w:rsidR="00980F0D" w:rsidRPr="000D7469">
        <w:tab/>
      </w:r>
      <w:r w:rsidR="00980F0D" w:rsidRPr="000D7469">
        <w:tab/>
      </w:r>
      <w:r w:rsidR="00980F0D" w:rsidRPr="000D7469">
        <w:tab/>
      </w:r>
      <w:r w:rsidR="00980F0D" w:rsidRPr="000D7469">
        <w:tab/>
      </w:r>
      <w:r w:rsidR="00980F0D" w:rsidRPr="000D7469">
        <w:tab/>
      </w:r>
      <w:r w:rsidR="00980F0D" w:rsidRPr="000D7469">
        <w:tab/>
      </w:r>
      <w:r w:rsidR="00980F0D" w:rsidRPr="000D7469">
        <w:tab/>
      </w:r>
    </w:p>
    <w:p w:rsidR="002B582C" w:rsidRPr="000D7469" w:rsidRDefault="002B582C" w:rsidP="00771126">
      <w:pPr>
        <w:pStyle w:val="ListParagraph"/>
        <w:numPr>
          <w:ilvl w:val="0"/>
          <w:numId w:val="1"/>
        </w:numPr>
        <w:spacing w:line="276" w:lineRule="auto"/>
        <w:rPr>
          <w:rFonts w:ascii="Times New Roman" w:hAnsi="Times New Roman" w:cs="Times New Roman"/>
          <w:sz w:val="24"/>
          <w:szCs w:val="24"/>
        </w:rPr>
      </w:pPr>
      <w:r w:rsidRPr="000D7469">
        <w:rPr>
          <w:rFonts w:ascii="Times New Roman" w:hAnsi="Times New Roman" w:cs="Times New Roman"/>
          <w:sz w:val="24"/>
          <w:szCs w:val="24"/>
        </w:rPr>
        <w:t>Številka ponudbe in veljavnost ponudbe:</w:t>
      </w:r>
    </w:p>
    <w:p w:rsidR="002B582C" w:rsidRPr="000D7469" w:rsidRDefault="002B582C"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Številka ponudbe:</w:t>
      </w:r>
      <w:r w:rsidR="00D87301" w:rsidRPr="000D7469">
        <w:rPr>
          <w:rFonts w:ascii="Times New Roman" w:hAnsi="Times New Roman" w:cs="Times New Roman"/>
          <w:sz w:val="24"/>
          <w:szCs w:val="24"/>
        </w:rPr>
        <w:t xml:space="preserve">     </w:t>
      </w:r>
      <w:r w:rsidRPr="000D7469">
        <w:rPr>
          <w:rFonts w:ascii="Times New Roman" w:hAnsi="Times New Roman" w:cs="Times New Roman"/>
          <w:sz w:val="24"/>
          <w:szCs w:val="24"/>
        </w:rPr>
        <w:t>_____________________________</w:t>
      </w:r>
      <w:r w:rsidR="00EA7FC0" w:rsidRPr="000D7469">
        <w:rPr>
          <w:rFonts w:ascii="Times New Roman" w:hAnsi="Times New Roman" w:cs="Times New Roman"/>
          <w:sz w:val="24"/>
          <w:szCs w:val="24"/>
        </w:rPr>
        <w:t>_____</w:t>
      </w:r>
    </w:p>
    <w:p w:rsidR="00127B49" w:rsidRPr="000D7469" w:rsidRDefault="002B582C"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Veljavnost ponudbe</w:t>
      </w:r>
      <w:r w:rsidR="00B42D33" w:rsidRPr="000D7469">
        <w:rPr>
          <w:rFonts w:ascii="Times New Roman" w:hAnsi="Times New Roman" w:cs="Times New Roman"/>
          <w:sz w:val="24"/>
          <w:szCs w:val="24"/>
        </w:rPr>
        <w:t xml:space="preserve"> do</w:t>
      </w:r>
      <w:r w:rsidRPr="000D7469">
        <w:rPr>
          <w:rFonts w:ascii="Times New Roman" w:hAnsi="Times New Roman" w:cs="Times New Roman"/>
          <w:sz w:val="24"/>
          <w:szCs w:val="24"/>
        </w:rPr>
        <w:t>: _____________________________</w:t>
      </w:r>
      <w:r w:rsidR="00EA7FC0" w:rsidRPr="000D7469">
        <w:rPr>
          <w:rFonts w:ascii="Times New Roman" w:hAnsi="Times New Roman" w:cs="Times New Roman"/>
          <w:sz w:val="24"/>
          <w:szCs w:val="24"/>
        </w:rPr>
        <w:t>__</w:t>
      </w:r>
      <w:r w:rsidR="00D87301" w:rsidRPr="000D7469">
        <w:rPr>
          <w:rFonts w:ascii="Times New Roman" w:hAnsi="Times New Roman" w:cs="Times New Roman"/>
          <w:sz w:val="24"/>
          <w:szCs w:val="24"/>
        </w:rPr>
        <w:t xml:space="preserve">   </w:t>
      </w:r>
    </w:p>
    <w:p w:rsidR="002F1D50" w:rsidRPr="000D7469" w:rsidRDefault="002F1D50" w:rsidP="00771126">
      <w:pPr>
        <w:pStyle w:val="ListParagraph"/>
        <w:numPr>
          <w:ilvl w:val="0"/>
          <w:numId w:val="1"/>
        </w:numPr>
        <w:spacing w:line="276" w:lineRule="auto"/>
        <w:rPr>
          <w:rFonts w:ascii="Times New Roman" w:hAnsi="Times New Roman" w:cs="Times New Roman"/>
          <w:sz w:val="24"/>
          <w:szCs w:val="24"/>
        </w:rPr>
      </w:pPr>
      <w:r w:rsidRPr="000D7469">
        <w:rPr>
          <w:rFonts w:ascii="Times New Roman" w:hAnsi="Times New Roman" w:cs="Times New Roman"/>
          <w:sz w:val="24"/>
          <w:szCs w:val="24"/>
        </w:rPr>
        <w:t>Podatki o ponudni</w:t>
      </w:r>
      <w:r w:rsidR="00275325" w:rsidRPr="000D7469">
        <w:rPr>
          <w:rFonts w:ascii="Times New Roman" w:hAnsi="Times New Roman" w:cs="Times New Roman"/>
          <w:sz w:val="24"/>
          <w:szCs w:val="24"/>
        </w:rPr>
        <w:t>ku:</w:t>
      </w:r>
    </w:p>
    <w:tbl>
      <w:tblPr>
        <w:tblW w:w="0" w:type="auto"/>
        <w:tblLayout w:type="fixed"/>
        <w:tblLook w:val="0000" w:firstRow="0" w:lastRow="0" w:firstColumn="0" w:lastColumn="0" w:noHBand="0" w:noVBand="0"/>
      </w:tblPr>
      <w:tblGrid>
        <w:gridCol w:w="4786"/>
        <w:gridCol w:w="4394"/>
      </w:tblGrid>
      <w:tr w:rsidR="00DD356C" w:rsidRPr="000D7469" w:rsidTr="002F1D50">
        <w:tc>
          <w:tcPr>
            <w:tcW w:w="4786" w:type="dxa"/>
          </w:tcPr>
          <w:p w:rsidR="002F1D50" w:rsidRPr="000D7469" w:rsidRDefault="002F1D50"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Naziv ponudnika:</w:t>
            </w:r>
          </w:p>
        </w:tc>
        <w:tc>
          <w:tcPr>
            <w:tcW w:w="4394" w:type="dxa"/>
          </w:tcPr>
          <w:p w:rsidR="002F1D50" w:rsidRPr="000D7469" w:rsidRDefault="002F1D50" w:rsidP="00771126">
            <w:pPr>
              <w:spacing w:line="276" w:lineRule="auto"/>
              <w:rPr>
                <w:rFonts w:ascii="Times New Roman" w:hAnsi="Times New Roman" w:cs="Times New Roman"/>
                <w:sz w:val="24"/>
                <w:szCs w:val="24"/>
              </w:rPr>
            </w:pPr>
          </w:p>
        </w:tc>
      </w:tr>
      <w:tr w:rsidR="00DD356C" w:rsidRPr="000D7469" w:rsidTr="002F1D50">
        <w:tc>
          <w:tcPr>
            <w:tcW w:w="4786" w:type="dxa"/>
          </w:tcPr>
          <w:p w:rsidR="002F1D50" w:rsidRPr="000D7469" w:rsidRDefault="002F1D50"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Naslov ponudnika:</w:t>
            </w:r>
          </w:p>
        </w:tc>
        <w:tc>
          <w:tcPr>
            <w:tcW w:w="4394" w:type="dxa"/>
            <w:tcBorders>
              <w:top w:val="single" w:sz="6" w:space="0" w:color="auto"/>
            </w:tcBorders>
          </w:tcPr>
          <w:p w:rsidR="002F1D50" w:rsidRPr="000D7469" w:rsidRDefault="002F1D50" w:rsidP="00771126">
            <w:pPr>
              <w:spacing w:line="276" w:lineRule="auto"/>
              <w:rPr>
                <w:rFonts w:ascii="Times New Roman" w:hAnsi="Times New Roman" w:cs="Times New Roman"/>
                <w:sz w:val="24"/>
                <w:szCs w:val="24"/>
              </w:rPr>
            </w:pPr>
          </w:p>
        </w:tc>
      </w:tr>
      <w:tr w:rsidR="00DD356C" w:rsidRPr="000D7469" w:rsidTr="002F1D50">
        <w:tc>
          <w:tcPr>
            <w:tcW w:w="4786" w:type="dxa"/>
          </w:tcPr>
          <w:p w:rsidR="00127B49" w:rsidRPr="000D7469" w:rsidRDefault="00127B49"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Zakoniti zastopnik(i):</w:t>
            </w:r>
            <w:r w:rsidR="00D87301" w:rsidRPr="000D7469">
              <w:rPr>
                <w:rFonts w:ascii="Times New Roman" w:hAnsi="Times New Roman" w:cs="Times New Roman"/>
                <w:sz w:val="24"/>
                <w:szCs w:val="24"/>
              </w:rPr>
              <w:t xml:space="preserve"> </w:t>
            </w:r>
          </w:p>
        </w:tc>
        <w:tc>
          <w:tcPr>
            <w:tcW w:w="4394" w:type="dxa"/>
            <w:tcBorders>
              <w:top w:val="single" w:sz="6" w:space="0" w:color="auto"/>
            </w:tcBorders>
          </w:tcPr>
          <w:p w:rsidR="00127B49" w:rsidRPr="000D7469" w:rsidRDefault="00127B49" w:rsidP="00771126">
            <w:pPr>
              <w:spacing w:line="276" w:lineRule="auto"/>
              <w:rPr>
                <w:rFonts w:ascii="Times New Roman" w:hAnsi="Times New Roman" w:cs="Times New Roman"/>
                <w:sz w:val="24"/>
                <w:szCs w:val="24"/>
              </w:rPr>
            </w:pPr>
          </w:p>
        </w:tc>
      </w:tr>
      <w:tr w:rsidR="00DD356C" w:rsidRPr="000D7469" w:rsidTr="00275325">
        <w:trPr>
          <w:trHeight w:val="774"/>
        </w:trPr>
        <w:tc>
          <w:tcPr>
            <w:tcW w:w="4786" w:type="dxa"/>
          </w:tcPr>
          <w:p w:rsidR="002F1D50" w:rsidRPr="000D7469" w:rsidRDefault="002F1D50"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Kontaktna oseba:</w:t>
            </w:r>
          </w:p>
        </w:tc>
        <w:tc>
          <w:tcPr>
            <w:tcW w:w="4394" w:type="dxa"/>
            <w:tcBorders>
              <w:top w:val="single" w:sz="6" w:space="0" w:color="auto"/>
            </w:tcBorders>
          </w:tcPr>
          <w:p w:rsidR="002F1D50" w:rsidRPr="000D7469" w:rsidRDefault="002F1D50" w:rsidP="00771126">
            <w:pPr>
              <w:spacing w:line="276" w:lineRule="auto"/>
              <w:rPr>
                <w:rFonts w:ascii="Times New Roman" w:hAnsi="Times New Roman" w:cs="Times New Roman"/>
                <w:sz w:val="24"/>
                <w:szCs w:val="24"/>
              </w:rPr>
            </w:pPr>
          </w:p>
        </w:tc>
      </w:tr>
      <w:tr w:rsidR="00DD356C" w:rsidRPr="000D7469" w:rsidTr="002F1D50">
        <w:tc>
          <w:tcPr>
            <w:tcW w:w="4786" w:type="dxa"/>
          </w:tcPr>
          <w:p w:rsidR="002F1D50" w:rsidRPr="000D7469" w:rsidRDefault="002F1D50"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Elektronski naslov kontaktne osebe:</w:t>
            </w:r>
          </w:p>
        </w:tc>
        <w:tc>
          <w:tcPr>
            <w:tcW w:w="4394" w:type="dxa"/>
            <w:tcBorders>
              <w:top w:val="single" w:sz="6" w:space="0" w:color="auto"/>
            </w:tcBorders>
          </w:tcPr>
          <w:p w:rsidR="002F1D50" w:rsidRPr="000D7469" w:rsidRDefault="002F1D50" w:rsidP="00771126">
            <w:pPr>
              <w:spacing w:line="276" w:lineRule="auto"/>
              <w:rPr>
                <w:rFonts w:ascii="Times New Roman" w:hAnsi="Times New Roman" w:cs="Times New Roman"/>
                <w:sz w:val="24"/>
                <w:szCs w:val="24"/>
              </w:rPr>
            </w:pPr>
          </w:p>
        </w:tc>
      </w:tr>
      <w:tr w:rsidR="00DD356C" w:rsidRPr="000D7469" w:rsidTr="002F1D50">
        <w:tc>
          <w:tcPr>
            <w:tcW w:w="4786" w:type="dxa"/>
          </w:tcPr>
          <w:p w:rsidR="002F1D50" w:rsidRPr="000D7469" w:rsidRDefault="002F1D50"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Telefon:</w:t>
            </w:r>
          </w:p>
        </w:tc>
        <w:tc>
          <w:tcPr>
            <w:tcW w:w="4394" w:type="dxa"/>
            <w:tcBorders>
              <w:top w:val="single" w:sz="6" w:space="0" w:color="auto"/>
            </w:tcBorders>
          </w:tcPr>
          <w:p w:rsidR="002F1D50" w:rsidRPr="000D7469" w:rsidRDefault="002F1D50" w:rsidP="00771126">
            <w:pPr>
              <w:spacing w:line="276" w:lineRule="auto"/>
              <w:rPr>
                <w:rFonts w:ascii="Times New Roman" w:hAnsi="Times New Roman" w:cs="Times New Roman"/>
                <w:sz w:val="24"/>
                <w:szCs w:val="24"/>
              </w:rPr>
            </w:pPr>
          </w:p>
        </w:tc>
      </w:tr>
      <w:tr w:rsidR="00DD356C" w:rsidRPr="000D7469" w:rsidTr="002F1D50">
        <w:tc>
          <w:tcPr>
            <w:tcW w:w="4786" w:type="dxa"/>
          </w:tcPr>
          <w:p w:rsidR="002F1D50" w:rsidRPr="000D7469" w:rsidRDefault="002F1D50"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Telefax:</w:t>
            </w:r>
          </w:p>
        </w:tc>
        <w:tc>
          <w:tcPr>
            <w:tcW w:w="4394" w:type="dxa"/>
            <w:tcBorders>
              <w:top w:val="single" w:sz="6" w:space="0" w:color="auto"/>
            </w:tcBorders>
          </w:tcPr>
          <w:p w:rsidR="002F1D50" w:rsidRPr="000D7469" w:rsidRDefault="002F1D50" w:rsidP="00771126">
            <w:pPr>
              <w:spacing w:line="276" w:lineRule="auto"/>
              <w:rPr>
                <w:rFonts w:ascii="Times New Roman" w:hAnsi="Times New Roman" w:cs="Times New Roman"/>
                <w:sz w:val="24"/>
                <w:szCs w:val="24"/>
              </w:rPr>
            </w:pPr>
          </w:p>
        </w:tc>
      </w:tr>
      <w:tr w:rsidR="00DD356C" w:rsidRPr="000D7469" w:rsidTr="002F1D50">
        <w:tc>
          <w:tcPr>
            <w:tcW w:w="4786" w:type="dxa"/>
          </w:tcPr>
          <w:p w:rsidR="002F1D50" w:rsidRPr="000D7469" w:rsidRDefault="002F1D50"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I</w:t>
            </w:r>
            <w:r w:rsidR="002B582C" w:rsidRPr="000D7469">
              <w:rPr>
                <w:rFonts w:ascii="Times New Roman" w:hAnsi="Times New Roman" w:cs="Times New Roman"/>
                <w:sz w:val="24"/>
                <w:szCs w:val="24"/>
              </w:rPr>
              <w:t>dentifikacijska številka ponudnika</w:t>
            </w:r>
            <w:r w:rsidRPr="000D7469">
              <w:rPr>
                <w:rFonts w:ascii="Times New Roman" w:hAnsi="Times New Roman" w:cs="Times New Roman"/>
                <w:sz w:val="24"/>
                <w:szCs w:val="24"/>
              </w:rPr>
              <w:t>:</w:t>
            </w:r>
          </w:p>
        </w:tc>
        <w:tc>
          <w:tcPr>
            <w:tcW w:w="4394" w:type="dxa"/>
            <w:tcBorders>
              <w:top w:val="single" w:sz="6" w:space="0" w:color="auto"/>
            </w:tcBorders>
          </w:tcPr>
          <w:p w:rsidR="002F1D50" w:rsidRPr="000D7469" w:rsidRDefault="002F1D50" w:rsidP="00771126">
            <w:pPr>
              <w:spacing w:line="276" w:lineRule="auto"/>
              <w:rPr>
                <w:rFonts w:ascii="Times New Roman" w:hAnsi="Times New Roman" w:cs="Times New Roman"/>
                <w:sz w:val="24"/>
                <w:szCs w:val="24"/>
              </w:rPr>
            </w:pPr>
          </w:p>
        </w:tc>
      </w:tr>
      <w:tr w:rsidR="00DD356C" w:rsidRPr="000D7469" w:rsidTr="002F1D50">
        <w:tc>
          <w:tcPr>
            <w:tcW w:w="4786" w:type="dxa"/>
          </w:tcPr>
          <w:p w:rsidR="00127B49" w:rsidRPr="000D7469" w:rsidDel="00127B49" w:rsidRDefault="00127B49"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Matična številka ponudnika:</w:t>
            </w:r>
          </w:p>
        </w:tc>
        <w:tc>
          <w:tcPr>
            <w:tcW w:w="4394" w:type="dxa"/>
            <w:tcBorders>
              <w:top w:val="single" w:sz="6" w:space="0" w:color="auto"/>
            </w:tcBorders>
          </w:tcPr>
          <w:p w:rsidR="00127B49" w:rsidRPr="000D7469" w:rsidRDefault="00127B49" w:rsidP="00771126">
            <w:pPr>
              <w:spacing w:line="276" w:lineRule="auto"/>
              <w:rPr>
                <w:rFonts w:ascii="Times New Roman" w:hAnsi="Times New Roman" w:cs="Times New Roman"/>
                <w:sz w:val="24"/>
                <w:szCs w:val="24"/>
              </w:rPr>
            </w:pPr>
          </w:p>
        </w:tc>
      </w:tr>
      <w:tr w:rsidR="00DD356C" w:rsidRPr="000D7469" w:rsidTr="002F1D50">
        <w:tc>
          <w:tcPr>
            <w:tcW w:w="4786" w:type="dxa"/>
          </w:tcPr>
          <w:p w:rsidR="002F1D50" w:rsidRPr="000D7469" w:rsidRDefault="0017504C"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Št. vseh transakcijskih računov:</w:t>
            </w:r>
          </w:p>
        </w:tc>
        <w:tc>
          <w:tcPr>
            <w:tcW w:w="4394" w:type="dxa"/>
            <w:tcBorders>
              <w:top w:val="single" w:sz="6" w:space="0" w:color="auto"/>
            </w:tcBorders>
          </w:tcPr>
          <w:p w:rsidR="002F1D50" w:rsidRPr="000D7469" w:rsidRDefault="002F1D50" w:rsidP="00771126">
            <w:pPr>
              <w:spacing w:line="276" w:lineRule="auto"/>
              <w:rPr>
                <w:rFonts w:ascii="Times New Roman" w:hAnsi="Times New Roman" w:cs="Times New Roman"/>
                <w:sz w:val="24"/>
                <w:szCs w:val="24"/>
              </w:rPr>
            </w:pPr>
          </w:p>
        </w:tc>
      </w:tr>
      <w:tr w:rsidR="00DD356C" w:rsidRPr="000D7469" w:rsidTr="002F1D50">
        <w:tc>
          <w:tcPr>
            <w:tcW w:w="4786" w:type="dxa"/>
          </w:tcPr>
          <w:p w:rsidR="00127B49" w:rsidRPr="000D7469" w:rsidDel="00127B49" w:rsidRDefault="00127B49" w:rsidP="00771126">
            <w:pPr>
              <w:spacing w:line="276" w:lineRule="auto"/>
              <w:rPr>
                <w:rFonts w:ascii="Times New Roman" w:hAnsi="Times New Roman" w:cs="Times New Roman"/>
                <w:sz w:val="24"/>
                <w:szCs w:val="24"/>
              </w:rPr>
            </w:pPr>
          </w:p>
        </w:tc>
        <w:tc>
          <w:tcPr>
            <w:tcW w:w="4394" w:type="dxa"/>
            <w:tcBorders>
              <w:top w:val="single" w:sz="6" w:space="0" w:color="auto"/>
            </w:tcBorders>
          </w:tcPr>
          <w:p w:rsidR="00127B49" w:rsidRPr="000D7469" w:rsidRDefault="00127B49" w:rsidP="00771126">
            <w:pPr>
              <w:spacing w:line="276" w:lineRule="auto"/>
              <w:rPr>
                <w:rFonts w:ascii="Times New Roman" w:hAnsi="Times New Roman" w:cs="Times New Roman"/>
                <w:sz w:val="24"/>
                <w:szCs w:val="24"/>
              </w:rPr>
            </w:pPr>
          </w:p>
        </w:tc>
      </w:tr>
      <w:tr w:rsidR="00DD356C" w:rsidRPr="000D7469" w:rsidTr="002F1D50">
        <w:tc>
          <w:tcPr>
            <w:tcW w:w="4786" w:type="dxa"/>
          </w:tcPr>
          <w:p w:rsidR="00127B49" w:rsidRPr="000D7469" w:rsidDel="00127B49" w:rsidRDefault="00127B49" w:rsidP="00771126">
            <w:pPr>
              <w:spacing w:line="276" w:lineRule="auto"/>
              <w:rPr>
                <w:rFonts w:ascii="Times New Roman" w:hAnsi="Times New Roman" w:cs="Times New Roman"/>
                <w:sz w:val="24"/>
                <w:szCs w:val="24"/>
              </w:rPr>
            </w:pPr>
          </w:p>
        </w:tc>
        <w:tc>
          <w:tcPr>
            <w:tcW w:w="4394" w:type="dxa"/>
            <w:tcBorders>
              <w:top w:val="single" w:sz="6" w:space="0" w:color="auto"/>
            </w:tcBorders>
          </w:tcPr>
          <w:p w:rsidR="00127B49" w:rsidRPr="000D7469" w:rsidRDefault="00127B49" w:rsidP="00771126">
            <w:pPr>
              <w:spacing w:line="276" w:lineRule="auto"/>
              <w:rPr>
                <w:rFonts w:ascii="Times New Roman" w:hAnsi="Times New Roman" w:cs="Times New Roman"/>
                <w:sz w:val="24"/>
                <w:szCs w:val="24"/>
              </w:rPr>
            </w:pPr>
          </w:p>
        </w:tc>
      </w:tr>
      <w:tr w:rsidR="00DD356C" w:rsidRPr="000D7469" w:rsidTr="00275325">
        <w:trPr>
          <w:trHeight w:val="547"/>
        </w:trPr>
        <w:tc>
          <w:tcPr>
            <w:tcW w:w="4786" w:type="dxa"/>
          </w:tcPr>
          <w:p w:rsidR="002F1D50" w:rsidRPr="000D7469" w:rsidRDefault="002F1D50" w:rsidP="00771126">
            <w:pPr>
              <w:spacing w:line="276" w:lineRule="auto"/>
              <w:rPr>
                <w:rFonts w:ascii="Times New Roman" w:hAnsi="Times New Roman" w:cs="Times New Roman"/>
                <w:sz w:val="24"/>
                <w:szCs w:val="24"/>
              </w:rPr>
            </w:pPr>
          </w:p>
        </w:tc>
        <w:tc>
          <w:tcPr>
            <w:tcW w:w="4394" w:type="dxa"/>
            <w:tcBorders>
              <w:top w:val="single" w:sz="6" w:space="0" w:color="auto"/>
            </w:tcBorders>
          </w:tcPr>
          <w:p w:rsidR="0017504C" w:rsidRPr="000D7469" w:rsidRDefault="0017504C" w:rsidP="00771126">
            <w:pPr>
              <w:spacing w:line="276" w:lineRule="auto"/>
              <w:rPr>
                <w:rFonts w:ascii="Times New Roman" w:hAnsi="Times New Roman" w:cs="Times New Roman"/>
                <w:sz w:val="24"/>
                <w:szCs w:val="24"/>
              </w:rPr>
            </w:pPr>
          </w:p>
        </w:tc>
      </w:tr>
      <w:tr w:rsidR="002F1D50" w:rsidRPr="000D7469" w:rsidTr="00275325">
        <w:trPr>
          <w:trHeight w:val="455"/>
        </w:trPr>
        <w:tc>
          <w:tcPr>
            <w:tcW w:w="4786" w:type="dxa"/>
          </w:tcPr>
          <w:p w:rsidR="002F1D50" w:rsidRPr="000D7469" w:rsidRDefault="002F1D50"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P</w:t>
            </w:r>
            <w:r w:rsidR="002B582C" w:rsidRPr="000D7469">
              <w:rPr>
                <w:rFonts w:ascii="Times New Roman" w:hAnsi="Times New Roman" w:cs="Times New Roman"/>
                <w:sz w:val="24"/>
                <w:szCs w:val="24"/>
              </w:rPr>
              <w:t xml:space="preserve">ooblaščena oseba za podpis ponudbe in </w:t>
            </w:r>
            <w:r w:rsidR="00F57304" w:rsidRPr="000D7469">
              <w:rPr>
                <w:rFonts w:ascii="Times New Roman" w:hAnsi="Times New Roman" w:cs="Times New Roman"/>
                <w:sz w:val="24"/>
                <w:szCs w:val="24"/>
              </w:rPr>
              <w:t>pogodbe</w:t>
            </w:r>
            <w:r w:rsidR="00172F08" w:rsidRPr="000D7469">
              <w:rPr>
                <w:rFonts w:ascii="Times New Roman" w:hAnsi="Times New Roman" w:cs="Times New Roman"/>
                <w:sz w:val="24"/>
                <w:szCs w:val="24"/>
              </w:rPr>
              <w:t>:</w:t>
            </w:r>
          </w:p>
        </w:tc>
        <w:tc>
          <w:tcPr>
            <w:tcW w:w="4394" w:type="dxa"/>
            <w:tcBorders>
              <w:top w:val="single" w:sz="6" w:space="0" w:color="auto"/>
              <w:bottom w:val="single" w:sz="6" w:space="0" w:color="auto"/>
            </w:tcBorders>
          </w:tcPr>
          <w:p w:rsidR="002F1D50" w:rsidRPr="000D7469" w:rsidRDefault="002F1D50" w:rsidP="00771126">
            <w:pPr>
              <w:spacing w:line="276" w:lineRule="auto"/>
              <w:rPr>
                <w:rFonts w:ascii="Times New Roman" w:hAnsi="Times New Roman" w:cs="Times New Roman"/>
                <w:sz w:val="24"/>
                <w:szCs w:val="24"/>
              </w:rPr>
            </w:pPr>
          </w:p>
        </w:tc>
      </w:tr>
    </w:tbl>
    <w:p w:rsidR="00DA60A8" w:rsidRPr="000D7469" w:rsidRDefault="00DA60A8" w:rsidP="00771126">
      <w:pPr>
        <w:spacing w:line="276" w:lineRule="auto"/>
        <w:rPr>
          <w:rFonts w:ascii="Times New Roman" w:hAnsi="Times New Roman" w:cs="Times New Roman"/>
          <w:sz w:val="24"/>
          <w:szCs w:val="24"/>
        </w:rPr>
      </w:pPr>
    </w:p>
    <w:p w:rsidR="006636B5" w:rsidRPr="000D7469" w:rsidRDefault="006636B5" w:rsidP="00771126">
      <w:pPr>
        <w:spacing w:line="276" w:lineRule="auto"/>
        <w:rPr>
          <w:rFonts w:ascii="Times New Roman" w:hAnsi="Times New Roman" w:cs="Times New Roman"/>
          <w:sz w:val="24"/>
          <w:szCs w:val="24"/>
        </w:rPr>
      </w:pPr>
    </w:p>
    <w:p w:rsidR="006636B5" w:rsidRPr="000D7469" w:rsidRDefault="006636B5" w:rsidP="00771126">
      <w:pPr>
        <w:spacing w:line="276" w:lineRule="auto"/>
        <w:rPr>
          <w:rFonts w:ascii="Times New Roman" w:hAnsi="Times New Roman" w:cs="Times New Roman"/>
          <w:sz w:val="24"/>
          <w:szCs w:val="24"/>
        </w:rPr>
      </w:pPr>
    </w:p>
    <w:p w:rsidR="006636B5" w:rsidRPr="000D7469" w:rsidRDefault="006636B5" w:rsidP="00771126">
      <w:pPr>
        <w:spacing w:line="276" w:lineRule="auto"/>
        <w:rPr>
          <w:rFonts w:ascii="Times New Roman" w:hAnsi="Times New Roman" w:cs="Times New Roman"/>
          <w:sz w:val="24"/>
          <w:szCs w:val="24"/>
        </w:rPr>
      </w:pPr>
    </w:p>
    <w:p w:rsidR="006636B5" w:rsidRPr="000D7469" w:rsidRDefault="006636B5" w:rsidP="00771126">
      <w:pPr>
        <w:spacing w:line="276" w:lineRule="auto"/>
        <w:rPr>
          <w:rFonts w:ascii="Times New Roman" w:hAnsi="Times New Roman" w:cs="Times New Roman"/>
          <w:sz w:val="24"/>
          <w:szCs w:val="24"/>
        </w:rPr>
      </w:pPr>
    </w:p>
    <w:p w:rsidR="002F1D50" w:rsidRPr="000D7469" w:rsidRDefault="00B255D4" w:rsidP="000D4CAB">
      <w:pPr>
        <w:pStyle w:val="Heading1"/>
      </w:pPr>
      <w:bookmarkStart w:id="89" w:name="_Toc454194751"/>
      <w:r w:rsidRPr="000D7469">
        <w:lastRenderedPageBreak/>
        <w:t>Udeleženci</w:t>
      </w:r>
      <w:bookmarkEnd w:id="89"/>
    </w:p>
    <w:p w:rsidR="002B582C" w:rsidRPr="000D7469" w:rsidRDefault="002B582C"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Pri javnem naročilu </w:t>
      </w:r>
      <w:r w:rsidR="00275325" w:rsidRPr="000D7469">
        <w:rPr>
          <w:rFonts w:ascii="Times New Roman" w:hAnsi="Times New Roman" w:cs="Times New Roman"/>
          <w:sz w:val="24"/>
          <w:szCs w:val="24"/>
        </w:rPr>
        <w:t>poleg poslovodečega ponudnika</w:t>
      </w:r>
      <w:r w:rsidR="002813BF" w:rsidRPr="000D7469">
        <w:rPr>
          <w:rFonts w:ascii="Times New Roman" w:hAnsi="Times New Roman" w:cs="Times New Roman"/>
          <w:sz w:val="24"/>
          <w:szCs w:val="24"/>
          <w:vertAlign w:val="superscript"/>
        </w:rPr>
        <w:footnoteReference w:id="1"/>
      </w:r>
      <w:r w:rsidR="00275325" w:rsidRPr="000D7469">
        <w:rPr>
          <w:rFonts w:ascii="Times New Roman" w:hAnsi="Times New Roman" w:cs="Times New Roman"/>
          <w:sz w:val="24"/>
          <w:szCs w:val="24"/>
        </w:rPr>
        <w:t xml:space="preserve"> </w:t>
      </w:r>
      <w:r w:rsidR="0053101E" w:rsidRPr="000D7469">
        <w:rPr>
          <w:rFonts w:ascii="Times New Roman" w:hAnsi="Times New Roman" w:cs="Times New Roman"/>
          <w:sz w:val="24"/>
          <w:szCs w:val="24"/>
        </w:rPr>
        <w:t xml:space="preserve">sodelujejo </w:t>
      </w:r>
      <w:r w:rsidRPr="000D7469">
        <w:rPr>
          <w:rFonts w:ascii="Times New Roman" w:hAnsi="Times New Roman" w:cs="Times New Roman"/>
          <w:sz w:val="24"/>
          <w:szCs w:val="24"/>
        </w:rPr>
        <w:t>naslednji ponudniki</w:t>
      </w:r>
      <w:r w:rsidR="00275325" w:rsidRPr="000D7469">
        <w:rPr>
          <w:rFonts w:ascii="Times New Roman" w:hAnsi="Times New Roman" w:cs="Times New Roman"/>
          <w:sz w:val="24"/>
          <w:szCs w:val="24"/>
        </w:rPr>
        <w:t>:</w:t>
      </w:r>
    </w:p>
    <w:p w:rsidR="00275325" w:rsidRPr="000D7469" w:rsidRDefault="00275325" w:rsidP="00771126">
      <w:pPr>
        <w:pStyle w:val="ListParagraph"/>
        <w:spacing w:line="276" w:lineRule="auto"/>
        <w:ind w:left="1080"/>
        <w:rPr>
          <w:rFonts w:ascii="Times New Roman" w:hAnsi="Times New Roman" w:cs="Times New Roman"/>
          <w:sz w:val="24"/>
          <w:szCs w:val="24"/>
        </w:rPr>
      </w:pPr>
    </w:p>
    <w:p w:rsidR="00275325" w:rsidRPr="000D7469" w:rsidRDefault="00275325" w:rsidP="00771126">
      <w:pPr>
        <w:spacing w:line="276"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8"/>
        <w:gridCol w:w="2856"/>
        <w:gridCol w:w="2516"/>
      </w:tblGrid>
      <w:tr w:rsidR="00DD356C" w:rsidRPr="000D7469" w:rsidTr="00275325">
        <w:trPr>
          <w:trHeight w:val="397"/>
        </w:trPr>
        <w:tc>
          <w:tcPr>
            <w:tcW w:w="3188" w:type="dxa"/>
            <w:tcBorders>
              <w:top w:val="single" w:sz="4" w:space="0" w:color="auto"/>
              <w:left w:val="single" w:sz="4" w:space="0" w:color="auto"/>
              <w:bottom w:val="single" w:sz="4" w:space="0" w:color="auto"/>
              <w:right w:val="single" w:sz="4" w:space="0" w:color="auto"/>
            </w:tcBorders>
            <w:vAlign w:val="center"/>
            <w:hideMark/>
          </w:tcPr>
          <w:p w:rsidR="00275325" w:rsidRPr="000D7469" w:rsidRDefault="00275325"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Firma in sedež</w:t>
            </w:r>
          </w:p>
        </w:tc>
        <w:tc>
          <w:tcPr>
            <w:tcW w:w="2856" w:type="dxa"/>
            <w:tcBorders>
              <w:top w:val="single" w:sz="4" w:space="0" w:color="auto"/>
              <w:left w:val="single" w:sz="4" w:space="0" w:color="auto"/>
              <w:bottom w:val="single" w:sz="4" w:space="0" w:color="auto"/>
              <w:right w:val="single" w:sz="4" w:space="0" w:color="auto"/>
            </w:tcBorders>
            <w:vAlign w:val="center"/>
            <w:hideMark/>
          </w:tcPr>
          <w:p w:rsidR="00275325" w:rsidRPr="000D7469" w:rsidRDefault="00275325"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Glavna dejavnost </w:t>
            </w:r>
          </w:p>
        </w:tc>
        <w:tc>
          <w:tcPr>
            <w:tcW w:w="2516" w:type="dxa"/>
            <w:tcBorders>
              <w:top w:val="single" w:sz="4" w:space="0" w:color="auto"/>
              <w:left w:val="single" w:sz="4" w:space="0" w:color="auto"/>
              <w:bottom w:val="single" w:sz="4" w:space="0" w:color="auto"/>
              <w:right w:val="single" w:sz="4" w:space="0" w:color="auto"/>
            </w:tcBorders>
            <w:vAlign w:val="center"/>
            <w:hideMark/>
          </w:tcPr>
          <w:p w:rsidR="00275325" w:rsidRPr="000D7469" w:rsidRDefault="00275325"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Vsi zakoniti zastopniki </w:t>
            </w:r>
          </w:p>
        </w:tc>
      </w:tr>
      <w:tr w:rsidR="00DD356C" w:rsidRPr="000D7469" w:rsidTr="009B52FD">
        <w:trPr>
          <w:trHeight w:val="1392"/>
        </w:trPr>
        <w:tc>
          <w:tcPr>
            <w:tcW w:w="3188" w:type="dxa"/>
            <w:tcBorders>
              <w:top w:val="single" w:sz="4" w:space="0" w:color="auto"/>
              <w:left w:val="single" w:sz="4" w:space="0" w:color="auto"/>
              <w:bottom w:val="single" w:sz="4" w:space="0" w:color="auto"/>
              <w:right w:val="single" w:sz="4" w:space="0" w:color="auto"/>
            </w:tcBorders>
            <w:vAlign w:val="center"/>
            <w:hideMark/>
          </w:tcPr>
          <w:p w:rsidR="00275325" w:rsidRPr="000D7469" w:rsidRDefault="007D67BF"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fldChar w:fldCharType="begin">
                <w:ffData>
                  <w:name w:val="Besedilo3"/>
                  <w:enabled/>
                  <w:calcOnExit w:val="0"/>
                  <w:textInput/>
                </w:ffData>
              </w:fldChar>
            </w:r>
            <w:r w:rsidR="00275325" w:rsidRPr="000D7469">
              <w:rPr>
                <w:rFonts w:ascii="Times New Roman" w:hAnsi="Times New Roman" w:cs="Times New Roman"/>
                <w:sz w:val="24"/>
                <w:szCs w:val="24"/>
              </w:rPr>
              <w:instrText xml:space="preserve"> FORMTEXT </w:instrText>
            </w:r>
            <w:r w:rsidRPr="000D7469">
              <w:rPr>
                <w:rFonts w:ascii="Times New Roman" w:hAnsi="Times New Roman" w:cs="Times New Roman"/>
                <w:sz w:val="24"/>
                <w:szCs w:val="24"/>
              </w:rPr>
            </w:r>
            <w:r w:rsidRPr="000D7469">
              <w:rPr>
                <w:rFonts w:ascii="Times New Roman" w:hAnsi="Times New Roman" w:cs="Times New Roman"/>
                <w:sz w:val="24"/>
                <w:szCs w:val="24"/>
              </w:rPr>
              <w:fldChar w:fldCharType="separate"/>
            </w:r>
            <w:r w:rsidR="00275325" w:rsidRPr="000D7469">
              <w:rPr>
                <w:rFonts w:ascii="Times New Roman" w:hAnsi="Times New Roman" w:cs="Times New Roman"/>
                <w:noProof/>
                <w:sz w:val="24"/>
                <w:szCs w:val="24"/>
              </w:rPr>
              <w:t> </w:t>
            </w:r>
            <w:r w:rsidR="00275325" w:rsidRPr="000D7469">
              <w:rPr>
                <w:rFonts w:ascii="Times New Roman" w:hAnsi="Times New Roman" w:cs="Times New Roman"/>
                <w:noProof/>
                <w:sz w:val="24"/>
                <w:szCs w:val="24"/>
              </w:rPr>
              <w:t> </w:t>
            </w:r>
            <w:r w:rsidR="00275325" w:rsidRPr="000D7469">
              <w:rPr>
                <w:rFonts w:ascii="Times New Roman" w:hAnsi="Times New Roman" w:cs="Times New Roman"/>
                <w:noProof/>
                <w:sz w:val="24"/>
                <w:szCs w:val="24"/>
              </w:rPr>
              <w:t> </w:t>
            </w:r>
            <w:r w:rsidR="00275325" w:rsidRPr="000D7469">
              <w:rPr>
                <w:rFonts w:ascii="Times New Roman" w:hAnsi="Times New Roman" w:cs="Times New Roman"/>
                <w:noProof/>
                <w:sz w:val="24"/>
                <w:szCs w:val="24"/>
              </w:rPr>
              <w:t> </w:t>
            </w:r>
            <w:r w:rsidR="00275325" w:rsidRPr="000D7469">
              <w:rPr>
                <w:rFonts w:ascii="Times New Roman" w:hAnsi="Times New Roman" w:cs="Times New Roman"/>
                <w:noProof/>
                <w:sz w:val="24"/>
                <w:szCs w:val="24"/>
              </w:rPr>
              <w:t> </w:t>
            </w:r>
            <w:r w:rsidRPr="000D7469">
              <w:rPr>
                <w:rFonts w:ascii="Times New Roman" w:hAnsi="Times New Roman" w:cs="Times New Roman"/>
                <w:sz w:val="24"/>
                <w:szCs w:val="24"/>
              </w:rPr>
              <w:fldChar w:fldCharType="end"/>
            </w:r>
          </w:p>
        </w:tc>
        <w:tc>
          <w:tcPr>
            <w:tcW w:w="2856" w:type="dxa"/>
            <w:tcBorders>
              <w:top w:val="single" w:sz="4" w:space="0" w:color="auto"/>
              <w:left w:val="single" w:sz="4" w:space="0" w:color="auto"/>
              <w:bottom w:val="single" w:sz="4" w:space="0" w:color="auto"/>
              <w:right w:val="single" w:sz="4" w:space="0" w:color="auto"/>
            </w:tcBorders>
            <w:vAlign w:val="center"/>
            <w:hideMark/>
          </w:tcPr>
          <w:p w:rsidR="00275325" w:rsidRPr="000D7469" w:rsidRDefault="007D67BF"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fldChar w:fldCharType="begin">
                <w:ffData>
                  <w:name w:val=""/>
                  <w:enabled/>
                  <w:calcOnExit w:val="0"/>
                  <w:textInput/>
                </w:ffData>
              </w:fldChar>
            </w:r>
            <w:r w:rsidR="00275325" w:rsidRPr="000D7469">
              <w:rPr>
                <w:rFonts w:ascii="Times New Roman" w:hAnsi="Times New Roman" w:cs="Times New Roman"/>
                <w:sz w:val="24"/>
                <w:szCs w:val="24"/>
              </w:rPr>
              <w:instrText xml:space="preserve"> FORMTEXT </w:instrText>
            </w:r>
            <w:r w:rsidRPr="000D7469">
              <w:rPr>
                <w:rFonts w:ascii="Times New Roman" w:hAnsi="Times New Roman" w:cs="Times New Roman"/>
                <w:sz w:val="24"/>
                <w:szCs w:val="24"/>
              </w:rPr>
            </w:r>
            <w:r w:rsidRPr="000D7469">
              <w:rPr>
                <w:rFonts w:ascii="Times New Roman" w:hAnsi="Times New Roman" w:cs="Times New Roman"/>
                <w:sz w:val="24"/>
                <w:szCs w:val="24"/>
              </w:rPr>
              <w:fldChar w:fldCharType="separate"/>
            </w:r>
            <w:r w:rsidR="00275325" w:rsidRPr="000D7469">
              <w:rPr>
                <w:rFonts w:ascii="Times New Roman" w:hAnsi="Times New Roman" w:cs="Times New Roman"/>
                <w:noProof/>
                <w:sz w:val="24"/>
                <w:szCs w:val="24"/>
              </w:rPr>
              <w:t> </w:t>
            </w:r>
            <w:r w:rsidR="00275325" w:rsidRPr="000D7469">
              <w:rPr>
                <w:rFonts w:ascii="Times New Roman" w:hAnsi="Times New Roman" w:cs="Times New Roman"/>
                <w:noProof/>
                <w:sz w:val="24"/>
                <w:szCs w:val="24"/>
              </w:rPr>
              <w:t> </w:t>
            </w:r>
            <w:r w:rsidR="00275325" w:rsidRPr="000D7469">
              <w:rPr>
                <w:rFonts w:ascii="Times New Roman" w:hAnsi="Times New Roman" w:cs="Times New Roman"/>
                <w:noProof/>
                <w:sz w:val="24"/>
                <w:szCs w:val="24"/>
              </w:rPr>
              <w:t> </w:t>
            </w:r>
            <w:r w:rsidR="00275325" w:rsidRPr="000D7469">
              <w:rPr>
                <w:rFonts w:ascii="Times New Roman" w:hAnsi="Times New Roman" w:cs="Times New Roman"/>
                <w:noProof/>
                <w:sz w:val="24"/>
                <w:szCs w:val="24"/>
              </w:rPr>
              <w:t> </w:t>
            </w:r>
            <w:r w:rsidR="00275325" w:rsidRPr="000D7469">
              <w:rPr>
                <w:rFonts w:ascii="Times New Roman" w:hAnsi="Times New Roman" w:cs="Times New Roman"/>
                <w:noProof/>
                <w:sz w:val="24"/>
                <w:szCs w:val="24"/>
              </w:rPr>
              <w:t> </w:t>
            </w:r>
            <w:r w:rsidRPr="000D7469">
              <w:rPr>
                <w:rFonts w:ascii="Times New Roman" w:hAnsi="Times New Roman" w:cs="Times New Roman"/>
                <w:sz w:val="24"/>
                <w:szCs w:val="24"/>
              </w:rPr>
              <w:fldChar w:fldCharType="end"/>
            </w:r>
          </w:p>
        </w:tc>
        <w:tc>
          <w:tcPr>
            <w:tcW w:w="2516" w:type="dxa"/>
            <w:tcBorders>
              <w:top w:val="single" w:sz="4" w:space="0" w:color="auto"/>
              <w:left w:val="single" w:sz="4" w:space="0" w:color="auto"/>
              <w:bottom w:val="single" w:sz="4" w:space="0" w:color="auto"/>
              <w:right w:val="single" w:sz="4" w:space="0" w:color="auto"/>
            </w:tcBorders>
            <w:vAlign w:val="center"/>
            <w:hideMark/>
          </w:tcPr>
          <w:p w:rsidR="00275325" w:rsidRPr="000D7469" w:rsidRDefault="007D67BF"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fldChar w:fldCharType="begin">
                <w:ffData>
                  <w:name w:val="Besedilo3"/>
                  <w:enabled/>
                  <w:calcOnExit w:val="0"/>
                  <w:textInput/>
                </w:ffData>
              </w:fldChar>
            </w:r>
            <w:r w:rsidR="00275325" w:rsidRPr="000D7469">
              <w:rPr>
                <w:rFonts w:ascii="Times New Roman" w:hAnsi="Times New Roman" w:cs="Times New Roman"/>
                <w:sz w:val="24"/>
                <w:szCs w:val="24"/>
              </w:rPr>
              <w:instrText xml:space="preserve"> FORMTEXT </w:instrText>
            </w:r>
            <w:r w:rsidRPr="000D7469">
              <w:rPr>
                <w:rFonts w:ascii="Times New Roman" w:hAnsi="Times New Roman" w:cs="Times New Roman"/>
                <w:sz w:val="24"/>
                <w:szCs w:val="24"/>
              </w:rPr>
            </w:r>
            <w:r w:rsidRPr="000D7469">
              <w:rPr>
                <w:rFonts w:ascii="Times New Roman" w:hAnsi="Times New Roman" w:cs="Times New Roman"/>
                <w:sz w:val="24"/>
                <w:szCs w:val="24"/>
              </w:rPr>
              <w:fldChar w:fldCharType="separate"/>
            </w:r>
            <w:r w:rsidR="00275325" w:rsidRPr="000D7469">
              <w:rPr>
                <w:rFonts w:ascii="Times New Roman" w:hAnsi="Times New Roman" w:cs="Times New Roman"/>
                <w:noProof/>
                <w:sz w:val="24"/>
                <w:szCs w:val="24"/>
              </w:rPr>
              <w:t> </w:t>
            </w:r>
            <w:r w:rsidR="00275325" w:rsidRPr="000D7469">
              <w:rPr>
                <w:rFonts w:ascii="Times New Roman" w:hAnsi="Times New Roman" w:cs="Times New Roman"/>
                <w:noProof/>
                <w:sz w:val="24"/>
                <w:szCs w:val="24"/>
              </w:rPr>
              <w:t> </w:t>
            </w:r>
            <w:r w:rsidR="00275325" w:rsidRPr="000D7469">
              <w:rPr>
                <w:rFonts w:ascii="Times New Roman" w:hAnsi="Times New Roman" w:cs="Times New Roman"/>
                <w:noProof/>
                <w:sz w:val="24"/>
                <w:szCs w:val="24"/>
              </w:rPr>
              <w:t> </w:t>
            </w:r>
            <w:r w:rsidR="00275325" w:rsidRPr="000D7469">
              <w:rPr>
                <w:rFonts w:ascii="Times New Roman" w:hAnsi="Times New Roman" w:cs="Times New Roman"/>
                <w:noProof/>
                <w:sz w:val="24"/>
                <w:szCs w:val="24"/>
              </w:rPr>
              <w:t> </w:t>
            </w:r>
            <w:r w:rsidR="00275325" w:rsidRPr="000D7469">
              <w:rPr>
                <w:rFonts w:ascii="Times New Roman" w:hAnsi="Times New Roman" w:cs="Times New Roman"/>
                <w:noProof/>
                <w:sz w:val="24"/>
                <w:szCs w:val="24"/>
              </w:rPr>
              <w:t> </w:t>
            </w:r>
            <w:r w:rsidRPr="000D7469">
              <w:rPr>
                <w:rFonts w:ascii="Times New Roman" w:hAnsi="Times New Roman" w:cs="Times New Roman"/>
                <w:sz w:val="24"/>
                <w:szCs w:val="24"/>
              </w:rPr>
              <w:fldChar w:fldCharType="end"/>
            </w:r>
          </w:p>
        </w:tc>
      </w:tr>
      <w:tr w:rsidR="00DD356C" w:rsidRPr="000D7469" w:rsidTr="009B52FD">
        <w:trPr>
          <w:trHeight w:val="704"/>
        </w:trPr>
        <w:tc>
          <w:tcPr>
            <w:tcW w:w="3188" w:type="dxa"/>
            <w:tcBorders>
              <w:top w:val="single" w:sz="4" w:space="0" w:color="auto"/>
              <w:left w:val="single" w:sz="4" w:space="0" w:color="auto"/>
              <w:bottom w:val="single" w:sz="4" w:space="0" w:color="auto"/>
              <w:right w:val="single" w:sz="4" w:space="0" w:color="auto"/>
            </w:tcBorders>
            <w:vAlign w:val="center"/>
            <w:hideMark/>
          </w:tcPr>
          <w:p w:rsidR="00275325" w:rsidRPr="000D7469" w:rsidRDefault="00275325"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Matična številka</w:t>
            </w:r>
          </w:p>
        </w:tc>
        <w:tc>
          <w:tcPr>
            <w:tcW w:w="2856" w:type="dxa"/>
            <w:tcBorders>
              <w:top w:val="single" w:sz="4" w:space="0" w:color="auto"/>
              <w:left w:val="single" w:sz="4" w:space="0" w:color="auto"/>
              <w:bottom w:val="single" w:sz="4" w:space="0" w:color="auto"/>
              <w:right w:val="single" w:sz="4" w:space="0" w:color="auto"/>
            </w:tcBorders>
            <w:vAlign w:val="center"/>
            <w:hideMark/>
          </w:tcPr>
          <w:p w:rsidR="00275325" w:rsidRPr="000D7469" w:rsidRDefault="00275325"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ID za DDV</w:t>
            </w:r>
          </w:p>
        </w:tc>
        <w:tc>
          <w:tcPr>
            <w:tcW w:w="2516" w:type="dxa"/>
            <w:tcBorders>
              <w:top w:val="single" w:sz="4" w:space="0" w:color="auto"/>
              <w:left w:val="single" w:sz="4" w:space="0" w:color="auto"/>
              <w:bottom w:val="single" w:sz="4" w:space="0" w:color="auto"/>
              <w:right w:val="single" w:sz="4" w:space="0" w:color="auto"/>
            </w:tcBorders>
            <w:vAlign w:val="center"/>
            <w:hideMark/>
          </w:tcPr>
          <w:p w:rsidR="00275325" w:rsidRPr="000D7469" w:rsidRDefault="00275325"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Vsi transakcijski računi </w:t>
            </w:r>
          </w:p>
        </w:tc>
      </w:tr>
      <w:tr w:rsidR="00275325" w:rsidRPr="000D7469" w:rsidTr="009B52FD">
        <w:trPr>
          <w:trHeight w:val="1466"/>
        </w:trPr>
        <w:tc>
          <w:tcPr>
            <w:tcW w:w="3188" w:type="dxa"/>
            <w:tcBorders>
              <w:top w:val="single" w:sz="4" w:space="0" w:color="auto"/>
              <w:left w:val="single" w:sz="4" w:space="0" w:color="auto"/>
              <w:bottom w:val="single" w:sz="4" w:space="0" w:color="auto"/>
              <w:right w:val="single" w:sz="4" w:space="0" w:color="auto"/>
            </w:tcBorders>
            <w:vAlign w:val="center"/>
            <w:hideMark/>
          </w:tcPr>
          <w:p w:rsidR="00275325" w:rsidRPr="000D7469" w:rsidRDefault="007D67BF"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fldChar w:fldCharType="begin">
                <w:ffData>
                  <w:name w:val=""/>
                  <w:enabled/>
                  <w:calcOnExit w:val="0"/>
                  <w:textInput/>
                </w:ffData>
              </w:fldChar>
            </w:r>
            <w:r w:rsidR="00275325" w:rsidRPr="000D7469">
              <w:rPr>
                <w:rFonts w:ascii="Times New Roman" w:hAnsi="Times New Roman" w:cs="Times New Roman"/>
                <w:sz w:val="24"/>
                <w:szCs w:val="24"/>
              </w:rPr>
              <w:instrText xml:space="preserve"> FORMTEXT </w:instrText>
            </w:r>
            <w:r w:rsidRPr="000D7469">
              <w:rPr>
                <w:rFonts w:ascii="Times New Roman" w:hAnsi="Times New Roman" w:cs="Times New Roman"/>
                <w:sz w:val="24"/>
                <w:szCs w:val="24"/>
              </w:rPr>
            </w:r>
            <w:r w:rsidRPr="000D7469">
              <w:rPr>
                <w:rFonts w:ascii="Times New Roman" w:hAnsi="Times New Roman" w:cs="Times New Roman"/>
                <w:sz w:val="24"/>
                <w:szCs w:val="24"/>
              </w:rPr>
              <w:fldChar w:fldCharType="separate"/>
            </w:r>
            <w:r w:rsidR="00275325" w:rsidRPr="000D7469">
              <w:rPr>
                <w:rFonts w:ascii="Times New Roman" w:hAnsi="Times New Roman" w:cs="Times New Roman"/>
                <w:noProof/>
                <w:sz w:val="24"/>
                <w:szCs w:val="24"/>
              </w:rPr>
              <w:t> </w:t>
            </w:r>
            <w:r w:rsidR="00275325" w:rsidRPr="000D7469">
              <w:rPr>
                <w:rFonts w:ascii="Times New Roman" w:hAnsi="Times New Roman" w:cs="Times New Roman"/>
                <w:noProof/>
                <w:sz w:val="24"/>
                <w:szCs w:val="24"/>
              </w:rPr>
              <w:t> </w:t>
            </w:r>
            <w:r w:rsidR="00275325" w:rsidRPr="000D7469">
              <w:rPr>
                <w:rFonts w:ascii="Times New Roman" w:hAnsi="Times New Roman" w:cs="Times New Roman"/>
                <w:noProof/>
                <w:sz w:val="24"/>
                <w:szCs w:val="24"/>
              </w:rPr>
              <w:t> </w:t>
            </w:r>
            <w:r w:rsidR="00275325" w:rsidRPr="000D7469">
              <w:rPr>
                <w:rFonts w:ascii="Times New Roman" w:hAnsi="Times New Roman" w:cs="Times New Roman"/>
                <w:noProof/>
                <w:sz w:val="24"/>
                <w:szCs w:val="24"/>
              </w:rPr>
              <w:t> </w:t>
            </w:r>
            <w:r w:rsidR="00275325" w:rsidRPr="000D7469">
              <w:rPr>
                <w:rFonts w:ascii="Times New Roman" w:hAnsi="Times New Roman" w:cs="Times New Roman"/>
                <w:noProof/>
                <w:sz w:val="24"/>
                <w:szCs w:val="24"/>
              </w:rPr>
              <w:t> </w:t>
            </w:r>
            <w:r w:rsidRPr="000D7469">
              <w:rPr>
                <w:rFonts w:ascii="Times New Roman" w:hAnsi="Times New Roman" w:cs="Times New Roman"/>
                <w:sz w:val="24"/>
                <w:szCs w:val="24"/>
              </w:rPr>
              <w:fldChar w:fldCharType="end"/>
            </w:r>
          </w:p>
        </w:tc>
        <w:tc>
          <w:tcPr>
            <w:tcW w:w="2856" w:type="dxa"/>
            <w:tcBorders>
              <w:top w:val="single" w:sz="4" w:space="0" w:color="auto"/>
              <w:left w:val="single" w:sz="4" w:space="0" w:color="auto"/>
              <w:bottom w:val="single" w:sz="4" w:space="0" w:color="auto"/>
              <w:right w:val="single" w:sz="4" w:space="0" w:color="auto"/>
            </w:tcBorders>
            <w:vAlign w:val="center"/>
            <w:hideMark/>
          </w:tcPr>
          <w:p w:rsidR="00275325" w:rsidRPr="000D7469" w:rsidRDefault="007D67BF"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fldChar w:fldCharType="begin">
                <w:ffData>
                  <w:name w:val=""/>
                  <w:enabled/>
                  <w:calcOnExit w:val="0"/>
                  <w:textInput/>
                </w:ffData>
              </w:fldChar>
            </w:r>
            <w:r w:rsidR="00275325" w:rsidRPr="000D7469">
              <w:rPr>
                <w:rFonts w:ascii="Times New Roman" w:hAnsi="Times New Roman" w:cs="Times New Roman"/>
                <w:sz w:val="24"/>
                <w:szCs w:val="24"/>
              </w:rPr>
              <w:instrText xml:space="preserve"> FORMTEXT </w:instrText>
            </w:r>
            <w:r w:rsidRPr="000D7469">
              <w:rPr>
                <w:rFonts w:ascii="Times New Roman" w:hAnsi="Times New Roman" w:cs="Times New Roman"/>
                <w:sz w:val="24"/>
                <w:szCs w:val="24"/>
              </w:rPr>
            </w:r>
            <w:r w:rsidRPr="000D7469">
              <w:rPr>
                <w:rFonts w:ascii="Times New Roman" w:hAnsi="Times New Roman" w:cs="Times New Roman"/>
                <w:sz w:val="24"/>
                <w:szCs w:val="24"/>
              </w:rPr>
              <w:fldChar w:fldCharType="separate"/>
            </w:r>
            <w:r w:rsidR="00275325" w:rsidRPr="000D7469">
              <w:rPr>
                <w:rFonts w:ascii="Times New Roman" w:hAnsi="Times New Roman" w:cs="Times New Roman"/>
                <w:noProof/>
                <w:sz w:val="24"/>
                <w:szCs w:val="24"/>
              </w:rPr>
              <w:t> </w:t>
            </w:r>
            <w:r w:rsidR="00275325" w:rsidRPr="000D7469">
              <w:rPr>
                <w:rFonts w:ascii="Times New Roman" w:hAnsi="Times New Roman" w:cs="Times New Roman"/>
                <w:noProof/>
                <w:sz w:val="24"/>
                <w:szCs w:val="24"/>
              </w:rPr>
              <w:t> </w:t>
            </w:r>
            <w:r w:rsidR="00275325" w:rsidRPr="000D7469">
              <w:rPr>
                <w:rFonts w:ascii="Times New Roman" w:hAnsi="Times New Roman" w:cs="Times New Roman"/>
                <w:noProof/>
                <w:sz w:val="24"/>
                <w:szCs w:val="24"/>
              </w:rPr>
              <w:t> </w:t>
            </w:r>
            <w:r w:rsidR="00275325" w:rsidRPr="000D7469">
              <w:rPr>
                <w:rFonts w:ascii="Times New Roman" w:hAnsi="Times New Roman" w:cs="Times New Roman"/>
                <w:noProof/>
                <w:sz w:val="24"/>
                <w:szCs w:val="24"/>
              </w:rPr>
              <w:t> </w:t>
            </w:r>
            <w:r w:rsidR="00275325" w:rsidRPr="000D7469">
              <w:rPr>
                <w:rFonts w:ascii="Times New Roman" w:hAnsi="Times New Roman" w:cs="Times New Roman"/>
                <w:noProof/>
                <w:sz w:val="24"/>
                <w:szCs w:val="24"/>
              </w:rPr>
              <w:t> </w:t>
            </w:r>
            <w:r w:rsidRPr="000D7469">
              <w:rPr>
                <w:rFonts w:ascii="Times New Roman" w:hAnsi="Times New Roman" w:cs="Times New Roman"/>
                <w:sz w:val="24"/>
                <w:szCs w:val="24"/>
              </w:rPr>
              <w:fldChar w:fldCharType="end"/>
            </w:r>
          </w:p>
        </w:tc>
        <w:tc>
          <w:tcPr>
            <w:tcW w:w="2516" w:type="dxa"/>
            <w:tcBorders>
              <w:top w:val="single" w:sz="4" w:space="0" w:color="auto"/>
              <w:left w:val="single" w:sz="4" w:space="0" w:color="auto"/>
              <w:bottom w:val="single" w:sz="4" w:space="0" w:color="auto"/>
              <w:right w:val="single" w:sz="4" w:space="0" w:color="auto"/>
            </w:tcBorders>
            <w:vAlign w:val="center"/>
            <w:hideMark/>
          </w:tcPr>
          <w:p w:rsidR="00275325" w:rsidRPr="000D7469" w:rsidRDefault="007D67BF"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fldChar w:fldCharType="begin">
                <w:ffData>
                  <w:name w:val=""/>
                  <w:enabled/>
                  <w:calcOnExit w:val="0"/>
                  <w:textInput/>
                </w:ffData>
              </w:fldChar>
            </w:r>
            <w:r w:rsidR="00275325" w:rsidRPr="000D7469">
              <w:rPr>
                <w:rFonts w:ascii="Times New Roman" w:hAnsi="Times New Roman" w:cs="Times New Roman"/>
                <w:sz w:val="24"/>
                <w:szCs w:val="24"/>
              </w:rPr>
              <w:instrText xml:space="preserve"> FORMTEXT </w:instrText>
            </w:r>
            <w:r w:rsidRPr="000D7469">
              <w:rPr>
                <w:rFonts w:ascii="Times New Roman" w:hAnsi="Times New Roman" w:cs="Times New Roman"/>
                <w:sz w:val="24"/>
                <w:szCs w:val="24"/>
              </w:rPr>
            </w:r>
            <w:r w:rsidRPr="000D7469">
              <w:rPr>
                <w:rFonts w:ascii="Times New Roman" w:hAnsi="Times New Roman" w:cs="Times New Roman"/>
                <w:sz w:val="24"/>
                <w:szCs w:val="24"/>
              </w:rPr>
              <w:fldChar w:fldCharType="separate"/>
            </w:r>
            <w:r w:rsidR="00275325" w:rsidRPr="000D7469">
              <w:rPr>
                <w:rFonts w:ascii="Times New Roman" w:hAnsi="Times New Roman" w:cs="Times New Roman"/>
                <w:noProof/>
                <w:sz w:val="24"/>
                <w:szCs w:val="24"/>
              </w:rPr>
              <w:t> </w:t>
            </w:r>
            <w:r w:rsidR="00275325" w:rsidRPr="000D7469">
              <w:rPr>
                <w:rFonts w:ascii="Times New Roman" w:hAnsi="Times New Roman" w:cs="Times New Roman"/>
                <w:noProof/>
                <w:sz w:val="24"/>
                <w:szCs w:val="24"/>
              </w:rPr>
              <w:t> </w:t>
            </w:r>
            <w:r w:rsidR="00275325" w:rsidRPr="000D7469">
              <w:rPr>
                <w:rFonts w:ascii="Times New Roman" w:hAnsi="Times New Roman" w:cs="Times New Roman"/>
                <w:noProof/>
                <w:sz w:val="24"/>
                <w:szCs w:val="24"/>
              </w:rPr>
              <w:t> </w:t>
            </w:r>
            <w:r w:rsidR="00275325" w:rsidRPr="000D7469">
              <w:rPr>
                <w:rFonts w:ascii="Times New Roman" w:hAnsi="Times New Roman" w:cs="Times New Roman"/>
                <w:noProof/>
                <w:sz w:val="24"/>
                <w:szCs w:val="24"/>
              </w:rPr>
              <w:t> </w:t>
            </w:r>
            <w:r w:rsidR="00275325" w:rsidRPr="000D7469">
              <w:rPr>
                <w:rFonts w:ascii="Times New Roman" w:hAnsi="Times New Roman" w:cs="Times New Roman"/>
                <w:noProof/>
                <w:sz w:val="24"/>
                <w:szCs w:val="24"/>
              </w:rPr>
              <w:t> </w:t>
            </w:r>
            <w:r w:rsidRPr="000D7469">
              <w:rPr>
                <w:rFonts w:ascii="Times New Roman" w:hAnsi="Times New Roman" w:cs="Times New Roman"/>
                <w:sz w:val="24"/>
                <w:szCs w:val="24"/>
              </w:rPr>
              <w:fldChar w:fldCharType="end"/>
            </w:r>
          </w:p>
        </w:tc>
      </w:tr>
    </w:tbl>
    <w:p w:rsidR="00275325" w:rsidRPr="000D7469" w:rsidRDefault="00275325" w:rsidP="00771126">
      <w:pPr>
        <w:spacing w:line="276" w:lineRule="auto"/>
        <w:rPr>
          <w:rFonts w:ascii="Times New Roman" w:hAnsi="Times New Roman" w:cs="Times New Roman"/>
          <w:sz w:val="24"/>
          <w:szCs w:val="24"/>
        </w:rPr>
      </w:pPr>
    </w:p>
    <w:p w:rsidR="00A05204" w:rsidRPr="000D7469" w:rsidRDefault="00A05204" w:rsidP="00771126">
      <w:pPr>
        <w:spacing w:line="276" w:lineRule="auto"/>
        <w:rPr>
          <w:rFonts w:ascii="Times New Roman" w:hAnsi="Times New Roman" w:cs="Times New Roman"/>
          <w:sz w:val="24"/>
          <w:szCs w:val="24"/>
        </w:rPr>
      </w:pPr>
    </w:p>
    <w:tbl>
      <w:tblPr>
        <w:tblW w:w="9322" w:type="dxa"/>
        <w:tblLayout w:type="fixed"/>
        <w:tblLook w:val="0000" w:firstRow="0" w:lastRow="0" w:firstColumn="0" w:lastColumn="0" w:noHBand="0" w:noVBand="0"/>
      </w:tblPr>
      <w:tblGrid>
        <w:gridCol w:w="2943"/>
        <w:gridCol w:w="3119"/>
        <w:gridCol w:w="3260"/>
      </w:tblGrid>
      <w:tr w:rsidR="00DD356C" w:rsidRPr="000D7469" w:rsidTr="001913D7">
        <w:tc>
          <w:tcPr>
            <w:tcW w:w="2943" w:type="dxa"/>
          </w:tcPr>
          <w:p w:rsidR="00A05204" w:rsidRPr="000D7469" w:rsidRDefault="00A05204" w:rsidP="00771126">
            <w:pPr>
              <w:spacing w:line="276" w:lineRule="auto"/>
              <w:rPr>
                <w:rFonts w:ascii="Times New Roman" w:hAnsi="Times New Roman" w:cs="Times New Roman"/>
                <w:sz w:val="24"/>
                <w:szCs w:val="24"/>
              </w:rPr>
            </w:pPr>
          </w:p>
        </w:tc>
        <w:tc>
          <w:tcPr>
            <w:tcW w:w="3119" w:type="dxa"/>
          </w:tcPr>
          <w:p w:rsidR="00A05204" w:rsidRPr="000D7469" w:rsidRDefault="00A05204" w:rsidP="00771126">
            <w:pPr>
              <w:spacing w:line="276" w:lineRule="auto"/>
              <w:rPr>
                <w:rFonts w:ascii="Times New Roman" w:hAnsi="Times New Roman" w:cs="Times New Roman"/>
                <w:sz w:val="24"/>
                <w:szCs w:val="24"/>
              </w:rPr>
            </w:pPr>
          </w:p>
        </w:tc>
        <w:tc>
          <w:tcPr>
            <w:tcW w:w="3260" w:type="dxa"/>
          </w:tcPr>
          <w:p w:rsidR="00A05204" w:rsidRPr="000D7469" w:rsidRDefault="00A05204"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Ponudnik</w:t>
            </w:r>
          </w:p>
        </w:tc>
      </w:tr>
      <w:tr w:rsidR="00DD356C" w:rsidRPr="000D7469" w:rsidTr="001913D7">
        <w:trPr>
          <w:trHeight w:hRule="exact" w:val="500"/>
        </w:trPr>
        <w:tc>
          <w:tcPr>
            <w:tcW w:w="2943" w:type="dxa"/>
          </w:tcPr>
          <w:p w:rsidR="00A05204" w:rsidRPr="000D7469" w:rsidRDefault="00A05204" w:rsidP="00771126">
            <w:pPr>
              <w:spacing w:line="276" w:lineRule="auto"/>
              <w:rPr>
                <w:rFonts w:ascii="Times New Roman" w:hAnsi="Times New Roman" w:cs="Times New Roman"/>
                <w:sz w:val="24"/>
                <w:szCs w:val="24"/>
              </w:rPr>
            </w:pPr>
          </w:p>
        </w:tc>
        <w:tc>
          <w:tcPr>
            <w:tcW w:w="3119" w:type="dxa"/>
          </w:tcPr>
          <w:p w:rsidR="00A05204" w:rsidRPr="000D7469" w:rsidRDefault="00A05204" w:rsidP="00771126">
            <w:pPr>
              <w:spacing w:line="276" w:lineRule="auto"/>
              <w:rPr>
                <w:rFonts w:ascii="Times New Roman" w:hAnsi="Times New Roman" w:cs="Times New Roman"/>
                <w:sz w:val="24"/>
                <w:szCs w:val="24"/>
              </w:rPr>
            </w:pPr>
          </w:p>
        </w:tc>
        <w:tc>
          <w:tcPr>
            <w:tcW w:w="3260" w:type="dxa"/>
            <w:tcBorders>
              <w:bottom w:val="dashed" w:sz="6" w:space="0" w:color="auto"/>
            </w:tcBorders>
          </w:tcPr>
          <w:p w:rsidR="00A05204" w:rsidRPr="000D7469" w:rsidRDefault="00A05204" w:rsidP="00771126">
            <w:pPr>
              <w:spacing w:line="276" w:lineRule="auto"/>
              <w:rPr>
                <w:rFonts w:ascii="Times New Roman" w:hAnsi="Times New Roman" w:cs="Times New Roman"/>
                <w:sz w:val="24"/>
                <w:szCs w:val="24"/>
              </w:rPr>
            </w:pPr>
          </w:p>
        </w:tc>
      </w:tr>
      <w:tr w:rsidR="00A05204" w:rsidRPr="000D7469" w:rsidTr="001913D7">
        <w:tc>
          <w:tcPr>
            <w:tcW w:w="2943" w:type="dxa"/>
          </w:tcPr>
          <w:p w:rsidR="00A05204" w:rsidRPr="000D7469" w:rsidRDefault="00777C08"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w:t>
            </w:r>
            <w:r w:rsidR="00A05204" w:rsidRPr="000D7469">
              <w:rPr>
                <w:rFonts w:ascii="Times New Roman" w:hAnsi="Times New Roman" w:cs="Times New Roman"/>
                <w:sz w:val="24"/>
                <w:szCs w:val="24"/>
              </w:rPr>
              <w:t>kraj, datum)</w:t>
            </w:r>
          </w:p>
        </w:tc>
        <w:tc>
          <w:tcPr>
            <w:tcW w:w="3119" w:type="dxa"/>
          </w:tcPr>
          <w:p w:rsidR="00A05204" w:rsidRPr="000D7469" w:rsidRDefault="00777C08"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w:t>
            </w:r>
            <w:r w:rsidR="00A05204" w:rsidRPr="000D7469">
              <w:rPr>
                <w:rFonts w:ascii="Times New Roman" w:hAnsi="Times New Roman" w:cs="Times New Roman"/>
                <w:sz w:val="24"/>
                <w:szCs w:val="24"/>
              </w:rPr>
              <w:t>žig)</w:t>
            </w:r>
          </w:p>
        </w:tc>
        <w:tc>
          <w:tcPr>
            <w:tcW w:w="3260" w:type="dxa"/>
          </w:tcPr>
          <w:p w:rsidR="00A05204" w:rsidRPr="000D7469" w:rsidRDefault="00777C08"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w:t>
            </w:r>
            <w:r w:rsidR="00A05204" w:rsidRPr="000D7469">
              <w:rPr>
                <w:rFonts w:ascii="Times New Roman" w:hAnsi="Times New Roman" w:cs="Times New Roman"/>
                <w:sz w:val="24"/>
                <w:szCs w:val="24"/>
              </w:rPr>
              <w:t>podpis odgovorne osebe)</w:t>
            </w:r>
          </w:p>
        </w:tc>
      </w:tr>
    </w:tbl>
    <w:p w:rsidR="00151F90" w:rsidRPr="000D7469" w:rsidRDefault="00151F90" w:rsidP="00771126">
      <w:pPr>
        <w:spacing w:line="276" w:lineRule="auto"/>
        <w:rPr>
          <w:rFonts w:ascii="Times New Roman" w:hAnsi="Times New Roman" w:cs="Times New Roman"/>
          <w:sz w:val="24"/>
          <w:szCs w:val="24"/>
        </w:rPr>
      </w:pPr>
    </w:p>
    <w:p w:rsidR="007D0EF4" w:rsidRPr="000D7469" w:rsidRDefault="007D0EF4" w:rsidP="00771126">
      <w:pPr>
        <w:pStyle w:val="Heading2"/>
        <w:numPr>
          <w:ilvl w:val="0"/>
          <w:numId w:val="0"/>
        </w:numPr>
        <w:spacing w:line="276" w:lineRule="auto"/>
        <w:ind w:left="576"/>
        <w:rPr>
          <w:sz w:val="24"/>
          <w:szCs w:val="24"/>
        </w:rPr>
      </w:pPr>
      <w:bookmarkStart w:id="90" w:name="_Ref356392169"/>
      <w:bookmarkStart w:id="91" w:name="_Ref356392201"/>
      <w:bookmarkStart w:id="92" w:name="_Toc356766289"/>
      <w:bookmarkStart w:id="93" w:name="_Toc356766500"/>
    </w:p>
    <w:p w:rsidR="00A26E21" w:rsidRPr="000D7469" w:rsidRDefault="00A26E21" w:rsidP="00771126">
      <w:pPr>
        <w:spacing w:line="276" w:lineRule="auto"/>
        <w:rPr>
          <w:rFonts w:ascii="Times New Roman" w:hAnsi="Times New Roman" w:cs="Times New Roman"/>
          <w:sz w:val="24"/>
          <w:szCs w:val="24"/>
          <w:lang w:eastAsia="en-US"/>
        </w:rPr>
      </w:pPr>
    </w:p>
    <w:p w:rsidR="00A26E21" w:rsidRPr="000D7469" w:rsidRDefault="00A26E21" w:rsidP="00771126">
      <w:pPr>
        <w:spacing w:line="276" w:lineRule="auto"/>
        <w:rPr>
          <w:rFonts w:ascii="Times New Roman" w:hAnsi="Times New Roman" w:cs="Times New Roman"/>
          <w:sz w:val="24"/>
          <w:szCs w:val="24"/>
          <w:lang w:eastAsia="en-US"/>
        </w:rPr>
      </w:pPr>
    </w:p>
    <w:p w:rsidR="00A26E21" w:rsidRPr="000D7469" w:rsidRDefault="00A26E21" w:rsidP="00771126">
      <w:pPr>
        <w:spacing w:line="276" w:lineRule="auto"/>
        <w:rPr>
          <w:rFonts w:ascii="Times New Roman" w:hAnsi="Times New Roman" w:cs="Times New Roman"/>
          <w:sz w:val="24"/>
          <w:szCs w:val="24"/>
          <w:lang w:eastAsia="en-US"/>
        </w:rPr>
      </w:pPr>
    </w:p>
    <w:p w:rsidR="006636B5" w:rsidRPr="000D7469" w:rsidRDefault="006636B5" w:rsidP="00771126">
      <w:pPr>
        <w:spacing w:line="276" w:lineRule="auto"/>
        <w:rPr>
          <w:rFonts w:ascii="Times New Roman" w:hAnsi="Times New Roman" w:cs="Times New Roman"/>
          <w:sz w:val="24"/>
          <w:szCs w:val="24"/>
          <w:lang w:eastAsia="en-US"/>
        </w:rPr>
      </w:pPr>
    </w:p>
    <w:p w:rsidR="006636B5" w:rsidRPr="000D7469" w:rsidRDefault="006636B5" w:rsidP="00771126">
      <w:pPr>
        <w:spacing w:line="276" w:lineRule="auto"/>
        <w:rPr>
          <w:rFonts w:ascii="Times New Roman" w:hAnsi="Times New Roman" w:cs="Times New Roman"/>
          <w:sz w:val="24"/>
          <w:szCs w:val="24"/>
          <w:lang w:eastAsia="en-US"/>
        </w:rPr>
      </w:pPr>
    </w:p>
    <w:p w:rsidR="003A33A4" w:rsidRPr="000D7469" w:rsidRDefault="003A33A4" w:rsidP="00771126">
      <w:pPr>
        <w:spacing w:line="276" w:lineRule="auto"/>
        <w:rPr>
          <w:rFonts w:ascii="Times New Roman" w:hAnsi="Times New Roman" w:cs="Times New Roman"/>
          <w:sz w:val="24"/>
          <w:szCs w:val="24"/>
          <w:lang w:eastAsia="en-US"/>
        </w:rPr>
      </w:pPr>
    </w:p>
    <w:p w:rsidR="00ED63BB" w:rsidRPr="000D7469" w:rsidRDefault="00ED63BB" w:rsidP="000D4CAB">
      <w:pPr>
        <w:pStyle w:val="Heading1"/>
      </w:pPr>
      <w:bookmarkStart w:id="94" w:name="_Toc454194752"/>
      <w:r w:rsidRPr="000D7469">
        <w:lastRenderedPageBreak/>
        <w:t>Izjava ponudnika, da ne nastopa s podizvajalci</w:t>
      </w:r>
      <w:bookmarkEnd w:id="90"/>
      <w:bookmarkEnd w:id="91"/>
      <w:bookmarkEnd w:id="92"/>
      <w:bookmarkEnd w:id="93"/>
      <w:bookmarkEnd w:id="94"/>
    </w:p>
    <w:p w:rsidR="00ED63BB" w:rsidRPr="000D7469" w:rsidRDefault="00ED63BB" w:rsidP="00771126">
      <w:pPr>
        <w:spacing w:line="276" w:lineRule="auto"/>
        <w:jc w:val="center"/>
        <w:rPr>
          <w:rFonts w:ascii="Times New Roman" w:hAnsi="Times New Roman" w:cs="Times New Roman"/>
          <w:b/>
          <w:sz w:val="24"/>
          <w:szCs w:val="24"/>
        </w:rPr>
      </w:pPr>
    </w:p>
    <w:p w:rsidR="00ED63BB" w:rsidRPr="000D7469" w:rsidRDefault="00ED63BB" w:rsidP="00771126">
      <w:pPr>
        <w:spacing w:line="276" w:lineRule="auto"/>
        <w:rPr>
          <w:rFonts w:ascii="Times New Roman" w:hAnsi="Times New Roman" w:cs="Times New Roman"/>
          <w:sz w:val="24"/>
          <w:szCs w:val="24"/>
        </w:rPr>
      </w:pPr>
    </w:p>
    <w:p w:rsidR="00ED63BB" w:rsidRPr="000D7469" w:rsidRDefault="00ED63BB" w:rsidP="00771126">
      <w:pPr>
        <w:spacing w:before="0" w:after="200" w:line="276" w:lineRule="auto"/>
        <w:rPr>
          <w:rFonts w:ascii="Times New Roman" w:hAnsi="Times New Roman" w:cs="Times New Roman"/>
          <w:sz w:val="24"/>
          <w:szCs w:val="24"/>
        </w:rPr>
      </w:pPr>
      <w:r w:rsidRPr="000D7469">
        <w:rPr>
          <w:rFonts w:ascii="Times New Roman" w:hAnsi="Times New Roman" w:cs="Times New Roman"/>
          <w:sz w:val="24"/>
          <w:szCs w:val="24"/>
        </w:rPr>
        <w:t xml:space="preserve">V zvezi z javnim naročilom </w:t>
      </w:r>
      <w:r w:rsidR="0099318E" w:rsidRPr="000D7469">
        <w:rPr>
          <w:rFonts w:ascii="Times New Roman" w:eastAsiaTheme="minorEastAsia" w:hAnsi="Times New Roman" w:cs="Times New Roman"/>
          <w:b/>
          <w:sz w:val="24"/>
          <w:szCs w:val="24"/>
        </w:rPr>
        <w:t>»</w:t>
      </w:r>
      <w:r w:rsidR="00162A17" w:rsidRPr="000D7469">
        <w:rPr>
          <w:rFonts w:ascii="Times New Roman" w:hAnsi="Times New Roman" w:cs="Times New Roman"/>
          <w:b/>
          <w:sz w:val="24"/>
          <w:szCs w:val="24"/>
        </w:rPr>
        <w:t>NAKUP LETALSKIH VOZOVNIC</w:t>
      </w:r>
      <w:r w:rsidR="0099318E" w:rsidRPr="000D7469">
        <w:rPr>
          <w:rFonts w:ascii="Times New Roman" w:eastAsiaTheme="minorEastAsia" w:hAnsi="Times New Roman" w:cs="Times New Roman"/>
          <w:b/>
          <w:sz w:val="24"/>
          <w:szCs w:val="24"/>
        </w:rPr>
        <w:t xml:space="preserve">« </w:t>
      </w:r>
      <w:r w:rsidRPr="000D7469">
        <w:rPr>
          <w:rFonts w:ascii="Times New Roman" w:hAnsi="Times New Roman" w:cs="Times New Roman"/>
          <w:sz w:val="24"/>
          <w:szCs w:val="24"/>
        </w:rPr>
        <w:t>izjavljamo, pod kazensko in materialno odgovornostjo, da ne nastopamo s podizvajalci</w:t>
      </w:r>
      <w:r w:rsidRPr="000D7469">
        <w:rPr>
          <w:rFonts w:ascii="Times New Roman" w:hAnsi="Times New Roman" w:cs="Times New Roman"/>
          <w:sz w:val="24"/>
          <w:szCs w:val="24"/>
          <w:vertAlign w:val="superscript"/>
        </w:rPr>
        <w:footnoteReference w:id="2"/>
      </w:r>
      <w:r w:rsidRPr="000D7469">
        <w:rPr>
          <w:rFonts w:ascii="Times New Roman" w:hAnsi="Times New Roman" w:cs="Times New Roman"/>
          <w:sz w:val="24"/>
          <w:szCs w:val="24"/>
        </w:rPr>
        <w:t>.</w:t>
      </w:r>
    </w:p>
    <w:p w:rsidR="00ED63BB" w:rsidRPr="000D7469" w:rsidRDefault="00ED63BB" w:rsidP="00771126">
      <w:pPr>
        <w:spacing w:line="276" w:lineRule="auto"/>
        <w:rPr>
          <w:rFonts w:ascii="Times New Roman" w:hAnsi="Times New Roman" w:cs="Times New Roman"/>
          <w:sz w:val="24"/>
          <w:szCs w:val="24"/>
        </w:rPr>
      </w:pPr>
    </w:p>
    <w:p w:rsidR="00ED63BB" w:rsidRPr="000D7469" w:rsidRDefault="00ED63BB" w:rsidP="00771126">
      <w:pPr>
        <w:spacing w:line="276" w:lineRule="auto"/>
        <w:rPr>
          <w:rFonts w:ascii="Times New Roman" w:hAnsi="Times New Roman" w:cs="Times New Roman"/>
          <w:sz w:val="24"/>
          <w:szCs w:val="24"/>
        </w:rPr>
      </w:pPr>
    </w:p>
    <w:p w:rsidR="00ED63BB" w:rsidRPr="000D7469" w:rsidRDefault="00ED63BB" w:rsidP="00771126">
      <w:pPr>
        <w:spacing w:line="276" w:lineRule="auto"/>
        <w:rPr>
          <w:rFonts w:ascii="Times New Roman" w:hAnsi="Times New Roman" w:cs="Times New Roman"/>
          <w:sz w:val="24"/>
          <w:szCs w:val="24"/>
        </w:rPr>
      </w:pPr>
    </w:p>
    <w:p w:rsidR="00ED63BB" w:rsidRPr="000D7469" w:rsidRDefault="00ED63BB"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Kraj in datum:</w:t>
      </w:r>
      <w:r w:rsidRPr="000D7469">
        <w:rPr>
          <w:rFonts w:ascii="Times New Roman" w:hAnsi="Times New Roman" w:cs="Times New Roman"/>
          <w:sz w:val="24"/>
          <w:szCs w:val="24"/>
        </w:rPr>
        <w:tab/>
      </w:r>
      <w:r w:rsidRPr="000D7469">
        <w:rPr>
          <w:rFonts w:ascii="Times New Roman" w:hAnsi="Times New Roman" w:cs="Times New Roman"/>
          <w:sz w:val="24"/>
          <w:szCs w:val="24"/>
        </w:rPr>
        <w:tab/>
      </w:r>
      <w:r w:rsidRPr="000D7469">
        <w:rPr>
          <w:rFonts w:ascii="Times New Roman" w:hAnsi="Times New Roman" w:cs="Times New Roman"/>
          <w:sz w:val="24"/>
          <w:szCs w:val="24"/>
        </w:rPr>
        <w:tab/>
      </w:r>
      <w:r w:rsidRPr="000D7469">
        <w:rPr>
          <w:rFonts w:ascii="Times New Roman" w:hAnsi="Times New Roman" w:cs="Times New Roman"/>
          <w:sz w:val="24"/>
          <w:szCs w:val="24"/>
        </w:rPr>
        <w:tab/>
      </w:r>
      <w:r w:rsidRPr="000D7469">
        <w:rPr>
          <w:rFonts w:ascii="Times New Roman" w:hAnsi="Times New Roman" w:cs="Times New Roman"/>
          <w:sz w:val="24"/>
          <w:szCs w:val="24"/>
        </w:rPr>
        <w:tab/>
      </w:r>
      <w:r w:rsidRPr="000D7469">
        <w:rPr>
          <w:rFonts w:ascii="Times New Roman" w:hAnsi="Times New Roman" w:cs="Times New Roman"/>
          <w:sz w:val="24"/>
          <w:szCs w:val="24"/>
        </w:rPr>
        <w:tab/>
      </w:r>
      <w:r w:rsidRPr="000D7469">
        <w:rPr>
          <w:rFonts w:ascii="Times New Roman" w:hAnsi="Times New Roman" w:cs="Times New Roman"/>
          <w:sz w:val="24"/>
          <w:szCs w:val="24"/>
        </w:rPr>
        <w:tab/>
        <w:t>Žig in podpis ponudnika:</w:t>
      </w:r>
    </w:p>
    <w:p w:rsidR="00ED63BB" w:rsidRPr="000D7469" w:rsidRDefault="00ED63BB" w:rsidP="00771126">
      <w:pPr>
        <w:spacing w:line="276" w:lineRule="auto"/>
        <w:rPr>
          <w:rFonts w:ascii="Times New Roman" w:hAnsi="Times New Roman" w:cs="Times New Roman"/>
          <w:sz w:val="24"/>
          <w:szCs w:val="24"/>
        </w:rPr>
      </w:pPr>
    </w:p>
    <w:p w:rsidR="00ED63BB" w:rsidRPr="000D7469" w:rsidRDefault="00ED63BB" w:rsidP="00771126">
      <w:pPr>
        <w:spacing w:line="276" w:lineRule="auto"/>
        <w:rPr>
          <w:rFonts w:ascii="Times New Roman" w:hAnsi="Times New Roman" w:cs="Times New Roman"/>
          <w:sz w:val="24"/>
          <w:szCs w:val="24"/>
        </w:rPr>
      </w:pPr>
    </w:p>
    <w:p w:rsidR="00ED63BB" w:rsidRPr="000D7469" w:rsidRDefault="00ED63BB" w:rsidP="00771126">
      <w:pPr>
        <w:spacing w:line="276" w:lineRule="auto"/>
        <w:rPr>
          <w:rFonts w:ascii="Times New Roman" w:hAnsi="Times New Roman" w:cs="Times New Roman"/>
          <w:sz w:val="24"/>
          <w:szCs w:val="24"/>
        </w:rPr>
      </w:pPr>
    </w:p>
    <w:p w:rsidR="00ED63BB" w:rsidRPr="000D7469" w:rsidRDefault="00ED63BB" w:rsidP="00771126">
      <w:pPr>
        <w:spacing w:line="276" w:lineRule="auto"/>
        <w:rPr>
          <w:rFonts w:ascii="Times New Roman" w:hAnsi="Times New Roman" w:cs="Times New Roman"/>
          <w:sz w:val="24"/>
          <w:szCs w:val="24"/>
        </w:rPr>
      </w:pPr>
    </w:p>
    <w:p w:rsidR="00ED63BB" w:rsidRPr="000D7469" w:rsidRDefault="00ED63BB" w:rsidP="00771126">
      <w:pPr>
        <w:spacing w:line="276" w:lineRule="auto"/>
        <w:rPr>
          <w:rFonts w:ascii="Times New Roman" w:hAnsi="Times New Roman" w:cs="Times New Roman"/>
          <w:sz w:val="24"/>
          <w:szCs w:val="24"/>
        </w:rPr>
      </w:pPr>
    </w:p>
    <w:p w:rsidR="00DF6CD5" w:rsidRPr="000D7469" w:rsidRDefault="00DF6CD5" w:rsidP="00771126">
      <w:pPr>
        <w:spacing w:after="200" w:line="276" w:lineRule="auto"/>
        <w:jc w:val="left"/>
        <w:rPr>
          <w:rFonts w:ascii="Times New Roman" w:hAnsi="Times New Roman" w:cs="Times New Roman"/>
          <w:sz w:val="24"/>
          <w:szCs w:val="24"/>
        </w:rPr>
      </w:pPr>
      <w:r w:rsidRPr="000D7469">
        <w:rPr>
          <w:rFonts w:ascii="Times New Roman" w:hAnsi="Times New Roman" w:cs="Times New Roman"/>
          <w:sz w:val="24"/>
          <w:szCs w:val="24"/>
        </w:rPr>
        <w:br w:type="page"/>
      </w:r>
    </w:p>
    <w:p w:rsidR="00ED63BB" w:rsidRPr="000D7469" w:rsidRDefault="001B45EB" w:rsidP="000D4CAB">
      <w:pPr>
        <w:pStyle w:val="Heading1"/>
      </w:pPr>
      <w:bookmarkStart w:id="95" w:name="_Ref355961117"/>
      <w:bookmarkStart w:id="96" w:name="_Toc356766291"/>
      <w:bookmarkStart w:id="97" w:name="_Toc356766502"/>
      <w:bookmarkStart w:id="98" w:name="_Toc454194753"/>
      <w:r w:rsidRPr="000D7469">
        <w:lastRenderedPageBreak/>
        <w:t>Seznam podizvajalcev</w:t>
      </w:r>
      <w:r w:rsidRPr="000D7469">
        <w:rPr>
          <w:vertAlign w:val="superscript"/>
        </w:rPr>
        <w:footnoteReference w:id="3"/>
      </w:r>
      <w:bookmarkEnd w:id="95"/>
      <w:bookmarkEnd w:id="96"/>
      <w:bookmarkEnd w:id="97"/>
      <w:bookmarkEnd w:id="98"/>
    </w:p>
    <w:p w:rsidR="00ED63BB" w:rsidRPr="000D7469" w:rsidRDefault="00ED63BB" w:rsidP="00771126">
      <w:pPr>
        <w:spacing w:line="276" w:lineRule="auto"/>
        <w:rPr>
          <w:rFonts w:ascii="Times New Roman" w:hAnsi="Times New Roman" w:cs="Times New Roman"/>
          <w:b/>
          <w:sz w:val="24"/>
          <w:szCs w:val="24"/>
        </w:rPr>
      </w:pPr>
    </w:p>
    <w:p w:rsidR="00D009BD" w:rsidRPr="000D7469" w:rsidRDefault="00ED63BB" w:rsidP="00771126">
      <w:pPr>
        <w:spacing w:before="0" w:after="200" w:line="276" w:lineRule="auto"/>
        <w:rPr>
          <w:rFonts w:ascii="Times New Roman" w:eastAsiaTheme="minorEastAsia" w:hAnsi="Times New Roman" w:cs="Times New Roman"/>
          <w:b/>
          <w:sz w:val="24"/>
          <w:szCs w:val="24"/>
        </w:rPr>
      </w:pPr>
      <w:r w:rsidRPr="000D7469">
        <w:rPr>
          <w:rFonts w:ascii="Times New Roman" w:hAnsi="Times New Roman" w:cs="Times New Roman"/>
          <w:sz w:val="24"/>
          <w:szCs w:val="24"/>
        </w:rPr>
        <w:t>Predmet javnega naročila</w:t>
      </w:r>
      <w:r w:rsidRPr="000D7469">
        <w:rPr>
          <w:rFonts w:ascii="Times New Roman" w:hAnsi="Times New Roman" w:cs="Times New Roman"/>
          <w:b/>
          <w:i/>
          <w:sz w:val="24"/>
          <w:szCs w:val="24"/>
        </w:rPr>
        <w:t xml:space="preserve">: </w:t>
      </w:r>
      <w:r w:rsidR="0099318E" w:rsidRPr="000D7469">
        <w:rPr>
          <w:rFonts w:ascii="Times New Roman" w:eastAsiaTheme="minorEastAsia" w:hAnsi="Times New Roman" w:cs="Times New Roman"/>
          <w:b/>
          <w:sz w:val="24"/>
          <w:szCs w:val="24"/>
        </w:rPr>
        <w:t>»</w:t>
      </w:r>
      <w:r w:rsidR="00162A17" w:rsidRPr="000D7469">
        <w:rPr>
          <w:rFonts w:ascii="Times New Roman" w:hAnsi="Times New Roman" w:cs="Times New Roman"/>
          <w:b/>
          <w:sz w:val="24"/>
          <w:szCs w:val="24"/>
        </w:rPr>
        <w:t>NAKUP LETALSKIH VOZOVNIC</w:t>
      </w:r>
      <w:r w:rsidR="0099318E" w:rsidRPr="000D7469">
        <w:rPr>
          <w:rFonts w:ascii="Times New Roman" w:eastAsiaTheme="minorEastAsia" w:hAnsi="Times New Roman" w:cs="Times New Roman"/>
          <w:b/>
          <w:sz w:val="24"/>
          <w:szCs w:val="24"/>
        </w:rPr>
        <w:t>«</w:t>
      </w:r>
    </w:p>
    <w:p w:rsidR="00ED63BB" w:rsidRPr="000D7469" w:rsidRDefault="00ED63BB" w:rsidP="00771126">
      <w:pPr>
        <w:spacing w:line="276"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6"/>
        <w:gridCol w:w="1441"/>
        <w:gridCol w:w="1985"/>
        <w:gridCol w:w="1672"/>
      </w:tblGrid>
      <w:tr w:rsidR="00DD356C" w:rsidRPr="000D7469" w:rsidTr="000A04C7">
        <w:tc>
          <w:tcPr>
            <w:tcW w:w="2636" w:type="dxa"/>
            <w:tcBorders>
              <w:top w:val="single" w:sz="4" w:space="0" w:color="auto"/>
              <w:left w:val="single" w:sz="4" w:space="0" w:color="auto"/>
              <w:bottom w:val="single" w:sz="4" w:space="0" w:color="auto"/>
              <w:right w:val="single" w:sz="4" w:space="0" w:color="auto"/>
            </w:tcBorders>
          </w:tcPr>
          <w:p w:rsidR="00ED63BB" w:rsidRPr="000D7469" w:rsidRDefault="00ED63BB" w:rsidP="00771126">
            <w:pPr>
              <w:spacing w:line="276" w:lineRule="auto"/>
              <w:jc w:val="left"/>
              <w:rPr>
                <w:rFonts w:ascii="Times New Roman" w:hAnsi="Times New Roman" w:cs="Times New Roman"/>
                <w:sz w:val="24"/>
                <w:szCs w:val="24"/>
              </w:rPr>
            </w:pPr>
            <w:r w:rsidRPr="000D7469">
              <w:rPr>
                <w:rFonts w:ascii="Times New Roman" w:hAnsi="Times New Roman" w:cs="Times New Roman"/>
                <w:sz w:val="24"/>
                <w:szCs w:val="24"/>
              </w:rPr>
              <w:t>Ime in naslov podizvajalca</w:t>
            </w:r>
          </w:p>
          <w:p w:rsidR="00ED63BB" w:rsidRPr="000D7469" w:rsidRDefault="00ED63BB" w:rsidP="00771126">
            <w:pPr>
              <w:spacing w:line="276" w:lineRule="auto"/>
              <w:rPr>
                <w:rFonts w:ascii="Times New Roman" w:hAnsi="Times New Roman" w:cs="Times New Roman"/>
                <w:sz w:val="24"/>
                <w:szCs w:val="24"/>
              </w:rPr>
            </w:pPr>
          </w:p>
        </w:tc>
        <w:tc>
          <w:tcPr>
            <w:tcW w:w="1441" w:type="dxa"/>
            <w:tcBorders>
              <w:top w:val="single" w:sz="4" w:space="0" w:color="auto"/>
              <w:left w:val="single" w:sz="4" w:space="0" w:color="auto"/>
              <w:bottom w:val="single" w:sz="4" w:space="0" w:color="auto"/>
              <w:right w:val="single" w:sz="4" w:space="0" w:color="auto"/>
            </w:tcBorders>
          </w:tcPr>
          <w:p w:rsidR="00ED63BB" w:rsidRPr="000D7469" w:rsidRDefault="00ED63BB" w:rsidP="00771126">
            <w:pPr>
              <w:spacing w:line="276" w:lineRule="auto"/>
              <w:jc w:val="left"/>
              <w:rPr>
                <w:rFonts w:ascii="Times New Roman" w:hAnsi="Times New Roman" w:cs="Times New Roman"/>
                <w:sz w:val="24"/>
                <w:szCs w:val="24"/>
              </w:rPr>
            </w:pPr>
            <w:r w:rsidRPr="000D7469">
              <w:rPr>
                <w:rFonts w:ascii="Times New Roman" w:hAnsi="Times New Roman" w:cs="Times New Roman"/>
                <w:sz w:val="24"/>
                <w:szCs w:val="24"/>
              </w:rPr>
              <w:t>Vrsta del, ki jih</w:t>
            </w:r>
            <w:r w:rsidR="004D34C8" w:rsidRPr="000D7469">
              <w:rPr>
                <w:rFonts w:ascii="Times New Roman" w:hAnsi="Times New Roman" w:cs="Times New Roman"/>
                <w:sz w:val="24"/>
                <w:szCs w:val="24"/>
              </w:rPr>
              <w:t xml:space="preserve"> </w:t>
            </w:r>
            <w:r w:rsidRPr="000D7469">
              <w:rPr>
                <w:rFonts w:ascii="Times New Roman" w:hAnsi="Times New Roman" w:cs="Times New Roman"/>
                <w:sz w:val="24"/>
                <w:szCs w:val="24"/>
              </w:rPr>
              <w:t>bo izvedel podizvajalec</w:t>
            </w:r>
          </w:p>
        </w:tc>
        <w:tc>
          <w:tcPr>
            <w:tcW w:w="1985" w:type="dxa"/>
            <w:tcBorders>
              <w:top w:val="single" w:sz="4" w:space="0" w:color="auto"/>
              <w:left w:val="single" w:sz="4" w:space="0" w:color="auto"/>
              <w:bottom w:val="single" w:sz="4" w:space="0" w:color="auto"/>
              <w:right w:val="single" w:sz="4" w:space="0" w:color="auto"/>
            </w:tcBorders>
          </w:tcPr>
          <w:p w:rsidR="00ED63BB" w:rsidRPr="000D7469" w:rsidRDefault="00ED63BB" w:rsidP="00771126">
            <w:pPr>
              <w:spacing w:line="276" w:lineRule="auto"/>
              <w:jc w:val="left"/>
              <w:rPr>
                <w:rFonts w:ascii="Times New Roman" w:hAnsi="Times New Roman" w:cs="Times New Roman"/>
                <w:sz w:val="24"/>
                <w:szCs w:val="24"/>
              </w:rPr>
            </w:pPr>
            <w:r w:rsidRPr="000D7469">
              <w:rPr>
                <w:rFonts w:ascii="Times New Roman" w:hAnsi="Times New Roman" w:cs="Times New Roman"/>
                <w:sz w:val="24"/>
                <w:szCs w:val="24"/>
              </w:rPr>
              <w:t>Količina/delež izvedbe javnega naročila</w:t>
            </w:r>
          </w:p>
        </w:tc>
        <w:tc>
          <w:tcPr>
            <w:tcW w:w="1672" w:type="dxa"/>
            <w:tcBorders>
              <w:top w:val="single" w:sz="4" w:space="0" w:color="auto"/>
              <w:left w:val="single" w:sz="4" w:space="0" w:color="auto"/>
              <w:bottom w:val="single" w:sz="4" w:space="0" w:color="auto"/>
              <w:right w:val="single" w:sz="4" w:space="0" w:color="auto"/>
            </w:tcBorders>
          </w:tcPr>
          <w:p w:rsidR="00ED63BB" w:rsidRPr="000D7469" w:rsidRDefault="00ED63BB"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Vrednost dobave </w:t>
            </w:r>
          </w:p>
        </w:tc>
      </w:tr>
      <w:tr w:rsidR="00DD356C" w:rsidRPr="000D7469" w:rsidTr="000A04C7">
        <w:tc>
          <w:tcPr>
            <w:tcW w:w="2636" w:type="dxa"/>
            <w:tcBorders>
              <w:top w:val="single" w:sz="4" w:space="0" w:color="auto"/>
              <w:left w:val="single" w:sz="4" w:space="0" w:color="auto"/>
              <w:bottom w:val="single" w:sz="4" w:space="0" w:color="auto"/>
              <w:right w:val="single" w:sz="4" w:space="0" w:color="auto"/>
            </w:tcBorders>
          </w:tcPr>
          <w:p w:rsidR="00ED63BB" w:rsidRPr="000D7469" w:rsidRDefault="00ED63BB" w:rsidP="00771126">
            <w:pPr>
              <w:spacing w:line="276" w:lineRule="auto"/>
              <w:rPr>
                <w:rFonts w:ascii="Times New Roman" w:hAnsi="Times New Roman" w:cs="Times New Roman"/>
                <w:sz w:val="24"/>
                <w:szCs w:val="24"/>
              </w:rPr>
            </w:pPr>
          </w:p>
          <w:p w:rsidR="00ED63BB" w:rsidRPr="000D7469" w:rsidRDefault="00ED63BB" w:rsidP="00771126">
            <w:pPr>
              <w:spacing w:line="276" w:lineRule="auto"/>
              <w:rPr>
                <w:rFonts w:ascii="Times New Roman" w:hAnsi="Times New Roman" w:cs="Times New Roman"/>
                <w:sz w:val="24"/>
                <w:szCs w:val="24"/>
              </w:rPr>
            </w:pPr>
          </w:p>
        </w:tc>
        <w:tc>
          <w:tcPr>
            <w:tcW w:w="1441" w:type="dxa"/>
            <w:tcBorders>
              <w:top w:val="single" w:sz="4" w:space="0" w:color="auto"/>
              <w:left w:val="single" w:sz="4" w:space="0" w:color="auto"/>
              <w:bottom w:val="single" w:sz="4" w:space="0" w:color="auto"/>
              <w:right w:val="single" w:sz="4" w:space="0" w:color="auto"/>
            </w:tcBorders>
          </w:tcPr>
          <w:p w:rsidR="00ED63BB" w:rsidRPr="000D7469" w:rsidRDefault="00ED63BB" w:rsidP="00771126">
            <w:pPr>
              <w:spacing w:line="276" w:lineRule="auto"/>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ED63BB" w:rsidRPr="000D7469" w:rsidRDefault="00ED63BB" w:rsidP="00771126">
            <w:pPr>
              <w:spacing w:line="276" w:lineRule="auto"/>
              <w:rPr>
                <w:rFonts w:ascii="Times New Roman" w:hAnsi="Times New Roman" w:cs="Times New Roman"/>
                <w:sz w:val="24"/>
                <w:szCs w:val="24"/>
              </w:rPr>
            </w:pPr>
          </w:p>
        </w:tc>
        <w:tc>
          <w:tcPr>
            <w:tcW w:w="1672" w:type="dxa"/>
            <w:tcBorders>
              <w:top w:val="single" w:sz="4" w:space="0" w:color="auto"/>
              <w:left w:val="single" w:sz="4" w:space="0" w:color="auto"/>
              <w:bottom w:val="single" w:sz="4" w:space="0" w:color="auto"/>
              <w:right w:val="single" w:sz="4" w:space="0" w:color="auto"/>
            </w:tcBorders>
          </w:tcPr>
          <w:p w:rsidR="00ED63BB" w:rsidRPr="000D7469" w:rsidRDefault="00ED63BB" w:rsidP="00771126">
            <w:pPr>
              <w:spacing w:line="276" w:lineRule="auto"/>
              <w:rPr>
                <w:rFonts w:ascii="Times New Roman" w:hAnsi="Times New Roman" w:cs="Times New Roman"/>
                <w:sz w:val="24"/>
                <w:szCs w:val="24"/>
              </w:rPr>
            </w:pPr>
          </w:p>
        </w:tc>
      </w:tr>
      <w:tr w:rsidR="00DD356C" w:rsidRPr="000D7469" w:rsidTr="000A04C7">
        <w:tc>
          <w:tcPr>
            <w:tcW w:w="2636" w:type="dxa"/>
            <w:tcBorders>
              <w:top w:val="single" w:sz="4" w:space="0" w:color="auto"/>
              <w:left w:val="single" w:sz="4" w:space="0" w:color="auto"/>
              <w:bottom w:val="single" w:sz="4" w:space="0" w:color="auto"/>
              <w:right w:val="single" w:sz="4" w:space="0" w:color="auto"/>
            </w:tcBorders>
          </w:tcPr>
          <w:p w:rsidR="001B45EB" w:rsidRPr="000D7469" w:rsidRDefault="001B45EB" w:rsidP="00771126">
            <w:pPr>
              <w:spacing w:line="276" w:lineRule="auto"/>
              <w:rPr>
                <w:rFonts w:ascii="Times New Roman" w:hAnsi="Times New Roman" w:cs="Times New Roman"/>
                <w:sz w:val="24"/>
                <w:szCs w:val="24"/>
              </w:rPr>
            </w:pPr>
          </w:p>
          <w:p w:rsidR="001B45EB" w:rsidRPr="000D7469" w:rsidRDefault="001B45EB" w:rsidP="00771126">
            <w:pPr>
              <w:spacing w:line="276" w:lineRule="auto"/>
              <w:rPr>
                <w:rFonts w:ascii="Times New Roman" w:hAnsi="Times New Roman" w:cs="Times New Roman"/>
                <w:sz w:val="24"/>
                <w:szCs w:val="24"/>
              </w:rPr>
            </w:pPr>
          </w:p>
        </w:tc>
        <w:tc>
          <w:tcPr>
            <w:tcW w:w="1441" w:type="dxa"/>
            <w:tcBorders>
              <w:top w:val="single" w:sz="4" w:space="0" w:color="auto"/>
              <w:left w:val="single" w:sz="4" w:space="0" w:color="auto"/>
              <w:bottom w:val="single" w:sz="4" w:space="0" w:color="auto"/>
              <w:right w:val="single" w:sz="4" w:space="0" w:color="auto"/>
            </w:tcBorders>
          </w:tcPr>
          <w:p w:rsidR="001B45EB" w:rsidRPr="000D7469" w:rsidRDefault="001B45EB" w:rsidP="00771126">
            <w:pPr>
              <w:spacing w:line="276" w:lineRule="auto"/>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1B45EB" w:rsidRPr="000D7469" w:rsidRDefault="001B45EB" w:rsidP="00771126">
            <w:pPr>
              <w:spacing w:line="276" w:lineRule="auto"/>
              <w:rPr>
                <w:rFonts w:ascii="Times New Roman" w:hAnsi="Times New Roman" w:cs="Times New Roman"/>
                <w:sz w:val="24"/>
                <w:szCs w:val="24"/>
              </w:rPr>
            </w:pPr>
          </w:p>
        </w:tc>
        <w:tc>
          <w:tcPr>
            <w:tcW w:w="1672" w:type="dxa"/>
            <w:tcBorders>
              <w:top w:val="single" w:sz="4" w:space="0" w:color="auto"/>
              <w:left w:val="single" w:sz="4" w:space="0" w:color="auto"/>
              <w:bottom w:val="single" w:sz="4" w:space="0" w:color="auto"/>
              <w:right w:val="single" w:sz="4" w:space="0" w:color="auto"/>
            </w:tcBorders>
          </w:tcPr>
          <w:p w:rsidR="001B45EB" w:rsidRPr="000D7469" w:rsidRDefault="001B45EB" w:rsidP="00771126">
            <w:pPr>
              <w:spacing w:line="276" w:lineRule="auto"/>
              <w:rPr>
                <w:rFonts w:ascii="Times New Roman" w:hAnsi="Times New Roman" w:cs="Times New Roman"/>
                <w:sz w:val="24"/>
                <w:szCs w:val="24"/>
              </w:rPr>
            </w:pPr>
          </w:p>
        </w:tc>
      </w:tr>
      <w:tr w:rsidR="00DF6CD5" w:rsidRPr="000D7469" w:rsidTr="000A04C7">
        <w:trPr>
          <w:trHeight w:val="1108"/>
        </w:trPr>
        <w:tc>
          <w:tcPr>
            <w:tcW w:w="2636" w:type="dxa"/>
            <w:tcBorders>
              <w:top w:val="single" w:sz="4" w:space="0" w:color="auto"/>
              <w:left w:val="single" w:sz="4" w:space="0" w:color="auto"/>
              <w:bottom w:val="single" w:sz="4" w:space="0" w:color="auto"/>
              <w:right w:val="single" w:sz="4" w:space="0" w:color="auto"/>
            </w:tcBorders>
          </w:tcPr>
          <w:p w:rsidR="00DF6CD5" w:rsidRPr="000D7469" w:rsidRDefault="00DF6CD5" w:rsidP="00771126">
            <w:pPr>
              <w:spacing w:line="276" w:lineRule="auto"/>
              <w:rPr>
                <w:rFonts w:ascii="Times New Roman" w:hAnsi="Times New Roman" w:cs="Times New Roman"/>
                <w:sz w:val="24"/>
                <w:szCs w:val="24"/>
              </w:rPr>
            </w:pPr>
          </w:p>
        </w:tc>
        <w:tc>
          <w:tcPr>
            <w:tcW w:w="1441" w:type="dxa"/>
            <w:tcBorders>
              <w:top w:val="single" w:sz="4" w:space="0" w:color="auto"/>
              <w:left w:val="single" w:sz="4" w:space="0" w:color="auto"/>
              <w:bottom w:val="single" w:sz="4" w:space="0" w:color="auto"/>
              <w:right w:val="single" w:sz="4" w:space="0" w:color="auto"/>
            </w:tcBorders>
          </w:tcPr>
          <w:p w:rsidR="00DF6CD5" w:rsidRPr="000D7469" w:rsidRDefault="00DF6CD5" w:rsidP="00771126">
            <w:pPr>
              <w:spacing w:line="276" w:lineRule="auto"/>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DF6CD5" w:rsidRPr="000D7469" w:rsidRDefault="00DF6CD5" w:rsidP="00771126">
            <w:pPr>
              <w:spacing w:line="276" w:lineRule="auto"/>
              <w:rPr>
                <w:rFonts w:ascii="Times New Roman" w:hAnsi="Times New Roman" w:cs="Times New Roman"/>
                <w:sz w:val="24"/>
                <w:szCs w:val="24"/>
              </w:rPr>
            </w:pPr>
          </w:p>
        </w:tc>
        <w:tc>
          <w:tcPr>
            <w:tcW w:w="1672" w:type="dxa"/>
            <w:tcBorders>
              <w:top w:val="single" w:sz="4" w:space="0" w:color="auto"/>
              <w:left w:val="single" w:sz="4" w:space="0" w:color="auto"/>
              <w:bottom w:val="single" w:sz="4" w:space="0" w:color="auto"/>
              <w:right w:val="single" w:sz="4" w:space="0" w:color="auto"/>
            </w:tcBorders>
          </w:tcPr>
          <w:p w:rsidR="00DF6CD5" w:rsidRPr="000D7469" w:rsidRDefault="00DF6CD5" w:rsidP="00771126">
            <w:pPr>
              <w:spacing w:line="276" w:lineRule="auto"/>
              <w:rPr>
                <w:rFonts w:ascii="Times New Roman" w:hAnsi="Times New Roman" w:cs="Times New Roman"/>
                <w:sz w:val="24"/>
                <w:szCs w:val="24"/>
              </w:rPr>
            </w:pPr>
          </w:p>
        </w:tc>
      </w:tr>
    </w:tbl>
    <w:p w:rsidR="001B45EB" w:rsidRPr="000D7469" w:rsidRDefault="001B45EB" w:rsidP="00771126">
      <w:pPr>
        <w:spacing w:line="276" w:lineRule="auto"/>
        <w:rPr>
          <w:rFonts w:ascii="Times New Roman" w:hAnsi="Times New Roman" w:cs="Times New Roman"/>
          <w:sz w:val="24"/>
          <w:szCs w:val="24"/>
        </w:rPr>
      </w:pPr>
    </w:p>
    <w:p w:rsidR="000A04C7" w:rsidRPr="000D7469" w:rsidRDefault="000A04C7" w:rsidP="00771126">
      <w:pPr>
        <w:spacing w:line="276" w:lineRule="auto"/>
        <w:rPr>
          <w:rFonts w:ascii="Times New Roman" w:hAnsi="Times New Roman" w:cs="Times New Roman"/>
          <w:sz w:val="24"/>
          <w:szCs w:val="24"/>
        </w:rPr>
      </w:pPr>
    </w:p>
    <w:p w:rsidR="001B45EB" w:rsidRPr="000D7469" w:rsidRDefault="001B45EB"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Kraj in datum:</w:t>
      </w:r>
      <w:r w:rsidRPr="000D7469">
        <w:rPr>
          <w:rFonts w:ascii="Times New Roman" w:hAnsi="Times New Roman" w:cs="Times New Roman"/>
          <w:sz w:val="24"/>
          <w:szCs w:val="24"/>
        </w:rPr>
        <w:tab/>
      </w:r>
      <w:r w:rsidRPr="000D7469">
        <w:rPr>
          <w:rFonts w:ascii="Times New Roman" w:hAnsi="Times New Roman" w:cs="Times New Roman"/>
          <w:sz w:val="24"/>
          <w:szCs w:val="24"/>
        </w:rPr>
        <w:tab/>
      </w:r>
      <w:r w:rsidRPr="000D7469">
        <w:rPr>
          <w:rFonts w:ascii="Times New Roman" w:hAnsi="Times New Roman" w:cs="Times New Roman"/>
          <w:sz w:val="24"/>
          <w:szCs w:val="24"/>
        </w:rPr>
        <w:tab/>
      </w:r>
      <w:r w:rsidRPr="000D7469">
        <w:rPr>
          <w:rFonts w:ascii="Times New Roman" w:hAnsi="Times New Roman" w:cs="Times New Roman"/>
          <w:sz w:val="24"/>
          <w:szCs w:val="24"/>
        </w:rPr>
        <w:tab/>
      </w:r>
      <w:r w:rsidRPr="000D7469">
        <w:rPr>
          <w:rFonts w:ascii="Times New Roman" w:hAnsi="Times New Roman" w:cs="Times New Roman"/>
          <w:sz w:val="24"/>
          <w:szCs w:val="24"/>
        </w:rPr>
        <w:tab/>
      </w:r>
      <w:r w:rsidRPr="000D7469">
        <w:rPr>
          <w:rFonts w:ascii="Times New Roman" w:hAnsi="Times New Roman" w:cs="Times New Roman"/>
          <w:sz w:val="24"/>
          <w:szCs w:val="24"/>
        </w:rPr>
        <w:tab/>
        <w:t>Žig in podpis ponudnika:</w:t>
      </w:r>
    </w:p>
    <w:p w:rsidR="00647ADB" w:rsidRPr="000D7469" w:rsidRDefault="00647ADB" w:rsidP="00771126">
      <w:pPr>
        <w:spacing w:line="276" w:lineRule="auto"/>
        <w:rPr>
          <w:rFonts w:ascii="Times New Roman" w:hAnsi="Times New Roman" w:cs="Times New Roman"/>
          <w:sz w:val="24"/>
          <w:szCs w:val="24"/>
        </w:rPr>
      </w:pPr>
    </w:p>
    <w:p w:rsidR="00A12BD9" w:rsidRPr="000D7469" w:rsidRDefault="001B45EB"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V kolikor ponudnik nastopa s podizvajalci mora ponudbi predložiti tudi izpolnjen obrazec </w:t>
      </w:r>
      <w:r w:rsidR="00172F08" w:rsidRPr="000D7469">
        <w:rPr>
          <w:rFonts w:ascii="Times New Roman" w:hAnsi="Times New Roman" w:cs="Times New Roman"/>
          <w:i/>
          <w:sz w:val="24"/>
          <w:szCs w:val="24"/>
        </w:rPr>
        <w:t>Podatki o podizvajalcih in soglasje za neposredno plačilo.</w:t>
      </w:r>
      <w:bookmarkStart w:id="99" w:name="_Ref356392763"/>
      <w:r w:rsidR="00661FF3" w:rsidRPr="000D7469">
        <w:rPr>
          <w:rFonts w:ascii="Times New Roman" w:hAnsi="Times New Roman" w:cs="Times New Roman"/>
          <w:sz w:val="24"/>
          <w:szCs w:val="24"/>
        </w:rPr>
        <w:t xml:space="preserve">   </w:t>
      </w:r>
      <w:r w:rsidR="000A04C7" w:rsidRPr="000D7469">
        <w:rPr>
          <w:rFonts w:ascii="Times New Roman" w:hAnsi="Times New Roman" w:cs="Times New Roman"/>
          <w:sz w:val="24"/>
          <w:szCs w:val="24"/>
        </w:rPr>
        <w:t xml:space="preserve">           </w:t>
      </w:r>
    </w:p>
    <w:p w:rsidR="006636B5" w:rsidRPr="000D7469" w:rsidRDefault="000A04C7"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                      </w:t>
      </w:r>
      <w:r w:rsidR="004D34C8" w:rsidRPr="000D7469">
        <w:rPr>
          <w:rFonts w:ascii="Times New Roman" w:hAnsi="Times New Roman" w:cs="Times New Roman"/>
          <w:sz w:val="24"/>
          <w:szCs w:val="24"/>
        </w:rPr>
        <w:t xml:space="preserve">                </w:t>
      </w:r>
    </w:p>
    <w:p w:rsidR="006636B5" w:rsidRPr="000D7469" w:rsidRDefault="006636B5" w:rsidP="00771126">
      <w:pPr>
        <w:spacing w:line="276" w:lineRule="auto"/>
        <w:rPr>
          <w:rFonts w:ascii="Times New Roman" w:hAnsi="Times New Roman" w:cs="Times New Roman"/>
          <w:sz w:val="24"/>
          <w:szCs w:val="24"/>
        </w:rPr>
      </w:pPr>
    </w:p>
    <w:p w:rsidR="006636B5" w:rsidRPr="000D7469" w:rsidRDefault="006636B5" w:rsidP="00771126">
      <w:pPr>
        <w:spacing w:line="276" w:lineRule="auto"/>
        <w:rPr>
          <w:rFonts w:ascii="Times New Roman" w:hAnsi="Times New Roman" w:cs="Times New Roman"/>
          <w:sz w:val="24"/>
          <w:szCs w:val="24"/>
        </w:rPr>
      </w:pPr>
    </w:p>
    <w:p w:rsidR="006636B5" w:rsidRPr="000D7469" w:rsidRDefault="006636B5" w:rsidP="00771126">
      <w:pPr>
        <w:spacing w:line="276" w:lineRule="auto"/>
        <w:rPr>
          <w:rFonts w:ascii="Times New Roman" w:hAnsi="Times New Roman" w:cs="Times New Roman"/>
          <w:sz w:val="24"/>
          <w:szCs w:val="24"/>
        </w:rPr>
      </w:pPr>
    </w:p>
    <w:p w:rsidR="00162A17" w:rsidRPr="000D7469" w:rsidRDefault="004D34C8"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              </w:t>
      </w:r>
      <w:r w:rsidR="000A04C7" w:rsidRPr="000D7469">
        <w:rPr>
          <w:rFonts w:ascii="Times New Roman" w:hAnsi="Times New Roman" w:cs="Times New Roman"/>
          <w:sz w:val="24"/>
          <w:szCs w:val="24"/>
        </w:rPr>
        <w:t xml:space="preserve">                       </w:t>
      </w:r>
      <w:r w:rsidR="00C7042B" w:rsidRPr="000D7469">
        <w:rPr>
          <w:rFonts w:ascii="Times New Roman" w:hAnsi="Times New Roman" w:cs="Times New Roman"/>
          <w:sz w:val="24"/>
          <w:szCs w:val="24"/>
        </w:rPr>
        <w:t xml:space="preserve">                  </w:t>
      </w:r>
    </w:p>
    <w:p w:rsidR="00033391" w:rsidRPr="000D7469" w:rsidRDefault="00C7042B"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                 </w:t>
      </w:r>
      <w:r w:rsidR="00C7770B" w:rsidRPr="000D7469">
        <w:rPr>
          <w:rFonts w:ascii="Times New Roman" w:hAnsi="Times New Roman" w:cs="Times New Roman"/>
          <w:sz w:val="24"/>
          <w:szCs w:val="24"/>
        </w:rPr>
        <w:t xml:space="preserve"> </w:t>
      </w:r>
    </w:p>
    <w:p w:rsidR="00A05204" w:rsidRPr="000D7469" w:rsidRDefault="00A05204" w:rsidP="000D4CAB">
      <w:pPr>
        <w:pStyle w:val="Heading1"/>
      </w:pPr>
      <w:bookmarkStart w:id="100" w:name="_Toc356766293"/>
      <w:bookmarkStart w:id="101" w:name="_Toc356766504"/>
      <w:bookmarkStart w:id="102" w:name="_Toc454194754"/>
      <w:r w:rsidRPr="000D7469">
        <w:lastRenderedPageBreak/>
        <w:t>Prijava</w:t>
      </w:r>
      <w:bookmarkEnd w:id="99"/>
      <w:bookmarkEnd w:id="100"/>
      <w:bookmarkEnd w:id="101"/>
      <w:bookmarkEnd w:id="102"/>
    </w:p>
    <w:p w:rsidR="004D34C8" w:rsidRPr="000D7469" w:rsidRDefault="00DC4F13"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S podpisom te izjave ponudnik</w:t>
      </w:r>
    </w:p>
    <w:p w:rsidR="00D009BD" w:rsidRPr="000D7469" w:rsidRDefault="00D87301" w:rsidP="00771126">
      <w:pPr>
        <w:spacing w:before="0" w:after="200" w:line="276" w:lineRule="auto"/>
        <w:rPr>
          <w:rFonts w:ascii="Times New Roman" w:eastAsiaTheme="minorEastAsia" w:hAnsi="Times New Roman" w:cs="Times New Roman"/>
          <w:b/>
          <w:sz w:val="24"/>
          <w:szCs w:val="24"/>
        </w:rPr>
      </w:pPr>
      <w:r w:rsidRPr="000D7469">
        <w:rPr>
          <w:rFonts w:ascii="Times New Roman" w:hAnsi="Times New Roman" w:cs="Times New Roman"/>
          <w:sz w:val="24"/>
          <w:szCs w:val="24"/>
        </w:rPr>
        <w:t xml:space="preserve"> </w:t>
      </w:r>
      <w:r w:rsidR="00DC4F13" w:rsidRPr="000D7469">
        <w:rPr>
          <w:rFonts w:ascii="Times New Roman" w:hAnsi="Times New Roman" w:cs="Times New Roman"/>
          <w:sz w:val="24"/>
          <w:szCs w:val="24"/>
        </w:rPr>
        <w:t>_______________________________________</w:t>
      </w:r>
      <w:r w:rsidR="000A04C7" w:rsidRPr="000D7469">
        <w:rPr>
          <w:rFonts w:ascii="Times New Roman" w:hAnsi="Times New Roman" w:cs="Times New Roman"/>
          <w:sz w:val="24"/>
          <w:szCs w:val="24"/>
        </w:rPr>
        <w:t>__________________</w:t>
      </w:r>
      <w:r w:rsidR="00DC4F13" w:rsidRPr="000D7469">
        <w:rPr>
          <w:rFonts w:ascii="Times New Roman" w:hAnsi="Times New Roman" w:cs="Times New Roman"/>
          <w:sz w:val="24"/>
          <w:szCs w:val="24"/>
        </w:rPr>
        <w:t xml:space="preserve"> izjavlja, da izpolnjuje pogoje v skladu z zakonom in razpisno dokumentacijo na javni razpis</w:t>
      </w:r>
      <w:r w:rsidRPr="000D7469">
        <w:rPr>
          <w:rFonts w:ascii="Times New Roman" w:hAnsi="Times New Roman" w:cs="Times New Roman"/>
          <w:sz w:val="24"/>
          <w:szCs w:val="24"/>
        </w:rPr>
        <w:t xml:space="preserve"> </w:t>
      </w:r>
      <w:r w:rsidR="0099318E" w:rsidRPr="000D7469">
        <w:rPr>
          <w:rFonts w:ascii="Times New Roman" w:eastAsiaTheme="minorEastAsia" w:hAnsi="Times New Roman" w:cs="Times New Roman"/>
          <w:b/>
          <w:sz w:val="24"/>
          <w:szCs w:val="24"/>
        </w:rPr>
        <w:t>»</w:t>
      </w:r>
      <w:r w:rsidR="00162A17" w:rsidRPr="000D7469">
        <w:rPr>
          <w:rFonts w:ascii="Times New Roman" w:hAnsi="Times New Roman" w:cs="Times New Roman"/>
          <w:b/>
          <w:sz w:val="24"/>
          <w:szCs w:val="24"/>
        </w:rPr>
        <w:t>NAKUP LETALSKIH VOZOVNIC</w:t>
      </w:r>
      <w:r w:rsidR="0099318E" w:rsidRPr="000D7469">
        <w:rPr>
          <w:rFonts w:ascii="Times New Roman" w:eastAsiaTheme="minorEastAsia" w:hAnsi="Times New Roman" w:cs="Times New Roman"/>
          <w:b/>
          <w:sz w:val="24"/>
          <w:szCs w:val="24"/>
        </w:rPr>
        <w:t>«</w:t>
      </w:r>
    </w:p>
    <w:p w:rsidR="00DC4F13" w:rsidRPr="000D7469" w:rsidRDefault="00DC4F13"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Izjavljamo: </w:t>
      </w:r>
    </w:p>
    <w:p w:rsidR="00776F41" w:rsidRPr="000D7469" w:rsidRDefault="00DC4F13" w:rsidP="00CE4655">
      <w:pPr>
        <w:pStyle w:val="ListParagraph"/>
        <w:numPr>
          <w:ilvl w:val="0"/>
          <w:numId w:val="2"/>
        </w:num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Da nismo bili pravnomočno obsojeni zaradi kaznivih dejanj, določenih v prvem odstavku </w:t>
      </w:r>
      <w:r w:rsidR="00CE4655" w:rsidRPr="00CE4655">
        <w:rPr>
          <w:rFonts w:ascii="Times New Roman" w:hAnsi="Times New Roman" w:cs="Times New Roman"/>
          <w:sz w:val="24"/>
          <w:szCs w:val="24"/>
        </w:rPr>
        <w:t xml:space="preserve">75. </w:t>
      </w:r>
      <w:r w:rsidR="00CE4655" w:rsidRPr="00CE4655">
        <w:rPr>
          <w:rFonts w:ascii="Times New Roman" w:hAnsi="Times New Roman" w:cs="Times New Roman" w:hint="eastAsia"/>
          <w:sz w:val="24"/>
          <w:szCs w:val="24"/>
        </w:rPr>
        <w:t>č</w:t>
      </w:r>
      <w:r w:rsidR="00CE4655" w:rsidRPr="00CE4655">
        <w:rPr>
          <w:rFonts w:ascii="Times New Roman" w:hAnsi="Times New Roman" w:cs="Times New Roman"/>
          <w:sz w:val="24"/>
          <w:szCs w:val="24"/>
        </w:rPr>
        <w:t>lena ZJN-3</w:t>
      </w:r>
      <w:r w:rsidRPr="000D7469">
        <w:rPr>
          <w:rFonts w:ascii="Times New Roman" w:hAnsi="Times New Roman" w:cs="Times New Roman"/>
          <w:sz w:val="24"/>
          <w:szCs w:val="24"/>
        </w:rPr>
        <w:t>.</w:t>
      </w:r>
    </w:p>
    <w:p w:rsidR="005A6A43" w:rsidRPr="000D7469" w:rsidRDefault="00DC4F13" w:rsidP="00CE4655">
      <w:pPr>
        <w:pStyle w:val="ListParagraph"/>
        <w:numPr>
          <w:ilvl w:val="0"/>
          <w:numId w:val="2"/>
        </w:num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Na dan, ko se izteče rok za oddajo ponudb nismo uvrščeni v evidenco ponudnikov z negativnimi referencami iz </w:t>
      </w:r>
      <w:r w:rsidR="00CE4655" w:rsidRPr="00CE4655">
        <w:rPr>
          <w:rFonts w:ascii="Times New Roman" w:hAnsi="Times New Roman" w:cs="Times New Roman"/>
          <w:sz w:val="24"/>
          <w:szCs w:val="24"/>
        </w:rPr>
        <w:t xml:space="preserve">110. </w:t>
      </w:r>
      <w:r w:rsidR="00CE4655" w:rsidRPr="00CE4655">
        <w:rPr>
          <w:rFonts w:ascii="Times New Roman" w:hAnsi="Times New Roman" w:cs="Times New Roman" w:hint="eastAsia"/>
          <w:sz w:val="24"/>
          <w:szCs w:val="24"/>
        </w:rPr>
        <w:t>č</w:t>
      </w:r>
      <w:r w:rsidR="00CE4655" w:rsidRPr="00CE4655">
        <w:rPr>
          <w:rFonts w:ascii="Times New Roman" w:hAnsi="Times New Roman" w:cs="Times New Roman"/>
          <w:sz w:val="24"/>
          <w:szCs w:val="24"/>
        </w:rPr>
        <w:t>lena ZJN-3 oziroma 81.</w:t>
      </w:r>
      <w:r w:rsidR="00CE4655">
        <w:rPr>
          <w:rFonts w:ascii="Times New Roman" w:hAnsi="Times New Roman" w:cs="Times New Roman"/>
          <w:sz w:val="24"/>
          <w:szCs w:val="24"/>
        </w:rPr>
        <w:t xml:space="preserve"> </w:t>
      </w:r>
      <w:r w:rsidR="00CE4655" w:rsidRPr="00CE4655">
        <w:rPr>
          <w:rFonts w:ascii="Times New Roman" w:hAnsi="Times New Roman" w:cs="Times New Roman"/>
          <w:sz w:val="24"/>
          <w:szCs w:val="24"/>
        </w:rPr>
        <w:t xml:space="preserve">a </w:t>
      </w:r>
      <w:r w:rsidR="00CE4655" w:rsidRPr="00CE4655">
        <w:rPr>
          <w:rFonts w:ascii="Times New Roman" w:hAnsi="Times New Roman" w:cs="Times New Roman" w:hint="eastAsia"/>
          <w:sz w:val="24"/>
          <w:szCs w:val="24"/>
        </w:rPr>
        <w:t>č</w:t>
      </w:r>
      <w:r w:rsidR="00CE4655" w:rsidRPr="00CE4655">
        <w:rPr>
          <w:rFonts w:ascii="Times New Roman" w:hAnsi="Times New Roman" w:cs="Times New Roman"/>
          <w:sz w:val="24"/>
          <w:szCs w:val="24"/>
        </w:rPr>
        <w:t>lena ZJNVETPS</w:t>
      </w:r>
      <w:r w:rsidRPr="000D7469">
        <w:rPr>
          <w:rFonts w:ascii="Times New Roman" w:hAnsi="Times New Roman" w:cs="Times New Roman"/>
          <w:sz w:val="24"/>
          <w:szCs w:val="24"/>
        </w:rPr>
        <w:t>.</w:t>
      </w:r>
    </w:p>
    <w:p w:rsidR="00BC2209" w:rsidRPr="000D7469" w:rsidRDefault="005A6A43" w:rsidP="00771126">
      <w:pPr>
        <w:pStyle w:val="ListParagraph"/>
        <w:numPr>
          <w:ilvl w:val="0"/>
          <w:numId w:val="2"/>
        </w:num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Da nismo bili s pravnomočno sodbo v katerikoli državi obsojeni za prestopek v zvezi </w:t>
      </w:r>
      <w:r w:rsidR="00010C02" w:rsidRPr="000D7469">
        <w:rPr>
          <w:rFonts w:ascii="Times New Roman" w:hAnsi="Times New Roman" w:cs="Times New Roman"/>
          <w:sz w:val="24"/>
          <w:szCs w:val="24"/>
        </w:rPr>
        <w:t>s</w:t>
      </w:r>
      <w:r w:rsidRPr="000D7469">
        <w:rPr>
          <w:rFonts w:ascii="Times New Roman" w:hAnsi="Times New Roman" w:cs="Times New Roman"/>
          <w:sz w:val="24"/>
          <w:szCs w:val="24"/>
        </w:rPr>
        <w:t xml:space="preserve"> poklicnim ravnanjem.</w:t>
      </w:r>
    </w:p>
    <w:p w:rsidR="00BC2209" w:rsidRPr="000D7469" w:rsidRDefault="00BC2209" w:rsidP="00771126">
      <w:pPr>
        <w:pStyle w:val="ListParagraph"/>
        <w:numPr>
          <w:ilvl w:val="0"/>
          <w:numId w:val="2"/>
        </w:numPr>
        <w:spacing w:line="276" w:lineRule="auto"/>
        <w:rPr>
          <w:rFonts w:ascii="Times New Roman" w:hAnsi="Times New Roman" w:cs="Times New Roman"/>
          <w:sz w:val="24"/>
          <w:szCs w:val="24"/>
        </w:rPr>
      </w:pPr>
      <w:r w:rsidRPr="000D7469">
        <w:rPr>
          <w:rFonts w:ascii="Times New Roman" w:hAnsi="Times New Roman" w:cs="Times New Roman"/>
          <w:sz w:val="24"/>
          <w:szCs w:val="24"/>
        </w:rPr>
        <w:t>Da:</w:t>
      </w:r>
    </w:p>
    <w:p w:rsidR="00BC2209" w:rsidRPr="000D7469" w:rsidRDefault="00BC2209" w:rsidP="00771126">
      <w:pPr>
        <w:pStyle w:val="ListBullet3"/>
        <w:spacing w:line="276" w:lineRule="auto"/>
        <w:rPr>
          <w:rFonts w:ascii="Times New Roman" w:hAnsi="Times New Roman" w:cs="Times New Roman"/>
          <w:sz w:val="24"/>
        </w:rPr>
      </w:pPr>
      <w:r w:rsidRPr="000D7469">
        <w:rPr>
          <w:rFonts w:ascii="Times New Roman" w:hAnsi="Times New Roman" w:cs="Times New Roman"/>
          <w:sz w:val="24"/>
        </w:rPr>
        <w:t xml:space="preserve">nismo v postopku prisilne poravnave oziroma zoper </w:t>
      </w:r>
      <w:r w:rsidR="00F57304" w:rsidRPr="000D7469">
        <w:rPr>
          <w:rFonts w:ascii="Times New Roman" w:hAnsi="Times New Roman" w:cs="Times New Roman"/>
          <w:sz w:val="24"/>
        </w:rPr>
        <w:t xml:space="preserve">nas </w:t>
      </w:r>
      <w:r w:rsidRPr="000D7469">
        <w:rPr>
          <w:rFonts w:ascii="Times New Roman" w:hAnsi="Times New Roman" w:cs="Times New Roman"/>
          <w:sz w:val="24"/>
        </w:rPr>
        <w:t>ni bil podan predlog za začetek postopka prisilne poravnave, o</w:t>
      </w:r>
      <w:r w:rsidR="006755C6" w:rsidRPr="000D7469">
        <w:rPr>
          <w:rFonts w:ascii="Times New Roman" w:hAnsi="Times New Roman" w:cs="Times New Roman"/>
          <w:sz w:val="24"/>
        </w:rPr>
        <w:t xml:space="preserve"> katerem sodišče še ni odločilo</w:t>
      </w:r>
      <w:r w:rsidRPr="000D7469">
        <w:rPr>
          <w:rFonts w:ascii="Times New Roman" w:hAnsi="Times New Roman" w:cs="Times New Roman"/>
          <w:sz w:val="24"/>
        </w:rPr>
        <w:t>,</w:t>
      </w:r>
    </w:p>
    <w:p w:rsidR="00BC2209" w:rsidRPr="000D7469" w:rsidRDefault="00BC2209" w:rsidP="00771126">
      <w:pPr>
        <w:pStyle w:val="ListBullet3"/>
        <w:spacing w:line="276" w:lineRule="auto"/>
        <w:rPr>
          <w:rFonts w:ascii="Times New Roman" w:hAnsi="Times New Roman" w:cs="Times New Roman"/>
          <w:sz w:val="24"/>
        </w:rPr>
      </w:pPr>
      <w:r w:rsidRPr="000D7469">
        <w:rPr>
          <w:rFonts w:ascii="Times New Roman" w:hAnsi="Times New Roman" w:cs="Times New Roman"/>
          <w:sz w:val="24"/>
        </w:rPr>
        <w:t xml:space="preserve">nismo v stečajnem postopku oziroma zoper </w:t>
      </w:r>
      <w:r w:rsidR="00F57304" w:rsidRPr="000D7469">
        <w:rPr>
          <w:rFonts w:ascii="Times New Roman" w:hAnsi="Times New Roman" w:cs="Times New Roman"/>
          <w:sz w:val="24"/>
        </w:rPr>
        <w:t>nas</w:t>
      </w:r>
      <w:r w:rsidRPr="000D7469">
        <w:rPr>
          <w:rFonts w:ascii="Times New Roman" w:hAnsi="Times New Roman" w:cs="Times New Roman"/>
          <w:sz w:val="24"/>
        </w:rPr>
        <w:t xml:space="preserve"> ni bil podan predlog za začetek stečajnega postopka, o katerem sodišče še ni odločilo</w:t>
      </w:r>
      <w:r w:rsidR="005110CF" w:rsidRPr="000D7469">
        <w:rPr>
          <w:rFonts w:ascii="Times New Roman" w:hAnsi="Times New Roman" w:cs="Times New Roman"/>
          <w:sz w:val="24"/>
        </w:rPr>
        <w:t>,</w:t>
      </w:r>
    </w:p>
    <w:p w:rsidR="00BC2209" w:rsidRPr="000D7469" w:rsidRDefault="00BC2209" w:rsidP="00771126">
      <w:pPr>
        <w:pStyle w:val="ListBullet3"/>
        <w:spacing w:line="276" w:lineRule="auto"/>
        <w:rPr>
          <w:rFonts w:ascii="Times New Roman" w:hAnsi="Times New Roman" w:cs="Times New Roman"/>
          <w:sz w:val="24"/>
        </w:rPr>
      </w:pPr>
      <w:r w:rsidRPr="000D7469">
        <w:rPr>
          <w:rFonts w:ascii="Times New Roman" w:hAnsi="Times New Roman" w:cs="Times New Roman"/>
          <w:sz w:val="24"/>
        </w:rPr>
        <w:t xml:space="preserve">nismo v postopku prisilnega prenehanja oziroma zoper </w:t>
      </w:r>
      <w:r w:rsidR="00126090" w:rsidRPr="000D7469">
        <w:rPr>
          <w:rFonts w:ascii="Times New Roman" w:hAnsi="Times New Roman" w:cs="Times New Roman"/>
          <w:sz w:val="24"/>
        </w:rPr>
        <w:t>nas</w:t>
      </w:r>
      <w:r w:rsidRPr="000D7469">
        <w:rPr>
          <w:rFonts w:ascii="Times New Roman" w:hAnsi="Times New Roman" w:cs="Times New Roman"/>
          <w:sz w:val="24"/>
        </w:rPr>
        <w:t xml:space="preserve"> ni bil </w:t>
      </w:r>
      <w:r w:rsidR="00674B5A" w:rsidRPr="000D7469">
        <w:rPr>
          <w:rFonts w:ascii="Times New Roman" w:hAnsi="Times New Roman" w:cs="Times New Roman"/>
          <w:sz w:val="24"/>
        </w:rPr>
        <w:t xml:space="preserve">podan </w:t>
      </w:r>
      <w:r w:rsidRPr="000D7469">
        <w:rPr>
          <w:rFonts w:ascii="Times New Roman" w:hAnsi="Times New Roman" w:cs="Times New Roman"/>
          <w:sz w:val="24"/>
        </w:rPr>
        <w:t>predlog za začetek postopka prisilnega prenehanja</w:t>
      </w:r>
      <w:r w:rsidR="00126090" w:rsidRPr="000D7469">
        <w:rPr>
          <w:rFonts w:ascii="Times New Roman" w:hAnsi="Times New Roman" w:cs="Times New Roman"/>
          <w:sz w:val="24"/>
        </w:rPr>
        <w:t>,</w:t>
      </w:r>
      <w:r w:rsidRPr="000D7469">
        <w:rPr>
          <w:rFonts w:ascii="Times New Roman" w:hAnsi="Times New Roman" w:cs="Times New Roman"/>
          <w:sz w:val="24"/>
        </w:rPr>
        <w:t xml:space="preserve"> o katerem sodišče še ni odločilo, oziroma z n</w:t>
      </w:r>
      <w:r w:rsidR="00126090" w:rsidRPr="000D7469">
        <w:rPr>
          <w:rFonts w:ascii="Times New Roman" w:hAnsi="Times New Roman" w:cs="Times New Roman"/>
          <w:sz w:val="24"/>
        </w:rPr>
        <w:t xml:space="preserve">ašimi </w:t>
      </w:r>
      <w:r w:rsidRPr="000D7469">
        <w:rPr>
          <w:rFonts w:ascii="Times New Roman" w:hAnsi="Times New Roman" w:cs="Times New Roman"/>
          <w:sz w:val="24"/>
        </w:rPr>
        <w:t xml:space="preserve">posli iz drugih razlogov </w:t>
      </w:r>
      <w:r w:rsidR="00126090" w:rsidRPr="000D7469">
        <w:rPr>
          <w:rFonts w:ascii="Times New Roman" w:hAnsi="Times New Roman" w:cs="Times New Roman"/>
          <w:sz w:val="24"/>
        </w:rPr>
        <w:t xml:space="preserve">ne </w:t>
      </w:r>
      <w:r w:rsidRPr="000D7469">
        <w:rPr>
          <w:rFonts w:ascii="Times New Roman" w:hAnsi="Times New Roman" w:cs="Times New Roman"/>
          <w:sz w:val="24"/>
        </w:rPr>
        <w:t xml:space="preserve">upravlja sodišče </w:t>
      </w:r>
      <w:r w:rsidR="00126090" w:rsidRPr="000D7469">
        <w:rPr>
          <w:rFonts w:ascii="Times New Roman" w:hAnsi="Times New Roman" w:cs="Times New Roman"/>
          <w:sz w:val="24"/>
        </w:rPr>
        <w:t xml:space="preserve">in da nismo </w:t>
      </w:r>
      <w:r w:rsidRPr="000D7469">
        <w:rPr>
          <w:rFonts w:ascii="Times New Roman" w:hAnsi="Times New Roman" w:cs="Times New Roman"/>
          <w:sz w:val="24"/>
        </w:rPr>
        <w:t>opustil</w:t>
      </w:r>
      <w:r w:rsidR="00126090" w:rsidRPr="000D7469">
        <w:rPr>
          <w:rFonts w:ascii="Times New Roman" w:hAnsi="Times New Roman" w:cs="Times New Roman"/>
          <w:sz w:val="24"/>
        </w:rPr>
        <w:t>i</w:t>
      </w:r>
      <w:r w:rsidRPr="000D7469">
        <w:rPr>
          <w:rFonts w:ascii="Times New Roman" w:hAnsi="Times New Roman" w:cs="Times New Roman"/>
          <w:sz w:val="24"/>
        </w:rPr>
        <w:t xml:space="preserve"> poslovn</w:t>
      </w:r>
      <w:r w:rsidR="00126090" w:rsidRPr="000D7469">
        <w:rPr>
          <w:rFonts w:ascii="Times New Roman" w:hAnsi="Times New Roman" w:cs="Times New Roman"/>
          <w:sz w:val="24"/>
        </w:rPr>
        <w:t>e</w:t>
      </w:r>
      <w:r w:rsidRPr="000D7469">
        <w:rPr>
          <w:rFonts w:ascii="Times New Roman" w:hAnsi="Times New Roman" w:cs="Times New Roman"/>
          <w:sz w:val="24"/>
        </w:rPr>
        <w:t xml:space="preserve"> dejavnost oziroma </w:t>
      </w:r>
      <w:r w:rsidR="00126090" w:rsidRPr="000D7469">
        <w:rPr>
          <w:rFonts w:ascii="Times New Roman" w:hAnsi="Times New Roman" w:cs="Times New Roman"/>
          <w:sz w:val="24"/>
        </w:rPr>
        <w:t>nismo</w:t>
      </w:r>
      <w:r w:rsidRPr="000D7469">
        <w:rPr>
          <w:rFonts w:ascii="Times New Roman" w:hAnsi="Times New Roman" w:cs="Times New Roman"/>
          <w:sz w:val="24"/>
        </w:rPr>
        <w:t xml:space="preserve"> v</w:t>
      </w:r>
      <w:r w:rsidR="005110CF" w:rsidRPr="000D7469">
        <w:rPr>
          <w:rFonts w:ascii="Times New Roman" w:hAnsi="Times New Roman" w:cs="Times New Roman"/>
          <w:sz w:val="24"/>
        </w:rPr>
        <w:t xml:space="preserve"> katerem koli podobnem položaju.</w:t>
      </w:r>
      <w:r w:rsidR="00126090" w:rsidRPr="000D7469">
        <w:rPr>
          <w:rFonts w:ascii="Times New Roman" w:hAnsi="Times New Roman" w:cs="Times New Roman"/>
          <w:sz w:val="24"/>
        </w:rPr>
        <w:t xml:space="preserve"> </w:t>
      </w:r>
    </w:p>
    <w:p w:rsidR="001522EA" w:rsidRPr="000D7469" w:rsidRDefault="0038629D" w:rsidP="00771126">
      <w:pPr>
        <w:pStyle w:val="ListParagraph"/>
        <w:numPr>
          <w:ilvl w:val="0"/>
          <w:numId w:val="2"/>
        </w:num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Da </w:t>
      </w:r>
      <w:r w:rsidR="00BC2209" w:rsidRPr="000D7469">
        <w:rPr>
          <w:rFonts w:ascii="Times New Roman" w:hAnsi="Times New Roman" w:cs="Times New Roman"/>
          <w:sz w:val="24"/>
          <w:szCs w:val="24"/>
        </w:rPr>
        <w:t xml:space="preserve">na dan, </w:t>
      </w:r>
      <w:r w:rsidR="00776F41" w:rsidRPr="000D7469">
        <w:rPr>
          <w:rFonts w:ascii="Times New Roman" w:hAnsi="Times New Roman" w:cs="Times New Roman"/>
          <w:sz w:val="24"/>
          <w:szCs w:val="24"/>
        </w:rPr>
        <w:t>ko oddamo ponudbo</w:t>
      </w:r>
      <w:r w:rsidR="00674B5A" w:rsidRPr="000D7469">
        <w:rPr>
          <w:rFonts w:ascii="Times New Roman" w:hAnsi="Times New Roman" w:cs="Times New Roman"/>
          <w:sz w:val="24"/>
          <w:szCs w:val="24"/>
        </w:rPr>
        <w:t>,</w:t>
      </w:r>
      <w:r w:rsidR="00BC2209" w:rsidRPr="000D7469">
        <w:rPr>
          <w:rFonts w:ascii="Times New Roman" w:hAnsi="Times New Roman" w:cs="Times New Roman"/>
          <w:sz w:val="24"/>
          <w:szCs w:val="24"/>
        </w:rPr>
        <w:t xml:space="preserve"> nimamo, v skladu predpisi države, v kateri ima</w:t>
      </w:r>
      <w:r w:rsidR="00126090" w:rsidRPr="000D7469">
        <w:rPr>
          <w:rFonts w:ascii="Times New Roman" w:hAnsi="Times New Roman" w:cs="Times New Roman"/>
          <w:sz w:val="24"/>
          <w:szCs w:val="24"/>
        </w:rPr>
        <w:t xml:space="preserve">mo </w:t>
      </w:r>
      <w:r w:rsidR="00BC2209" w:rsidRPr="000D7469">
        <w:rPr>
          <w:rFonts w:ascii="Times New Roman" w:hAnsi="Times New Roman" w:cs="Times New Roman"/>
          <w:sz w:val="24"/>
          <w:szCs w:val="24"/>
        </w:rPr>
        <w:t>sedež, ali s predpisi države naročnika, zapadlih neplačanih obveznosti v zvezi s plačili prispevkov za socialno varnost</w:t>
      </w:r>
      <w:r w:rsidR="00D87301" w:rsidRPr="000D7469">
        <w:rPr>
          <w:rFonts w:ascii="Times New Roman" w:hAnsi="Times New Roman" w:cs="Times New Roman"/>
          <w:sz w:val="24"/>
          <w:szCs w:val="24"/>
        </w:rPr>
        <w:t xml:space="preserve"> </w:t>
      </w:r>
      <w:r w:rsidR="00BC2209" w:rsidRPr="000D7469">
        <w:rPr>
          <w:rFonts w:ascii="Times New Roman" w:hAnsi="Times New Roman" w:cs="Times New Roman"/>
          <w:sz w:val="24"/>
          <w:szCs w:val="24"/>
        </w:rPr>
        <w:t>ali v zvezi s plačili davkov v vrednosti 50 evrov ali več.</w:t>
      </w:r>
    </w:p>
    <w:p w:rsidR="0076353C" w:rsidRPr="000D7469" w:rsidRDefault="00126090" w:rsidP="00771126">
      <w:pPr>
        <w:pStyle w:val="ListParagraph"/>
        <w:numPr>
          <w:ilvl w:val="0"/>
          <w:numId w:val="2"/>
        </w:numPr>
        <w:spacing w:line="276" w:lineRule="auto"/>
        <w:rPr>
          <w:rFonts w:ascii="Times New Roman" w:hAnsi="Times New Roman" w:cs="Times New Roman"/>
          <w:sz w:val="24"/>
          <w:szCs w:val="24"/>
        </w:rPr>
      </w:pPr>
      <w:r w:rsidRPr="000D7469">
        <w:rPr>
          <w:rFonts w:ascii="Times New Roman" w:hAnsi="Times New Roman" w:cs="Times New Roman"/>
          <w:sz w:val="24"/>
          <w:szCs w:val="24"/>
        </w:rPr>
        <w:t>Da i</w:t>
      </w:r>
      <w:r w:rsidR="00BC2209" w:rsidRPr="000D7469">
        <w:rPr>
          <w:rFonts w:ascii="Times New Roman" w:hAnsi="Times New Roman" w:cs="Times New Roman"/>
          <w:sz w:val="24"/>
          <w:szCs w:val="24"/>
        </w:rPr>
        <w:t>mamo veljavno registracijo za opravljanje dejavnosti, ki je predmet javnega naročila, v skladu s predpisi države članice, v kateri smo registrirali dejavnost.</w:t>
      </w:r>
    </w:p>
    <w:p w:rsidR="00BC2209" w:rsidRPr="000D7469" w:rsidRDefault="00BC2209" w:rsidP="00771126">
      <w:pPr>
        <w:pStyle w:val="ListParagraph"/>
        <w:numPr>
          <w:ilvl w:val="0"/>
          <w:numId w:val="2"/>
        </w:numPr>
        <w:spacing w:line="276" w:lineRule="auto"/>
        <w:rPr>
          <w:rFonts w:ascii="Times New Roman" w:hAnsi="Times New Roman" w:cs="Times New Roman"/>
          <w:sz w:val="24"/>
          <w:szCs w:val="24"/>
        </w:rPr>
      </w:pPr>
      <w:r w:rsidRPr="000D7469">
        <w:rPr>
          <w:rFonts w:ascii="Times New Roman" w:hAnsi="Times New Roman" w:cs="Times New Roman"/>
          <w:sz w:val="24"/>
          <w:szCs w:val="24"/>
        </w:rPr>
        <w:t>Da imamo plačane vse zapadle obveznosti do podizvajalcev v predhodnih postopkih javnega naročanja.</w:t>
      </w:r>
    </w:p>
    <w:p w:rsidR="00BC2209" w:rsidRPr="000D7469" w:rsidRDefault="004E7165" w:rsidP="00771126">
      <w:pPr>
        <w:pStyle w:val="ListParagraph"/>
        <w:numPr>
          <w:ilvl w:val="0"/>
          <w:numId w:val="2"/>
        </w:numPr>
        <w:spacing w:line="276" w:lineRule="auto"/>
        <w:rPr>
          <w:rFonts w:ascii="Times New Roman" w:hAnsi="Times New Roman" w:cs="Times New Roman"/>
          <w:sz w:val="24"/>
          <w:szCs w:val="24"/>
        </w:rPr>
      </w:pPr>
      <w:r w:rsidRPr="000D7469">
        <w:rPr>
          <w:rFonts w:ascii="Times New Roman" w:hAnsi="Times New Roman" w:cs="Times New Roman"/>
          <w:sz w:val="24"/>
          <w:szCs w:val="24"/>
        </w:rPr>
        <w:t>Da n</w:t>
      </w:r>
      <w:r w:rsidR="00BC2209" w:rsidRPr="000D7469">
        <w:rPr>
          <w:rFonts w:ascii="Times New Roman" w:hAnsi="Times New Roman" w:cs="Times New Roman"/>
          <w:sz w:val="24"/>
          <w:szCs w:val="24"/>
        </w:rPr>
        <w:t>ismo storili velike strokovne napake ali hujše kršitve poklicnih pravil.</w:t>
      </w:r>
    </w:p>
    <w:p w:rsidR="00BC2209" w:rsidRPr="000D7469" w:rsidRDefault="00BC2209" w:rsidP="00771126">
      <w:pPr>
        <w:pStyle w:val="ListParagraph"/>
        <w:numPr>
          <w:ilvl w:val="0"/>
          <w:numId w:val="2"/>
        </w:numPr>
        <w:spacing w:line="276" w:lineRule="auto"/>
        <w:rPr>
          <w:rFonts w:ascii="Times New Roman" w:hAnsi="Times New Roman" w:cs="Times New Roman"/>
          <w:sz w:val="24"/>
          <w:szCs w:val="24"/>
        </w:rPr>
      </w:pPr>
      <w:r w:rsidRPr="000D7469">
        <w:rPr>
          <w:rFonts w:ascii="Times New Roman" w:hAnsi="Times New Roman" w:cs="Times New Roman"/>
          <w:sz w:val="24"/>
          <w:szCs w:val="24"/>
        </w:rPr>
        <w:t>Da se v celoti strinjamo in sprejemamo razpisne pogoje naročnika za izvedbo javnega naročila.</w:t>
      </w:r>
    </w:p>
    <w:p w:rsidR="004E7165" w:rsidRPr="000D7469" w:rsidRDefault="00BC2209" w:rsidP="00771126">
      <w:pPr>
        <w:pStyle w:val="ListParagraph"/>
        <w:numPr>
          <w:ilvl w:val="0"/>
          <w:numId w:val="2"/>
        </w:num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Da v zadnjih šestih </w:t>
      </w:r>
      <w:r w:rsidR="00777C08" w:rsidRPr="000D7469">
        <w:rPr>
          <w:rFonts w:ascii="Times New Roman" w:hAnsi="Times New Roman" w:cs="Times New Roman"/>
          <w:sz w:val="24"/>
          <w:szCs w:val="24"/>
        </w:rPr>
        <w:t>(</w:t>
      </w:r>
      <w:r w:rsidRPr="000D7469">
        <w:rPr>
          <w:rFonts w:ascii="Times New Roman" w:hAnsi="Times New Roman" w:cs="Times New Roman"/>
          <w:sz w:val="24"/>
          <w:szCs w:val="24"/>
        </w:rPr>
        <w:t>6) mesecih pred objavo naročila na Portalu javnih naročil nismo imeli blokiranih poslovnih računov.</w:t>
      </w:r>
    </w:p>
    <w:p w:rsidR="0038629D" w:rsidRDefault="004E7165" w:rsidP="00CE4655">
      <w:pPr>
        <w:pStyle w:val="ListParagraph"/>
        <w:numPr>
          <w:ilvl w:val="0"/>
          <w:numId w:val="2"/>
        </w:num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Da pri dajanju informacij, zahtevanih v skladu z določbami </w:t>
      </w:r>
      <w:r w:rsidR="00CE4655" w:rsidRPr="00CE4655">
        <w:rPr>
          <w:rFonts w:ascii="Times New Roman" w:hAnsi="Times New Roman" w:cs="Times New Roman"/>
          <w:sz w:val="24"/>
          <w:szCs w:val="24"/>
        </w:rPr>
        <w:t xml:space="preserve">75. </w:t>
      </w:r>
      <w:r w:rsidR="00CE4655" w:rsidRPr="00CE4655">
        <w:rPr>
          <w:rFonts w:ascii="Times New Roman" w:hAnsi="Times New Roman" w:cs="Times New Roman" w:hint="eastAsia"/>
          <w:sz w:val="24"/>
          <w:szCs w:val="24"/>
        </w:rPr>
        <w:t>č</w:t>
      </w:r>
      <w:r w:rsidR="00CE4655" w:rsidRPr="00CE4655">
        <w:rPr>
          <w:rFonts w:ascii="Times New Roman" w:hAnsi="Times New Roman" w:cs="Times New Roman"/>
          <w:sz w:val="24"/>
          <w:szCs w:val="24"/>
        </w:rPr>
        <w:t>lena ZJN-3</w:t>
      </w:r>
      <w:r w:rsidRPr="000D7469">
        <w:rPr>
          <w:rFonts w:ascii="Times New Roman" w:hAnsi="Times New Roman" w:cs="Times New Roman"/>
          <w:sz w:val="24"/>
          <w:szCs w:val="24"/>
        </w:rPr>
        <w:t>, v tem ali predhodnih postopkih nismo namerno podali zavajajoče razlage ali teh informacij nismo zagotovili.</w:t>
      </w:r>
    </w:p>
    <w:p w:rsidR="00581693" w:rsidRPr="000D7469" w:rsidRDefault="00581693" w:rsidP="00581693">
      <w:pPr>
        <w:pStyle w:val="ListParagraph"/>
        <w:spacing w:line="276" w:lineRule="auto"/>
        <w:ind w:left="644"/>
        <w:rPr>
          <w:rFonts w:ascii="Times New Roman" w:hAnsi="Times New Roman" w:cs="Times New Roman"/>
          <w:sz w:val="24"/>
          <w:szCs w:val="24"/>
        </w:rPr>
      </w:pPr>
    </w:p>
    <w:p w:rsidR="0038629D" w:rsidRPr="000D7469" w:rsidRDefault="0038629D" w:rsidP="00771126">
      <w:pPr>
        <w:pStyle w:val="ListParagraph"/>
        <w:numPr>
          <w:ilvl w:val="0"/>
          <w:numId w:val="2"/>
        </w:numPr>
        <w:spacing w:line="276" w:lineRule="auto"/>
        <w:rPr>
          <w:rFonts w:ascii="Times New Roman" w:hAnsi="Times New Roman" w:cs="Times New Roman"/>
          <w:sz w:val="24"/>
          <w:szCs w:val="24"/>
        </w:rPr>
      </w:pPr>
      <w:r w:rsidRPr="000D7469">
        <w:rPr>
          <w:rFonts w:ascii="Times New Roman" w:hAnsi="Times New Roman" w:cs="Times New Roman"/>
          <w:sz w:val="24"/>
          <w:szCs w:val="24"/>
        </w:rPr>
        <w:t>Da bomo na naročnikov poziv v postopku javnega naročanja ali pr</w:t>
      </w:r>
      <w:r w:rsidR="006636B5" w:rsidRPr="000D7469">
        <w:rPr>
          <w:rFonts w:ascii="Times New Roman" w:hAnsi="Times New Roman" w:cs="Times New Roman"/>
          <w:sz w:val="24"/>
          <w:szCs w:val="24"/>
        </w:rPr>
        <w:t>i izvajanju javnega naročila v 5</w:t>
      </w:r>
      <w:r w:rsidRPr="000D7469">
        <w:rPr>
          <w:rFonts w:ascii="Times New Roman" w:hAnsi="Times New Roman" w:cs="Times New Roman"/>
          <w:sz w:val="24"/>
          <w:szCs w:val="24"/>
        </w:rPr>
        <w:t xml:space="preserve"> dneh od prejema poziva posredovati podatke o:</w:t>
      </w:r>
    </w:p>
    <w:p w:rsidR="0038629D" w:rsidRPr="000D7469" w:rsidRDefault="0038629D" w:rsidP="00771126">
      <w:pPr>
        <w:pStyle w:val="ListBullet3"/>
        <w:spacing w:line="276" w:lineRule="auto"/>
        <w:rPr>
          <w:rFonts w:ascii="Times New Roman" w:hAnsi="Times New Roman" w:cs="Times New Roman"/>
          <w:sz w:val="24"/>
        </w:rPr>
      </w:pPr>
      <w:r w:rsidRPr="000D7469">
        <w:rPr>
          <w:rFonts w:ascii="Times New Roman" w:hAnsi="Times New Roman" w:cs="Times New Roman"/>
          <w:sz w:val="24"/>
        </w:rPr>
        <w:lastRenderedPageBreak/>
        <w:t>svojih ustanoviteljih, družbenikih, delničarjih, komanditistih ali drugih lastnikih in podatke o lastniških deležih navedenih oseb;</w:t>
      </w:r>
    </w:p>
    <w:p w:rsidR="0038629D" w:rsidRPr="000D7469" w:rsidRDefault="0038629D" w:rsidP="00771126">
      <w:pPr>
        <w:pStyle w:val="ListBullet3"/>
        <w:spacing w:line="276" w:lineRule="auto"/>
        <w:rPr>
          <w:rFonts w:ascii="Times New Roman" w:hAnsi="Times New Roman" w:cs="Times New Roman"/>
          <w:sz w:val="24"/>
        </w:rPr>
      </w:pPr>
      <w:r w:rsidRPr="000D7469">
        <w:rPr>
          <w:rFonts w:ascii="Times New Roman" w:hAnsi="Times New Roman" w:cs="Times New Roman"/>
          <w:sz w:val="24"/>
        </w:rPr>
        <w:t>gospodarskih subjektih, za katere se glede na določbe zakona, ki ureja gospodarske družbe, šteje, da so z njim povezane družbe.</w:t>
      </w:r>
    </w:p>
    <w:p w:rsidR="004E7165" w:rsidRPr="000D7469" w:rsidRDefault="004E7165" w:rsidP="00771126">
      <w:pPr>
        <w:pStyle w:val="ListParagraph"/>
        <w:numPr>
          <w:ilvl w:val="0"/>
          <w:numId w:val="2"/>
        </w:num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Da </w:t>
      </w:r>
      <w:r w:rsidR="00162A17" w:rsidRPr="000D7469">
        <w:rPr>
          <w:rFonts w:ascii="Times New Roman" w:hAnsi="Times New Roman" w:cs="Times New Roman"/>
          <w:sz w:val="24"/>
          <w:szCs w:val="24"/>
        </w:rPr>
        <w:t xml:space="preserve">bodo </w:t>
      </w:r>
      <w:r w:rsidRPr="000D7469">
        <w:rPr>
          <w:rFonts w:ascii="Times New Roman" w:hAnsi="Times New Roman" w:cs="Times New Roman"/>
          <w:sz w:val="24"/>
          <w:szCs w:val="24"/>
        </w:rPr>
        <w:t>ponujen</w:t>
      </w:r>
      <w:r w:rsidR="00162A17" w:rsidRPr="000D7469">
        <w:rPr>
          <w:rFonts w:ascii="Times New Roman" w:hAnsi="Times New Roman" w:cs="Times New Roman"/>
          <w:sz w:val="24"/>
          <w:szCs w:val="24"/>
        </w:rPr>
        <w:t>e</w:t>
      </w:r>
      <w:r w:rsidRPr="000D7469">
        <w:rPr>
          <w:rFonts w:ascii="Times New Roman" w:hAnsi="Times New Roman" w:cs="Times New Roman"/>
          <w:sz w:val="24"/>
          <w:szCs w:val="24"/>
        </w:rPr>
        <w:t xml:space="preserve"> </w:t>
      </w:r>
      <w:r w:rsidR="00162A17" w:rsidRPr="000D7469">
        <w:rPr>
          <w:rFonts w:ascii="Times New Roman" w:hAnsi="Times New Roman" w:cs="Times New Roman"/>
          <w:sz w:val="24"/>
          <w:szCs w:val="24"/>
        </w:rPr>
        <w:t>letalske vozovnice skladne s tehničnimi zahtevami naročnika.</w:t>
      </w:r>
    </w:p>
    <w:p w:rsidR="000D3BED" w:rsidRPr="000D7469" w:rsidRDefault="000D3BED" w:rsidP="000D3BED">
      <w:pPr>
        <w:pStyle w:val="ListParagraph"/>
        <w:numPr>
          <w:ilvl w:val="0"/>
          <w:numId w:val="2"/>
        </w:numPr>
        <w:spacing w:line="276" w:lineRule="auto"/>
        <w:rPr>
          <w:rFonts w:ascii="Times New Roman" w:hAnsi="Times New Roman" w:cs="Times New Roman"/>
          <w:sz w:val="24"/>
          <w:szCs w:val="24"/>
        </w:rPr>
      </w:pPr>
      <w:r w:rsidRPr="000D7469">
        <w:rPr>
          <w:rFonts w:ascii="Times New Roman" w:hAnsi="Times New Roman" w:cs="Times New Roman"/>
          <w:sz w:val="24"/>
          <w:szCs w:val="24"/>
        </w:rPr>
        <w:t>Da bo naročniku ter osebi, ki koristi letalsko karto</w:t>
      </w:r>
      <w:r w:rsidR="007F09A5">
        <w:rPr>
          <w:rFonts w:ascii="Times New Roman" w:hAnsi="Times New Roman" w:cs="Times New Roman"/>
          <w:sz w:val="24"/>
          <w:szCs w:val="24"/>
        </w:rPr>
        <w:t>,</w:t>
      </w:r>
      <w:r w:rsidRPr="000D7469">
        <w:rPr>
          <w:rFonts w:ascii="Times New Roman" w:hAnsi="Times New Roman" w:cs="Times New Roman"/>
          <w:sz w:val="24"/>
          <w:szCs w:val="24"/>
        </w:rPr>
        <w:t xml:space="preserve"> nuditi dodatne informacije ter jih obveščati in jim nuditi 24-urno pomoč v primeru zapletov v zvezi z naročeno letalsko vozovnico.</w:t>
      </w:r>
    </w:p>
    <w:p w:rsidR="00162A17" w:rsidRPr="000D7469" w:rsidRDefault="00162A17" w:rsidP="00771126">
      <w:pPr>
        <w:pStyle w:val="ListParagraph"/>
        <w:numPr>
          <w:ilvl w:val="0"/>
          <w:numId w:val="2"/>
        </w:numPr>
        <w:spacing w:line="276" w:lineRule="auto"/>
        <w:rPr>
          <w:rFonts w:ascii="Times New Roman" w:hAnsi="Times New Roman" w:cs="Times New Roman"/>
          <w:sz w:val="24"/>
          <w:szCs w:val="24"/>
        </w:rPr>
      </w:pPr>
      <w:r w:rsidRPr="000D7469">
        <w:rPr>
          <w:rFonts w:ascii="Times New Roman" w:hAnsi="Times New Roman" w:cs="Times New Roman"/>
          <w:sz w:val="24"/>
          <w:szCs w:val="24"/>
          <w:lang w:eastAsia="en-US"/>
        </w:rPr>
        <w:t>Da naročniki zoper nas niso vlagali upravičenih reklamacij glede kakovosti storitev, ki smo jih ponujali ter da nismo kršili drugih pogodbenih obveznosti do naročnikov.</w:t>
      </w:r>
    </w:p>
    <w:p w:rsidR="00C7042B" w:rsidRPr="000D7469" w:rsidRDefault="00C7042B" w:rsidP="00771126">
      <w:pPr>
        <w:pStyle w:val="ListParagraph"/>
        <w:numPr>
          <w:ilvl w:val="0"/>
          <w:numId w:val="2"/>
        </w:num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Da bomo </w:t>
      </w:r>
      <w:r w:rsidR="00162A17" w:rsidRPr="000D7469">
        <w:rPr>
          <w:rFonts w:ascii="Times New Roman" w:hAnsi="Times New Roman" w:cs="Times New Roman"/>
          <w:sz w:val="24"/>
          <w:szCs w:val="24"/>
        </w:rPr>
        <w:t>storitve opravljali</w:t>
      </w:r>
      <w:r w:rsidRPr="000D7469">
        <w:rPr>
          <w:rFonts w:ascii="Times New Roman" w:hAnsi="Times New Roman" w:cs="Times New Roman"/>
          <w:sz w:val="24"/>
          <w:szCs w:val="24"/>
        </w:rPr>
        <w:t xml:space="preserve"> v roku</w:t>
      </w:r>
      <w:r w:rsidR="00DB5485" w:rsidRPr="000D7469">
        <w:rPr>
          <w:rFonts w:ascii="Times New Roman" w:hAnsi="Times New Roman" w:cs="Times New Roman"/>
          <w:sz w:val="24"/>
          <w:szCs w:val="24"/>
        </w:rPr>
        <w:t>, ki je določe</w:t>
      </w:r>
      <w:r w:rsidR="00162A17" w:rsidRPr="000D7469">
        <w:rPr>
          <w:rFonts w:ascii="Times New Roman" w:hAnsi="Times New Roman" w:cs="Times New Roman"/>
          <w:sz w:val="24"/>
          <w:szCs w:val="24"/>
        </w:rPr>
        <w:t>nem</w:t>
      </w:r>
      <w:r w:rsidR="00DB5485" w:rsidRPr="000D7469">
        <w:rPr>
          <w:rFonts w:ascii="Times New Roman" w:hAnsi="Times New Roman" w:cs="Times New Roman"/>
          <w:sz w:val="24"/>
          <w:szCs w:val="24"/>
        </w:rPr>
        <w:t xml:space="preserve"> v razpisni dokumentaciji.</w:t>
      </w:r>
    </w:p>
    <w:p w:rsidR="001B45EB" w:rsidRPr="000D7469" w:rsidRDefault="00DC4F13"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Ta izjava je sestavni del ponudbe, s katero se prijavljamo na </w:t>
      </w:r>
      <w:r w:rsidR="00AA376A" w:rsidRPr="000D7469">
        <w:rPr>
          <w:rFonts w:ascii="Times New Roman" w:hAnsi="Times New Roman" w:cs="Times New Roman"/>
          <w:sz w:val="24"/>
          <w:szCs w:val="24"/>
        </w:rPr>
        <w:t xml:space="preserve">predmetno </w:t>
      </w:r>
      <w:r w:rsidRPr="000D7469">
        <w:rPr>
          <w:rFonts w:ascii="Times New Roman" w:hAnsi="Times New Roman" w:cs="Times New Roman"/>
          <w:sz w:val="24"/>
          <w:szCs w:val="24"/>
        </w:rPr>
        <w:t>javno naročilo</w:t>
      </w:r>
      <w:r w:rsidR="00AA376A" w:rsidRPr="000D7469">
        <w:rPr>
          <w:rFonts w:ascii="Times New Roman" w:hAnsi="Times New Roman" w:cs="Times New Roman"/>
          <w:sz w:val="24"/>
          <w:szCs w:val="24"/>
        </w:rPr>
        <w:t>.</w:t>
      </w:r>
      <w:r w:rsidR="001B45EB" w:rsidRPr="000D7469">
        <w:rPr>
          <w:rFonts w:ascii="Times New Roman" w:hAnsi="Times New Roman" w:cs="Times New Roman"/>
          <w:sz w:val="24"/>
          <w:szCs w:val="24"/>
        </w:rPr>
        <w:t xml:space="preserve"> </w:t>
      </w:r>
    </w:p>
    <w:p w:rsidR="00DC4F13" w:rsidRPr="000D7469" w:rsidRDefault="00DC4F13"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Pod kazensko in materialno odgovornostjo izjavljamo, da so zgoraj navedeni podatki točni in resnični. </w:t>
      </w:r>
    </w:p>
    <w:p w:rsidR="00DC4F13" w:rsidRPr="000D7469" w:rsidRDefault="00DC4F13"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Naročnik si pridružuje pravico, da bo </w:t>
      </w:r>
      <w:r w:rsidR="0038629D" w:rsidRPr="000D7469">
        <w:rPr>
          <w:rFonts w:ascii="Times New Roman" w:hAnsi="Times New Roman" w:cs="Times New Roman"/>
          <w:sz w:val="24"/>
          <w:szCs w:val="24"/>
        </w:rPr>
        <w:t xml:space="preserve">skladno </w:t>
      </w:r>
      <w:r w:rsidR="00CE4655" w:rsidRPr="00CE4655">
        <w:rPr>
          <w:rFonts w:ascii="Times New Roman" w:hAnsi="Times New Roman" w:cs="Times New Roman"/>
          <w:sz w:val="24"/>
          <w:szCs w:val="24"/>
        </w:rPr>
        <w:t xml:space="preserve">89. </w:t>
      </w:r>
      <w:r w:rsidR="00CE4655" w:rsidRPr="00CE4655">
        <w:rPr>
          <w:rFonts w:ascii="Times New Roman" w:hAnsi="Times New Roman" w:cs="Times New Roman" w:hint="eastAsia"/>
          <w:sz w:val="24"/>
          <w:szCs w:val="24"/>
        </w:rPr>
        <w:t>č</w:t>
      </w:r>
      <w:r w:rsidR="00CE4655" w:rsidRPr="00CE4655">
        <w:rPr>
          <w:rFonts w:ascii="Times New Roman" w:hAnsi="Times New Roman" w:cs="Times New Roman"/>
          <w:sz w:val="24"/>
          <w:szCs w:val="24"/>
        </w:rPr>
        <w:t xml:space="preserve">lenom ZJN-3 </w:t>
      </w:r>
      <w:r w:rsidRPr="000D7469">
        <w:rPr>
          <w:rFonts w:ascii="Times New Roman" w:hAnsi="Times New Roman" w:cs="Times New Roman"/>
          <w:sz w:val="24"/>
          <w:szCs w:val="24"/>
        </w:rPr>
        <w:t xml:space="preserve">pred izdajo odločitve o oddaji javnega naročila </w:t>
      </w:r>
      <w:r w:rsidR="0038629D" w:rsidRPr="000D7469">
        <w:rPr>
          <w:rFonts w:ascii="Times New Roman" w:hAnsi="Times New Roman" w:cs="Times New Roman"/>
          <w:sz w:val="24"/>
          <w:szCs w:val="24"/>
        </w:rPr>
        <w:t>oziroma najpozne</w:t>
      </w:r>
      <w:r w:rsidR="00AA376A" w:rsidRPr="000D7469">
        <w:rPr>
          <w:rFonts w:ascii="Times New Roman" w:hAnsi="Times New Roman" w:cs="Times New Roman"/>
          <w:sz w:val="24"/>
          <w:szCs w:val="24"/>
        </w:rPr>
        <w:t>j</w:t>
      </w:r>
      <w:r w:rsidR="0038629D" w:rsidRPr="000D7469">
        <w:rPr>
          <w:rFonts w:ascii="Times New Roman" w:hAnsi="Times New Roman" w:cs="Times New Roman"/>
          <w:sz w:val="24"/>
          <w:szCs w:val="24"/>
        </w:rPr>
        <w:t xml:space="preserve">e pred sklenitvijo pogodbe o izvedbi javnega naročila preveril izpolnjevanje </w:t>
      </w:r>
      <w:r w:rsidRPr="000D7469">
        <w:rPr>
          <w:rFonts w:ascii="Times New Roman" w:hAnsi="Times New Roman" w:cs="Times New Roman"/>
          <w:sz w:val="24"/>
          <w:szCs w:val="24"/>
        </w:rPr>
        <w:t xml:space="preserve">vseh pogojev, katerih izpolnjevanje ponudnik s podpisom te izjave izkazuje. </w:t>
      </w:r>
      <w:r w:rsidR="000A04C7" w:rsidRPr="000D7469">
        <w:rPr>
          <w:rFonts w:ascii="Times New Roman" w:hAnsi="Times New Roman" w:cs="Times New Roman"/>
          <w:sz w:val="24"/>
          <w:szCs w:val="24"/>
        </w:rPr>
        <w:t>Ponudnik se zavezuje, da bo na poziv naročnika predložil zahtevana dokazila.</w:t>
      </w:r>
    </w:p>
    <w:tbl>
      <w:tblPr>
        <w:tblW w:w="9570" w:type="dxa"/>
        <w:tblLayout w:type="fixed"/>
        <w:tblLook w:val="0000" w:firstRow="0" w:lastRow="0" w:firstColumn="0" w:lastColumn="0" w:noHBand="0" w:noVBand="0"/>
      </w:tblPr>
      <w:tblGrid>
        <w:gridCol w:w="3190"/>
        <w:gridCol w:w="3190"/>
        <w:gridCol w:w="3190"/>
      </w:tblGrid>
      <w:tr w:rsidR="00DD356C" w:rsidRPr="000D7469" w:rsidTr="00D009BD">
        <w:tc>
          <w:tcPr>
            <w:tcW w:w="3190" w:type="dxa"/>
          </w:tcPr>
          <w:p w:rsidR="00DC4F13" w:rsidRPr="000D7469" w:rsidRDefault="00D87301"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                                   </w:t>
            </w:r>
          </w:p>
        </w:tc>
        <w:tc>
          <w:tcPr>
            <w:tcW w:w="3190" w:type="dxa"/>
          </w:tcPr>
          <w:p w:rsidR="00DC4F13" w:rsidRPr="000D7469" w:rsidRDefault="00DC4F13" w:rsidP="00771126">
            <w:pPr>
              <w:spacing w:line="276" w:lineRule="auto"/>
              <w:rPr>
                <w:rFonts w:ascii="Times New Roman" w:hAnsi="Times New Roman" w:cs="Times New Roman"/>
                <w:sz w:val="24"/>
                <w:szCs w:val="24"/>
              </w:rPr>
            </w:pPr>
          </w:p>
        </w:tc>
        <w:tc>
          <w:tcPr>
            <w:tcW w:w="3190" w:type="dxa"/>
          </w:tcPr>
          <w:p w:rsidR="00B255D4" w:rsidRPr="000D7469" w:rsidRDefault="00B255D4" w:rsidP="00771126">
            <w:pPr>
              <w:spacing w:line="276" w:lineRule="auto"/>
              <w:rPr>
                <w:rFonts w:ascii="Times New Roman" w:hAnsi="Times New Roman" w:cs="Times New Roman"/>
                <w:sz w:val="24"/>
                <w:szCs w:val="24"/>
              </w:rPr>
            </w:pPr>
          </w:p>
          <w:p w:rsidR="00DC4F13" w:rsidRPr="000D7469" w:rsidRDefault="00DC4F13"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Ponudnik</w:t>
            </w:r>
          </w:p>
        </w:tc>
      </w:tr>
      <w:tr w:rsidR="00DD356C" w:rsidRPr="000D7469" w:rsidTr="00D009BD">
        <w:trPr>
          <w:trHeight w:hRule="exact" w:val="500"/>
        </w:trPr>
        <w:tc>
          <w:tcPr>
            <w:tcW w:w="3190" w:type="dxa"/>
          </w:tcPr>
          <w:p w:rsidR="00DC4F13" w:rsidRPr="000D7469" w:rsidRDefault="00DC4F13" w:rsidP="00771126">
            <w:pPr>
              <w:spacing w:line="276" w:lineRule="auto"/>
              <w:rPr>
                <w:rFonts w:ascii="Times New Roman" w:hAnsi="Times New Roman" w:cs="Times New Roman"/>
                <w:sz w:val="24"/>
                <w:szCs w:val="24"/>
              </w:rPr>
            </w:pPr>
          </w:p>
        </w:tc>
        <w:tc>
          <w:tcPr>
            <w:tcW w:w="3190" w:type="dxa"/>
          </w:tcPr>
          <w:p w:rsidR="00DC4F13" w:rsidRPr="000D7469" w:rsidRDefault="00DC4F13" w:rsidP="00771126">
            <w:pPr>
              <w:spacing w:line="276" w:lineRule="auto"/>
              <w:rPr>
                <w:rFonts w:ascii="Times New Roman" w:hAnsi="Times New Roman" w:cs="Times New Roman"/>
                <w:sz w:val="24"/>
                <w:szCs w:val="24"/>
              </w:rPr>
            </w:pPr>
          </w:p>
        </w:tc>
        <w:tc>
          <w:tcPr>
            <w:tcW w:w="3190" w:type="dxa"/>
            <w:tcBorders>
              <w:bottom w:val="dashed" w:sz="6" w:space="0" w:color="auto"/>
            </w:tcBorders>
          </w:tcPr>
          <w:p w:rsidR="00DC4F13" w:rsidRPr="000D7469" w:rsidRDefault="00DC4F13" w:rsidP="00771126">
            <w:pPr>
              <w:spacing w:line="276" w:lineRule="auto"/>
              <w:rPr>
                <w:rFonts w:ascii="Times New Roman" w:hAnsi="Times New Roman" w:cs="Times New Roman"/>
                <w:sz w:val="24"/>
                <w:szCs w:val="24"/>
              </w:rPr>
            </w:pPr>
          </w:p>
        </w:tc>
      </w:tr>
      <w:tr w:rsidR="00DC4F13" w:rsidRPr="000D7469" w:rsidTr="00D009BD">
        <w:tc>
          <w:tcPr>
            <w:tcW w:w="3190" w:type="dxa"/>
          </w:tcPr>
          <w:p w:rsidR="00DC4F13" w:rsidRPr="000D7469" w:rsidRDefault="00777C08"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w:t>
            </w:r>
            <w:r w:rsidR="00DC4F13" w:rsidRPr="000D7469">
              <w:rPr>
                <w:rFonts w:ascii="Times New Roman" w:hAnsi="Times New Roman" w:cs="Times New Roman"/>
                <w:sz w:val="24"/>
                <w:szCs w:val="24"/>
              </w:rPr>
              <w:t>kraj, datum)</w:t>
            </w:r>
          </w:p>
        </w:tc>
        <w:tc>
          <w:tcPr>
            <w:tcW w:w="3190" w:type="dxa"/>
          </w:tcPr>
          <w:p w:rsidR="00DC4F13" w:rsidRPr="000D7469" w:rsidRDefault="00777C08"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w:t>
            </w:r>
            <w:r w:rsidR="00DC4F13" w:rsidRPr="000D7469">
              <w:rPr>
                <w:rFonts w:ascii="Times New Roman" w:hAnsi="Times New Roman" w:cs="Times New Roman"/>
                <w:sz w:val="24"/>
                <w:szCs w:val="24"/>
              </w:rPr>
              <w:t>žig)</w:t>
            </w:r>
          </w:p>
        </w:tc>
        <w:tc>
          <w:tcPr>
            <w:tcW w:w="3190" w:type="dxa"/>
          </w:tcPr>
          <w:p w:rsidR="00DC4F13" w:rsidRPr="000D7469" w:rsidRDefault="00777C08"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w:t>
            </w:r>
            <w:r w:rsidR="00DC4F13" w:rsidRPr="000D7469">
              <w:rPr>
                <w:rFonts w:ascii="Times New Roman" w:hAnsi="Times New Roman" w:cs="Times New Roman"/>
                <w:sz w:val="24"/>
                <w:szCs w:val="24"/>
              </w:rPr>
              <w:t>podpis odgovorne osebe)</w:t>
            </w:r>
          </w:p>
        </w:tc>
      </w:tr>
    </w:tbl>
    <w:p w:rsidR="00DC4F13" w:rsidRPr="000D7469" w:rsidRDefault="00DC4F13" w:rsidP="00771126">
      <w:pPr>
        <w:spacing w:line="276" w:lineRule="auto"/>
        <w:rPr>
          <w:rFonts w:ascii="Times New Roman" w:hAnsi="Times New Roman" w:cs="Times New Roman"/>
          <w:sz w:val="24"/>
          <w:szCs w:val="24"/>
        </w:rPr>
      </w:pPr>
    </w:p>
    <w:p w:rsidR="00651242" w:rsidRPr="000D7469" w:rsidRDefault="00651242" w:rsidP="00771126">
      <w:pPr>
        <w:spacing w:line="276" w:lineRule="auto"/>
        <w:rPr>
          <w:rFonts w:ascii="Times New Roman" w:hAnsi="Times New Roman" w:cs="Times New Roman"/>
          <w:sz w:val="24"/>
          <w:szCs w:val="24"/>
        </w:rPr>
      </w:pPr>
    </w:p>
    <w:p w:rsidR="006636B5" w:rsidRPr="000D7469" w:rsidRDefault="006636B5" w:rsidP="00771126">
      <w:pPr>
        <w:spacing w:line="276" w:lineRule="auto"/>
        <w:rPr>
          <w:rFonts w:ascii="Times New Roman" w:hAnsi="Times New Roman" w:cs="Times New Roman"/>
          <w:sz w:val="24"/>
          <w:szCs w:val="24"/>
        </w:rPr>
      </w:pPr>
    </w:p>
    <w:p w:rsidR="006636B5" w:rsidRPr="000D7469" w:rsidRDefault="006636B5" w:rsidP="00771126">
      <w:pPr>
        <w:spacing w:line="276" w:lineRule="auto"/>
        <w:rPr>
          <w:rFonts w:ascii="Times New Roman" w:hAnsi="Times New Roman" w:cs="Times New Roman"/>
          <w:sz w:val="24"/>
          <w:szCs w:val="24"/>
        </w:rPr>
      </w:pPr>
    </w:p>
    <w:p w:rsidR="006636B5" w:rsidRPr="000D7469" w:rsidRDefault="006636B5" w:rsidP="00771126">
      <w:pPr>
        <w:spacing w:line="276" w:lineRule="auto"/>
        <w:rPr>
          <w:rFonts w:ascii="Times New Roman" w:hAnsi="Times New Roman" w:cs="Times New Roman"/>
          <w:sz w:val="24"/>
          <w:szCs w:val="24"/>
        </w:rPr>
      </w:pPr>
    </w:p>
    <w:p w:rsidR="006636B5" w:rsidRPr="000D7469" w:rsidRDefault="006636B5" w:rsidP="00771126">
      <w:pPr>
        <w:spacing w:line="276" w:lineRule="auto"/>
        <w:rPr>
          <w:rFonts w:ascii="Times New Roman" w:hAnsi="Times New Roman" w:cs="Times New Roman"/>
          <w:sz w:val="24"/>
          <w:szCs w:val="24"/>
        </w:rPr>
      </w:pPr>
    </w:p>
    <w:p w:rsidR="006636B5" w:rsidRPr="000D7469" w:rsidRDefault="006636B5" w:rsidP="00771126">
      <w:pPr>
        <w:spacing w:line="276" w:lineRule="auto"/>
        <w:rPr>
          <w:rFonts w:ascii="Times New Roman" w:hAnsi="Times New Roman" w:cs="Times New Roman"/>
          <w:sz w:val="24"/>
          <w:szCs w:val="24"/>
        </w:rPr>
      </w:pPr>
    </w:p>
    <w:p w:rsidR="006636B5" w:rsidRDefault="006636B5" w:rsidP="00771126">
      <w:pPr>
        <w:spacing w:line="276" w:lineRule="auto"/>
        <w:rPr>
          <w:rFonts w:ascii="Times New Roman" w:hAnsi="Times New Roman" w:cs="Times New Roman"/>
          <w:sz w:val="24"/>
          <w:szCs w:val="24"/>
        </w:rPr>
      </w:pPr>
    </w:p>
    <w:p w:rsidR="0084540E" w:rsidRPr="000D7469" w:rsidRDefault="0084540E" w:rsidP="00771126">
      <w:pPr>
        <w:spacing w:line="276" w:lineRule="auto"/>
        <w:rPr>
          <w:rFonts w:ascii="Times New Roman" w:hAnsi="Times New Roman" w:cs="Times New Roman"/>
          <w:sz w:val="24"/>
          <w:szCs w:val="24"/>
        </w:rPr>
      </w:pPr>
      <w:bookmarkStart w:id="103" w:name="_GoBack"/>
      <w:bookmarkEnd w:id="103"/>
    </w:p>
    <w:p w:rsidR="00E32E84" w:rsidRPr="000D7469" w:rsidRDefault="00E32E84" w:rsidP="000D4CAB">
      <w:pPr>
        <w:pStyle w:val="Heading1"/>
      </w:pPr>
      <w:bookmarkStart w:id="104" w:name="_Toc454194755"/>
      <w:r w:rsidRPr="000D7469">
        <w:lastRenderedPageBreak/>
        <w:t>Reference</w:t>
      </w:r>
      <w:bookmarkEnd w:id="104"/>
    </w:p>
    <w:p w:rsidR="00E32E84" w:rsidRPr="000D7469" w:rsidRDefault="00E32E84" w:rsidP="00771126">
      <w:pPr>
        <w:spacing w:line="276" w:lineRule="auto"/>
        <w:jc w:val="center"/>
        <w:rPr>
          <w:rFonts w:ascii="Times New Roman" w:hAnsi="Times New Roman" w:cs="Times New Roman"/>
          <w:b/>
          <w:sz w:val="24"/>
          <w:szCs w:val="24"/>
        </w:rPr>
      </w:pPr>
    </w:p>
    <w:p w:rsidR="00B476CC" w:rsidRPr="000D7469" w:rsidRDefault="0017504C" w:rsidP="00771126">
      <w:pPr>
        <w:spacing w:before="0" w:after="200" w:line="276" w:lineRule="auto"/>
        <w:rPr>
          <w:rFonts w:ascii="Times New Roman" w:hAnsi="Times New Roman" w:cs="Times New Roman"/>
          <w:sz w:val="24"/>
          <w:szCs w:val="24"/>
        </w:rPr>
      </w:pPr>
      <w:r w:rsidRPr="000D7469">
        <w:rPr>
          <w:rFonts w:ascii="Times New Roman" w:hAnsi="Times New Roman" w:cs="Times New Roman"/>
          <w:sz w:val="24"/>
          <w:szCs w:val="24"/>
        </w:rPr>
        <w:t xml:space="preserve">Potrjujemo, </w:t>
      </w:r>
      <w:r w:rsidRPr="00FC5D2C">
        <w:rPr>
          <w:rFonts w:ascii="Times New Roman" w:hAnsi="Times New Roman" w:cs="Times New Roman"/>
          <w:sz w:val="24"/>
          <w:szCs w:val="24"/>
        </w:rPr>
        <w:t xml:space="preserve">da </w:t>
      </w:r>
      <w:r w:rsidR="00AA376A" w:rsidRPr="00FC5D2C">
        <w:rPr>
          <w:rFonts w:ascii="Times New Roman" w:hAnsi="Times New Roman" w:cs="Times New Roman"/>
          <w:sz w:val="24"/>
          <w:szCs w:val="24"/>
        </w:rPr>
        <w:t>je ponudnik</w:t>
      </w:r>
      <w:r w:rsidR="00CE4655" w:rsidRPr="00FC5D2C">
        <w:rPr>
          <w:rFonts w:ascii="Times New Roman" w:hAnsi="Times New Roman" w:cs="Times New Roman"/>
          <w:sz w:val="24"/>
          <w:szCs w:val="24"/>
        </w:rPr>
        <w:t xml:space="preserve"> </w:t>
      </w:r>
      <w:r w:rsidR="00AA376A" w:rsidRPr="00FC5D2C">
        <w:rPr>
          <w:rFonts w:ascii="Times New Roman" w:hAnsi="Times New Roman" w:cs="Times New Roman"/>
          <w:sz w:val="24"/>
          <w:szCs w:val="24"/>
        </w:rPr>
        <w:t>________________________</w:t>
      </w:r>
      <w:r w:rsidR="000A04C7" w:rsidRPr="00FC5D2C">
        <w:rPr>
          <w:rFonts w:ascii="Times New Roman" w:hAnsi="Times New Roman" w:cs="Times New Roman"/>
          <w:sz w:val="24"/>
          <w:szCs w:val="24"/>
        </w:rPr>
        <w:t>__________________</w:t>
      </w:r>
      <w:r w:rsidR="002F49E8" w:rsidRPr="00FC5D2C">
        <w:rPr>
          <w:rFonts w:ascii="Times New Roman" w:hAnsi="Times New Roman" w:cs="Times New Roman"/>
          <w:sz w:val="24"/>
          <w:szCs w:val="24"/>
        </w:rPr>
        <w:t xml:space="preserve"> </w:t>
      </w:r>
      <w:r w:rsidR="005110CF" w:rsidRPr="00FC5D2C">
        <w:rPr>
          <w:rFonts w:ascii="Times New Roman" w:hAnsi="Times New Roman" w:cs="Times New Roman"/>
          <w:sz w:val="24"/>
          <w:szCs w:val="24"/>
        </w:rPr>
        <w:t xml:space="preserve">izvedel </w:t>
      </w:r>
      <w:r w:rsidR="00CE4655" w:rsidRPr="00FC5D2C">
        <w:rPr>
          <w:rFonts w:ascii="Times New Roman" w:hAnsi="Times New Roman" w:cs="Times New Roman"/>
          <w:sz w:val="24"/>
          <w:szCs w:val="24"/>
        </w:rPr>
        <w:t>dobav</w:t>
      </w:r>
      <w:r w:rsidR="00FC5D2C">
        <w:rPr>
          <w:rFonts w:ascii="Times New Roman" w:hAnsi="Times New Roman" w:cs="Times New Roman"/>
          <w:sz w:val="24"/>
          <w:szCs w:val="24"/>
        </w:rPr>
        <w:t>e</w:t>
      </w:r>
      <w:r w:rsidR="00CE4655" w:rsidRPr="00FC5D2C">
        <w:rPr>
          <w:rFonts w:ascii="Times New Roman" w:hAnsi="Times New Roman" w:cs="Times New Roman"/>
          <w:sz w:val="24"/>
          <w:szCs w:val="24"/>
        </w:rPr>
        <w:t xml:space="preserve"> letalskih vozovnic, kot izhaja</w:t>
      </w:r>
      <w:r w:rsidR="00CE4655">
        <w:rPr>
          <w:rFonts w:ascii="Times New Roman" w:hAnsi="Times New Roman" w:cs="Times New Roman"/>
          <w:sz w:val="24"/>
          <w:szCs w:val="24"/>
        </w:rPr>
        <w:t xml:space="preserve"> iz spodnje tabele</w:t>
      </w:r>
      <w:r w:rsidR="002F49E8" w:rsidRPr="000D7469">
        <w:rPr>
          <w:rFonts w:ascii="Times New Roman" w:hAnsi="Times New Roman" w:cs="Times New Roman"/>
          <w:sz w:val="24"/>
          <w:szCs w:val="24"/>
        </w:rPr>
        <w:t>.</w:t>
      </w:r>
    </w:p>
    <w:p w:rsidR="002F49E8" w:rsidRPr="000D7469" w:rsidRDefault="002F49E8" w:rsidP="00771126">
      <w:pPr>
        <w:spacing w:line="276" w:lineRule="auto"/>
        <w:rPr>
          <w:rFonts w:ascii="Times New Roman" w:hAnsi="Times New Roman" w:cs="Times New Roman"/>
          <w:sz w:val="24"/>
          <w:szCs w:val="24"/>
        </w:rPr>
      </w:pPr>
    </w:p>
    <w:tbl>
      <w:tblPr>
        <w:tblStyle w:val="TableGrid"/>
        <w:tblW w:w="9039" w:type="dxa"/>
        <w:tblLook w:val="04A0" w:firstRow="1" w:lastRow="0" w:firstColumn="1" w:lastColumn="0" w:noHBand="0" w:noVBand="1"/>
      </w:tblPr>
      <w:tblGrid>
        <w:gridCol w:w="1882"/>
        <w:gridCol w:w="1802"/>
        <w:gridCol w:w="2803"/>
        <w:gridCol w:w="2552"/>
      </w:tblGrid>
      <w:tr w:rsidR="00CE4655" w:rsidRPr="000D7469" w:rsidTr="00CE4655">
        <w:tc>
          <w:tcPr>
            <w:tcW w:w="1882" w:type="dxa"/>
          </w:tcPr>
          <w:p w:rsidR="00CE4655" w:rsidRPr="000D7469" w:rsidRDefault="00CE4655" w:rsidP="00771126">
            <w:pPr>
              <w:spacing w:line="276" w:lineRule="auto"/>
              <w:rPr>
                <w:rFonts w:ascii="Times New Roman" w:hAnsi="Times New Roman" w:cs="Times New Roman"/>
                <w:sz w:val="24"/>
                <w:szCs w:val="24"/>
              </w:rPr>
            </w:pPr>
            <w:r>
              <w:rPr>
                <w:rFonts w:ascii="Times New Roman" w:hAnsi="Times New Roman" w:cs="Times New Roman"/>
                <w:sz w:val="24"/>
                <w:szCs w:val="24"/>
              </w:rPr>
              <w:t>Referencodajalec</w:t>
            </w:r>
          </w:p>
        </w:tc>
        <w:tc>
          <w:tcPr>
            <w:tcW w:w="1802" w:type="dxa"/>
          </w:tcPr>
          <w:p w:rsidR="00CE4655" w:rsidRPr="000D7469" w:rsidRDefault="00CE4655" w:rsidP="00CE4655">
            <w:p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Kontakt </w:t>
            </w:r>
            <w:r>
              <w:rPr>
                <w:rFonts w:ascii="Times New Roman" w:hAnsi="Times New Roman" w:cs="Times New Roman"/>
                <w:sz w:val="24"/>
                <w:szCs w:val="24"/>
              </w:rPr>
              <w:t>referencodajalca</w:t>
            </w:r>
          </w:p>
        </w:tc>
        <w:tc>
          <w:tcPr>
            <w:tcW w:w="2803" w:type="dxa"/>
          </w:tcPr>
          <w:p w:rsidR="00CE4655" w:rsidRPr="000D7469" w:rsidRDefault="00CE4655" w:rsidP="00771126">
            <w:pPr>
              <w:spacing w:line="276" w:lineRule="auto"/>
              <w:rPr>
                <w:rFonts w:ascii="Times New Roman" w:hAnsi="Times New Roman" w:cs="Times New Roman"/>
                <w:sz w:val="24"/>
                <w:szCs w:val="24"/>
              </w:rPr>
            </w:pPr>
            <w:r>
              <w:rPr>
                <w:rFonts w:ascii="Times New Roman" w:hAnsi="Times New Roman" w:cs="Times New Roman"/>
                <w:sz w:val="24"/>
                <w:szCs w:val="24"/>
              </w:rPr>
              <w:t>Vrednost dobav letalskih vozovnic</w:t>
            </w:r>
          </w:p>
        </w:tc>
        <w:tc>
          <w:tcPr>
            <w:tcW w:w="2552" w:type="dxa"/>
          </w:tcPr>
          <w:p w:rsidR="00CE4655" w:rsidRPr="000D7469" w:rsidRDefault="00CE4655" w:rsidP="00CE4655">
            <w:pPr>
              <w:spacing w:line="276" w:lineRule="auto"/>
              <w:rPr>
                <w:rFonts w:ascii="Times New Roman" w:hAnsi="Times New Roman" w:cs="Times New Roman"/>
                <w:sz w:val="24"/>
                <w:szCs w:val="24"/>
              </w:rPr>
            </w:pPr>
            <w:r w:rsidRPr="000D7469">
              <w:rPr>
                <w:rFonts w:ascii="Times New Roman" w:hAnsi="Times New Roman" w:cs="Times New Roman"/>
                <w:sz w:val="24"/>
                <w:szCs w:val="24"/>
              </w:rPr>
              <w:t>Datum izved</w:t>
            </w:r>
            <w:r>
              <w:rPr>
                <w:rFonts w:ascii="Times New Roman" w:hAnsi="Times New Roman" w:cs="Times New Roman"/>
                <w:sz w:val="24"/>
                <w:szCs w:val="24"/>
              </w:rPr>
              <w:t>be dobav</w:t>
            </w:r>
          </w:p>
        </w:tc>
      </w:tr>
      <w:tr w:rsidR="00CE4655" w:rsidRPr="000D7469" w:rsidTr="00CE4655">
        <w:tc>
          <w:tcPr>
            <w:tcW w:w="1882" w:type="dxa"/>
          </w:tcPr>
          <w:p w:rsidR="00CE4655" w:rsidRPr="000D7469" w:rsidRDefault="00CE4655" w:rsidP="00771126">
            <w:pPr>
              <w:spacing w:line="276" w:lineRule="auto"/>
              <w:rPr>
                <w:rFonts w:ascii="Times New Roman" w:hAnsi="Times New Roman" w:cs="Times New Roman"/>
                <w:sz w:val="24"/>
                <w:szCs w:val="24"/>
              </w:rPr>
            </w:pPr>
          </w:p>
        </w:tc>
        <w:tc>
          <w:tcPr>
            <w:tcW w:w="1802" w:type="dxa"/>
          </w:tcPr>
          <w:p w:rsidR="00CE4655" w:rsidRPr="000D7469" w:rsidRDefault="00CE4655" w:rsidP="00771126">
            <w:pPr>
              <w:spacing w:line="276" w:lineRule="auto"/>
              <w:rPr>
                <w:rFonts w:ascii="Times New Roman" w:hAnsi="Times New Roman" w:cs="Times New Roman"/>
                <w:sz w:val="24"/>
                <w:szCs w:val="24"/>
              </w:rPr>
            </w:pPr>
          </w:p>
        </w:tc>
        <w:tc>
          <w:tcPr>
            <w:tcW w:w="2803" w:type="dxa"/>
          </w:tcPr>
          <w:p w:rsidR="00CE4655" w:rsidRPr="000D7469" w:rsidRDefault="00CE4655" w:rsidP="00771126">
            <w:pPr>
              <w:spacing w:line="276" w:lineRule="auto"/>
              <w:rPr>
                <w:rFonts w:ascii="Times New Roman" w:hAnsi="Times New Roman" w:cs="Times New Roman"/>
                <w:sz w:val="24"/>
                <w:szCs w:val="24"/>
              </w:rPr>
            </w:pPr>
          </w:p>
        </w:tc>
        <w:tc>
          <w:tcPr>
            <w:tcW w:w="2552" w:type="dxa"/>
          </w:tcPr>
          <w:p w:rsidR="00CE4655" w:rsidRDefault="00CE4655" w:rsidP="00771126">
            <w:pPr>
              <w:spacing w:line="276" w:lineRule="auto"/>
              <w:rPr>
                <w:rFonts w:ascii="Times New Roman" w:hAnsi="Times New Roman" w:cs="Times New Roman"/>
                <w:sz w:val="24"/>
                <w:szCs w:val="24"/>
              </w:rPr>
            </w:pPr>
          </w:p>
          <w:p w:rsidR="00CE4655" w:rsidRDefault="00CE4655" w:rsidP="00771126">
            <w:pPr>
              <w:spacing w:line="276" w:lineRule="auto"/>
              <w:rPr>
                <w:rFonts w:ascii="Times New Roman" w:hAnsi="Times New Roman" w:cs="Times New Roman"/>
                <w:sz w:val="24"/>
                <w:szCs w:val="24"/>
              </w:rPr>
            </w:pPr>
          </w:p>
          <w:p w:rsidR="00CE4655" w:rsidRDefault="00CE4655" w:rsidP="00771126">
            <w:pPr>
              <w:spacing w:line="276" w:lineRule="auto"/>
              <w:rPr>
                <w:rFonts w:ascii="Times New Roman" w:hAnsi="Times New Roman" w:cs="Times New Roman"/>
                <w:sz w:val="24"/>
                <w:szCs w:val="24"/>
              </w:rPr>
            </w:pPr>
          </w:p>
          <w:p w:rsidR="00CE4655" w:rsidRDefault="00CE4655" w:rsidP="00771126">
            <w:pPr>
              <w:spacing w:line="276" w:lineRule="auto"/>
              <w:rPr>
                <w:rFonts w:ascii="Times New Roman" w:hAnsi="Times New Roman" w:cs="Times New Roman"/>
                <w:sz w:val="24"/>
                <w:szCs w:val="24"/>
              </w:rPr>
            </w:pPr>
          </w:p>
          <w:p w:rsidR="00CE4655" w:rsidRPr="000D7469" w:rsidRDefault="00CE4655" w:rsidP="00771126">
            <w:pPr>
              <w:spacing w:line="276" w:lineRule="auto"/>
              <w:rPr>
                <w:rFonts w:ascii="Times New Roman" w:hAnsi="Times New Roman" w:cs="Times New Roman"/>
                <w:sz w:val="24"/>
                <w:szCs w:val="24"/>
              </w:rPr>
            </w:pPr>
          </w:p>
        </w:tc>
      </w:tr>
    </w:tbl>
    <w:tbl>
      <w:tblPr>
        <w:tblW w:w="0" w:type="auto"/>
        <w:tblLayout w:type="fixed"/>
        <w:tblLook w:val="0000" w:firstRow="0" w:lastRow="0" w:firstColumn="0" w:lastColumn="0" w:noHBand="0" w:noVBand="0"/>
      </w:tblPr>
      <w:tblGrid>
        <w:gridCol w:w="4428"/>
        <w:gridCol w:w="4428"/>
      </w:tblGrid>
      <w:tr w:rsidR="0017504C" w:rsidRPr="000D7469" w:rsidTr="00194449">
        <w:trPr>
          <w:trHeight w:val="140"/>
        </w:trPr>
        <w:tc>
          <w:tcPr>
            <w:tcW w:w="4428" w:type="dxa"/>
          </w:tcPr>
          <w:p w:rsidR="000F16BA" w:rsidRPr="000D7469" w:rsidRDefault="000F16BA" w:rsidP="00771126">
            <w:pPr>
              <w:spacing w:line="276" w:lineRule="auto"/>
              <w:rPr>
                <w:rFonts w:ascii="Times New Roman" w:hAnsi="Times New Roman" w:cs="Times New Roman"/>
                <w:sz w:val="24"/>
                <w:szCs w:val="24"/>
                <w:vertAlign w:val="superscript"/>
              </w:rPr>
            </w:pPr>
            <w:r w:rsidRPr="000D7469">
              <w:rPr>
                <w:rFonts w:ascii="Times New Roman" w:hAnsi="Times New Roman" w:cs="Times New Roman"/>
                <w:sz w:val="24"/>
                <w:szCs w:val="24"/>
                <w:vertAlign w:val="superscript"/>
              </w:rPr>
              <w:t>*Reference morajo biti po</w:t>
            </w:r>
            <w:r w:rsidR="00CE4655">
              <w:rPr>
                <w:rFonts w:ascii="Times New Roman" w:hAnsi="Times New Roman" w:cs="Times New Roman"/>
                <w:sz w:val="24"/>
                <w:szCs w:val="24"/>
                <w:vertAlign w:val="superscript"/>
              </w:rPr>
              <w:t>trjene s strani referencodajalca.</w:t>
            </w:r>
          </w:p>
          <w:p w:rsidR="00475313" w:rsidRDefault="00475313"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Kraj in datum: </w:t>
            </w:r>
          </w:p>
          <w:p w:rsidR="00CE4655" w:rsidRPr="000D7469" w:rsidRDefault="00CE4655" w:rsidP="00771126">
            <w:pPr>
              <w:spacing w:line="276" w:lineRule="auto"/>
              <w:rPr>
                <w:rFonts w:ascii="Times New Roman" w:hAnsi="Times New Roman" w:cs="Times New Roman"/>
                <w:sz w:val="24"/>
                <w:szCs w:val="24"/>
              </w:rPr>
            </w:pPr>
            <w:r>
              <w:rPr>
                <w:rFonts w:ascii="Times New Roman" w:hAnsi="Times New Roman" w:cs="Times New Roman"/>
                <w:sz w:val="24"/>
                <w:szCs w:val="24"/>
              </w:rPr>
              <w:t>____________________________</w:t>
            </w:r>
          </w:p>
        </w:tc>
        <w:tc>
          <w:tcPr>
            <w:tcW w:w="4428" w:type="dxa"/>
          </w:tcPr>
          <w:p w:rsidR="0017504C" w:rsidRPr="000D7469" w:rsidRDefault="0017504C" w:rsidP="00771126">
            <w:pPr>
              <w:spacing w:line="276" w:lineRule="auto"/>
              <w:rPr>
                <w:rFonts w:ascii="Times New Roman" w:hAnsi="Times New Roman" w:cs="Times New Roman"/>
                <w:sz w:val="24"/>
                <w:szCs w:val="24"/>
              </w:rPr>
            </w:pPr>
          </w:p>
        </w:tc>
      </w:tr>
    </w:tbl>
    <w:p w:rsidR="00C7042B" w:rsidRDefault="00A05204" w:rsidP="00771126">
      <w:pPr>
        <w:spacing w:line="276" w:lineRule="auto"/>
        <w:jc w:val="right"/>
        <w:rPr>
          <w:rFonts w:ascii="Times New Roman" w:hAnsi="Times New Roman" w:cs="Times New Roman"/>
          <w:sz w:val="24"/>
          <w:szCs w:val="24"/>
        </w:rPr>
      </w:pPr>
      <w:r w:rsidRPr="000D7469">
        <w:rPr>
          <w:rFonts w:ascii="Times New Roman" w:hAnsi="Times New Roman" w:cs="Times New Roman"/>
          <w:sz w:val="24"/>
          <w:szCs w:val="24"/>
        </w:rPr>
        <w:t>Podpis in žig</w:t>
      </w:r>
      <w:r w:rsidR="00AA376A" w:rsidRPr="000D7469">
        <w:rPr>
          <w:rFonts w:ascii="Times New Roman" w:hAnsi="Times New Roman" w:cs="Times New Roman"/>
          <w:sz w:val="24"/>
          <w:szCs w:val="24"/>
        </w:rPr>
        <w:t xml:space="preserve"> </w:t>
      </w:r>
      <w:bookmarkStart w:id="105" w:name="_Ref356389357"/>
      <w:bookmarkStart w:id="106" w:name="_Ref356392237"/>
      <w:bookmarkStart w:id="107" w:name="_Ref356392262"/>
      <w:bookmarkStart w:id="108" w:name="_Ref356392858"/>
      <w:bookmarkStart w:id="109" w:name="_Ref356392879"/>
      <w:r w:rsidR="00CE4655">
        <w:rPr>
          <w:rFonts w:ascii="Times New Roman" w:hAnsi="Times New Roman" w:cs="Times New Roman"/>
          <w:sz w:val="24"/>
          <w:szCs w:val="24"/>
        </w:rPr>
        <w:t>referencodajalca</w:t>
      </w:r>
      <w:r w:rsidR="006E3464" w:rsidRPr="000D7469">
        <w:rPr>
          <w:rFonts w:ascii="Times New Roman" w:hAnsi="Times New Roman" w:cs="Times New Roman"/>
          <w:sz w:val="24"/>
          <w:szCs w:val="24"/>
        </w:rPr>
        <w:t>:</w:t>
      </w:r>
    </w:p>
    <w:p w:rsidR="00CE4655" w:rsidRPr="000D7469" w:rsidRDefault="00CE4655" w:rsidP="00771126">
      <w:pPr>
        <w:spacing w:line="276" w:lineRule="auto"/>
        <w:jc w:val="right"/>
        <w:rPr>
          <w:rFonts w:ascii="Times New Roman" w:hAnsi="Times New Roman" w:cs="Times New Roman"/>
          <w:sz w:val="24"/>
          <w:szCs w:val="24"/>
        </w:rPr>
      </w:pPr>
      <w:r>
        <w:rPr>
          <w:rFonts w:ascii="Times New Roman" w:hAnsi="Times New Roman" w:cs="Times New Roman"/>
          <w:sz w:val="24"/>
          <w:szCs w:val="24"/>
        </w:rPr>
        <w:t>_________________________________</w:t>
      </w:r>
    </w:p>
    <w:p w:rsidR="000F16BA" w:rsidRPr="000D7469" w:rsidRDefault="000F16BA" w:rsidP="00771126">
      <w:pPr>
        <w:spacing w:line="276" w:lineRule="auto"/>
        <w:jc w:val="right"/>
        <w:rPr>
          <w:rFonts w:ascii="Times New Roman" w:hAnsi="Times New Roman" w:cs="Times New Roman"/>
          <w:sz w:val="24"/>
          <w:szCs w:val="24"/>
        </w:rPr>
      </w:pPr>
    </w:p>
    <w:p w:rsidR="000F16BA" w:rsidRPr="000D7469" w:rsidRDefault="000F16BA" w:rsidP="00771126">
      <w:pPr>
        <w:spacing w:line="276" w:lineRule="auto"/>
        <w:jc w:val="right"/>
        <w:rPr>
          <w:rFonts w:ascii="Times New Roman" w:hAnsi="Times New Roman" w:cs="Times New Roman"/>
          <w:sz w:val="24"/>
          <w:szCs w:val="24"/>
        </w:rPr>
      </w:pPr>
    </w:p>
    <w:p w:rsidR="000F16BA" w:rsidRDefault="000F16BA" w:rsidP="00771126">
      <w:pPr>
        <w:spacing w:line="276" w:lineRule="auto"/>
        <w:jc w:val="right"/>
        <w:rPr>
          <w:rFonts w:ascii="Times New Roman" w:hAnsi="Times New Roman" w:cs="Times New Roman"/>
          <w:sz w:val="24"/>
          <w:szCs w:val="24"/>
        </w:rPr>
      </w:pPr>
    </w:p>
    <w:p w:rsidR="00CE4655" w:rsidRDefault="00CE4655" w:rsidP="00771126">
      <w:pPr>
        <w:spacing w:line="276" w:lineRule="auto"/>
        <w:jc w:val="right"/>
        <w:rPr>
          <w:rFonts w:ascii="Times New Roman" w:hAnsi="Times New Roman" w:cs="Times New Roman"/>
          <w:sz w:val="24"/>
          <w:szCs w:val="24"/>
        </w:rPr>
      </w:pPr>
    </w:p>
    <w:p w:rsidR="00CE4655" w:rsidRDefault="00CE4655" w:rsidP="00771126">
      <w:pPr>
        <w:spacing w:line="276" w:lineRule="auto"/>
        <w:jc w:val="right"/>
        <w:rPr>
          <w:rFonts w:ascii="Times New Roman" w:hAnsi="Times New Roman" w:cs="Times New Roman"/>
          <w:sz w:val="24"/>
          <w:szCs w:val="24"/>
        </w:rPr>
      </w:pPr>
    </w:p>
    <w:p w:rsidR="00CE4655" w:rsidRDefault="00CE4655" w:rsidP="00771126">
      <w:pPr>
        <w:spacing w:line="276" w:lineRule="auto"/>
        <w:jc w:val="right"/>
        <w:rPr>
          <w:rFonts w:ascii="Times New Roman" w:hAnsi="Times New Roman" w:cs="Times New Roman"/>
          <w:sz w:val="24"/>
          <w:szCs w:val="24"/>
        </w:rPr>
      </w:pPr>
    </w:p>
    <w:p w:rsidR="00CE4655" w:rsidRDefault="00CE4655" w:rsidP="00771126">
      <w:pPr>
        <w:spacing w:line="276" w:lineRule="auto"/>
        <w:jc w:val="right"/>
        <w:rPr>
          <w:rFonts w:ascii="Times New Roman" w:hAnsi="Times New Roman" w:cs="Times New Roman"/>
          <w:sz w:val="24"/>
          <w:szCs w:val="24"/>
        </w:rPr>
      </w:pPr>
    </w:p>
    <w:p w:rsidR="00CE4655" w:rsidRDefault="00CE4655" w:rsidP="00771126">
      <w:pPr>
        <w:spacing w:line="276" w:lineRule="auto"/>
        <w:jc w:val="right"/>
        <w:rPr>
          <w:rFonts w:ascii="Times New Roman" w:hAnsi="Times New Roman" w:cs="Times New Roman"/>
          <w:sz w:val="24"/>
          <w:szCs w:val="24"/>
        </w:rPr>
      </w:pPr>
    </w:p>
    <w:p w:rsidR="00CE4655" w:rsidRDefault="00CE4655" w:rsidP="00771126">
      <w:pPr>
        <w:spacing w:line="276" w:lineRule="auto"/>
        <w:jc w:val="right"/>
        <w:rPr>
          <w:rFonts w:ascii="Times New Roman" w:hAnsi="Times New Roman" w:cs="Times New Roman"/>
          <w:sz w:val="24"/>
          <w:szCs w:val="24"/>
        </w:rPr>
      </w:pPr>
    </w:p>
    <w:p w:rsidR="00CE4655" w:rsidRDefault="00CE4655" w:rsidP="00771126">
      <w:pPr>
        <w:spacing w:line="276" w:lineRule="auto"/>
        <w:jc w:val="right"/>
        <w:rPr>
          <w:rFonts w:ascii="Times New Roman" w:hAnsi="Times New Roman" w:cs="Times New Roman"/>
          <w:sz w:val="24"/>
          <w:szCs w:val="24"/>
        </w:rPr>
      </w:pPr>
    </w:p>
    <w:p w:rsidR="00CE4655" w:rsidRDefault="00CE4655" w:rsidP="00771126">
      <w:pPr>
        <w:spacing w:line="276" w:lineRule="auto"/>
        <w:jc w:val="right"/>
        <w:rPr>
          <w:rFonts w:ascii="Times New Roman" w:hAnsi="Times New Roman" w:cs="Times New Roman"/>
          <w:sz w:val="24"/>
          <w:szCs w:val="24"/>
        </w:rPr>
      </w:pPr>
    </w:p>
    <w:p w:rsidR="00CE4655" w:rsidRPr="000D7469" w:rsidRDefault="00CE4655" w:rsidP="00771126">
      <w:pPr>
        <w:spacing w:line="276" w:lineRule="auto"/>
        <w:jc w:val="right"/>
        <w:rPr>
          <w:rFonts w:ascii="Times New Roman" w:hAnsi="Times New Roman" w:cs="Times New Roman"/>
          <w:sz w:val="24"/>
          <w:szCs w:val="24"/>
        </w:rPr>
      </w:pPr>
    </w:p>
    <w:p w:rsidR="00AA376A" w:rsidRPr="000D7469" w:rsidRDefault="004D34C8" w:rsidP="000D4CAB">
      <w:pPr>
        <w:pStyle w:val="Heading1"/>
      </w:pPr>
      <w:r w:rsidRPr="000D7469">
        <w:t xml:space="preserve"> </w:t>
      </w:r>
      <w:bookmarkStart w:id="110" w:name="_Toc356766294"/>
      <w:bookmarkStart w:id="111" w:name="_Toc356766505"/>
      <w:bookmarkStart w:id="112" w:name="_Toc454194756"/>
      <w:r w:rsidR="00500BC3" w:rsidRPr="000D7469">
        <w:t>Podatki o podizvajalcih in soglasje za neposredno plačilo</w:t>
      </w:r>
      <w:bookmarkEnd w:id="105"/>
      <w:bookmarkEnd w:id="106"/>
      <w:bookmarkEnd w:id="107"/>
      <w:bookmarkEnd w:id="108"/>
      <w:bookmarkEnd w:id="109"/>
      <w:bookmarkEnd w:id="110"/>
      <w:bookmarkEnd w:id="111"/>
      <w:bookmarkEnd w:id="112"/>
    </w:p>
    <w:p w:rsidR="00AA376A" w:rsidRPr="000D7469" w:rsidRDefault="00AA376A"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Naz</w:t>
      </w:r>
      <w:r w:rsidR="009B52FD" w:rsidRPr="000D7469">
        <w:rPr>
          <w:rFonts w:ascii="Times New Roman" w:hAnsi="Times New Roman" w:cs="Times New Roman"/>
          <w:sz w:val="24"/>
          <w:szCs w:val="24"/>
        </w:rPr>
        <w:t>iv podizvajalca: __________________________________________________________</w:t>
      </w:r>
    </w:p>
    <w:p w:rsidR="009B52FD" w:rsidRPr="000D7469" w:rsidRDefault="009B52FD"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Polni naslov:</w:t>
      </w:r>
      <w:r w:rsidR="00D87301" w:rsidRPr="000D7469">
        <w:rPr>
          <w:rFonts w:ascii="Times New Roman" w:hAnsi="Times New Roman" w:cs="Times New Roman"/>
          <w:sz w:val="24"/>
          <w:szCs w:val="24"/>
        </w:rPr>
        <w:t xml:space="preserve">      </w:t>
      </w:r>
      <w:r w:rsidR="00500BC3" w:rsidRPr="000D7469">
        <w:rPr>
          <w:rFonts w:ascii="Times New Roman" w:hAnsi="Times New Roman" w:cs="Times New Roman"/>
          <w:sz w:val="24"/>
          <w:szCs w:val="24"/>
        </w:rPr>
        <w:softHyphen/>
      </w:r>
      <w:r w:rsidRPr="000D7469">
        <w:rPr>
          <w:rFonts w:ascii="Times New Roman" w:hAnsi="Times New Roman" w:cs="Times New Roman"/>
          <w:sz w:val="24"/>
          <w:szCs w:val="24"/>
        </w:rPr>
        <w:t>_________________________________________________________</w:t>
      </w:r>
    </w:p>
    <w:p w:rsidR="009B52FD" w:rsidRPr="000D7469" w:rsidRDefault="009B52FD"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Matična št.:</w:t>
      </w:r>
      <w:r w:rsidR="00D87301" w:rsidRPr="000D7469">
        <w:rPr>
          <w:rFonts w:ascii="Times New Roman" w:hAnsi="Times New Roman" w:cs="Times New Roman"/>
          <w:sz w:val="24"/>
          <w:szCs w:val="24"/>
        </w:rPr>
        <w:t xml:space="preserve">       </w:t>
      </w:r>
      <w:r w:rsidRPr="000D7469">
        <w:rPr>
          <w:rFonts w:ascii="Times New Roman" w:hAnsi="Times New Roman" w:cs="Times New Roman"/>
          <w:sz w:val="24"/>
          <w:szCs w:val="24"/>
        </w:rPr>
        <w:t>_____________________________</w:t>
      </w:r>
      <w:r w:rsidR="00AA376A" w:rsidRPr="000D7469">
        <w:rPr>
          <w:rFonts w:ascii="Times New Roman" w:hAnsi="Times New Roman" w:cs="Times New Roman"/>
          <w:sz w:val="24"/>
          <w:szCs w:val="24"/>
        </w:rPr>
        <w:t>___________</w:t>
      </w:r>
    </w:p>
    <w:p w:rsidR="009B52FD" w:rsidRPr="000D7469" w:rsidRDefault="009B52FD"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Davčna št.:</w:t>
      </w:r>
      <w:r w:rsidR="00D87301" w:rsidRPr="000D7469">
        <w:rPr>
          <w:rFonts w:ascii="Times New Roman" w:hAnsi="Times New Roman" w:cs="Times New Roman"/>
          <w:sz w:val="24"/>
          <w:szCs w:val="24"/>
        </w:rPr>
        <w:t xml:space="preserve">       </w:t>
      </w:r>
      <w:r w:rsidRPr="000D7469">
        <w:rPr>
          <w:rFonts w:ascii="Times New Roman" w:hAnsi="Times New Roman" w:cs="Times New Roman"/>
          <w:sz w:val="24"/>
          <w:szCs w:val="24"/>
        </w:rPr>
        <w:t>_____________________________</w:t>
      </w:r>
      <w:r w:rsidR="00AA376A" w:rsidRPr="000D7469">
        <w:rPr>
          <w:rFonts w:ascii="Times New Roman" w:hAnsi="Times New Roman" w:cs="Times New Roman"/>
          <w:sz w:val="24"/>
          <w:szCs w:val="24"/>
        </w:rPr>
        <w:t>__________</w:t>
      </w:r>
    </w:p>
    <w:p w:rsidR="009B52FD" w:rsidRPr="000D7469" w:rsidRDefault="00500BC3"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 </w:t>
      </w:r>
      <w:r w:rsidR="009B52FD" w:rsidRPr="000D7469">
        <w:rPr>
          <w:rFonts w:ascii="Times New Roman" w:hAnsi="Times New Roman" w:cs="Times New Roman"/>
          <w:sz w:val="24"/>
          <w:szCs w:val="24"/>
        </w:rPr>
        <w:t>TRR:</w:t>
      </w:r>
      <w:r w:rsidR="00D87301" w:rsidRPr="000D7469">
        <w:rPr>
          <w:rFonts w:ascii="Times New Roman" w:hAnsi="Times New Roman" w:cs="Times New Roman"/>
          <w:sz w:val="24"/>
          <w:szCs w:val="24"/>
        </w:rPr>
        <w:t xml:space="preserve">            </w:t>
      </w:r>
      <w:r w:rsidRPr="000D7469">
        <w:rPr>
          <w:rFonts w:ascii="Times New Roman" w:hAnsi="Times New Roman" w:cs="Times New Roman"/>
          <w:sz w:val="24"/>
          <w:szCs w:val="24"/>
        </w:rPr>
        <w:t>______</w:t>
      </w:r>
      <w:r w:rsidR="009B52FD" w:rsidRPr="000D7469">
        <w:rPr>
          <w:rFonts w:ascii="Times New Roman" w:hAnsi="Times New Roman" w:cs="Times New Roman"/>
          <w:sz w:val="24"/>
          <w:szCs w:val="24"/>
        </w:rPr>
        <w:t>__________________________________________________</w:t>
      </w:r>
    </w:p>
    <w:p w:rsidR="009B52FD" w:rsidRPr="000D7469" w:rsidRDefault="009B52FD"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Ime in priimek </w:t>
      </w:r>
      <w:r w:rsidR="00ED63BB" w:rsidRPr="000D7469">
        <w:rPr>
          <w:rFonts w:ascii="Times New Roman" w:hAnsi="Times New Roman" w:cs="Times New Roman"/>
          <w:sz w:val="24"/>
          <w:szCs w:val="24"/>
        </w:rPr>
        <w:t>p</w:t>
      </w:r>
      <w:r w:rsidRPr="000D7469">
        <w:rPr>
          <w:rFonts w:ascii="Times New Roman" w:hAnsi="Times New Roman" w:cs="Times New Roman"/>
          <w:sz w:val="24"/>
          <w:szCs w:val="24"/>
        </w:rPr>
        <w:t>ooblaščene</w:t>
      </w:r>
      <w:r w:rsidR="00AA376A" w:rsidRPr="000D7469">
        <w:rPr>
          <w:rFonts w:ascii="Times New Roman" w:hAnsi="Times New Roman" w:cs="Times New Roman"/>
          <w:sz w:val="24"/>
          <w:szCs w:val="24"/>
        </w:rPr>
        <w:t xml:space="preserve"> o</w:t>
      </w:r>
      <w:r w:rsidRPr="000D7469">
        <w:rPr>
          <w:rFonts w:ascii="Times New Roman" w:hAnsi="Times New Roman" w:cs="Times New Roman"/>
          <w:sz w:val="24"/>
          <w:szCs w:val="24"/>
        </w:rPr>
        <w:t>sebe:</w:t>
      </w:r>
      <w:r w:rsidR="00577D20" w:rsidRPr="000D7469">
        <w:rPr>
          <w:rFonts w:ascii="Times New Roman" w:hAnsi="Times New Roman" w:cs="Times New Roman"/>
          <w:sz w:val="24"/>
          <w:szCs w:val="24"/>
        </w:rPr>
        <w:t xml:space="preserve"> </w:t>
      </w:r>
      <w:r w:rsidR="00D87301" w:rsidRPr="000D7469">
        <w:rPr>
          <w:rFonts w:ascii="Times New Roman" w:hAnsi="Times New Roman" w:cs="Times New Roman"/>
          <w:sz w:val="24"/>
          <w:szCs w:val="24"/>
        </w:rPr>
        <w:t xml:space="preserve"> </w:t>
      </w:r>
      <w:r w:rsidR="00500BC3" w:rsidRPr="000D7469">
        <w:rPr>
          <w:rFonts w:ascii="Times New Roman" w:hAnsi="Times New Roman" w:cs="Times New Roman"/>
          <w:sz w:val="24"/>
          <w:szCs w:val="24"/>
        </w:rPr>
        <w:t>__________</w:t>
      </w:r>
      <w:r w:rsidRPr="000D7469">
        <w:rPr>
          <w:rFonts w:ascii="Times New Roman" w:hAnsi="Times New Roman" w:cs="Times New Roman"/>
          <w:sz w:val="24"/>
          <w:szCs w:val="24"/>
        </w:rPr>
        <w:t>_____________________________________________</w:t>
      </w:r>
    </w:p>
    <w:p w:rsidR="009B52FD" w:rsidRPr="000D7469" w:rsidRDefault="009B52FD"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Izjavljamo, da smo seznanjeni z zahtevami razpisne dokumentacije in izpolnjujemo vse pogoje,</w:t>
      </w:r>
      <w:r w:rsidR="00647ADB" w:rsidRPr="000D7469">
        <w:rPr>
          <w:rFonts w:ascii="Times New Roman" w:hAnsi="Times New Roman" w:cs="Times New Roman"/>
          <w:sz w:val="24"/>
          <w:szCs w:val="24"/>
        </w:rPr>
        <w:t xml:space="preserve"> ki </w:t>
      </w:r>
      <w:r w:rsidR="00363CD5" w:rsidRPr="000D7469">
        <w:rPr>
          <w:rFonts w:ascii="Times New Roman" w:hAnsi="Times New Roman" w:cs="Times New Roman"/>
          <w:sz w:val="24"/>
          <w:szCs w:val="24"/>
        </w:rPr>
        <w:t>so za podizvajalce določeni v 1</w:t>
      </w:r>
      <w:r w:rsidR="000F3D3F" w:rsidRPr="000D7469">
        <w:rPr>
          <w:rFonts w:ascii="Times New Roman" w:hAnsi="Times New Roman" w:cs="Times New Roman"/>
          <w:sz w:val="24"/>
          <w:szCs w:val="24"/>
        </w:rPr>
        <w:t>2</w:t>
      </w:r>
      <w:r w:rsidR="00647ADB" w:rsidRPr="000D7469">
        <w:rPr>
          <w:rFonts w:ascii="Times New Roman" w:hAnsi="Times New Roman" w:cs="Times New Roman"/>
          <w:sz w:val="24"/>
          <w:szCs w:val="24"/>
        </w:rPr>
        <w:t xml:space="preserve">. </w:t>
      </w:r>
      <w:r w:rsidR="003B64CD" w:rsidRPr="000D7469">
        <w:rPr>
          <w:rFonts w:ascii="Times New Roman" w:hAnsi="Times New Roman" w:cs="Times New Roman"/>
          <w:sz w:val="24"/>
          <w:szCs w:val="24"/>
        </w:rPr>
        <w:t>poglavj</w:t>
      </w:r>
      <w:r w:rsidR="00647ADB" w:rsidRPr="000D7469">
        <w:rPr>
          <w:rFonts w:ascii="Times New Roman" w:hAnsi="Times New Roman" w:cs="Times New Roman"/>
          <w:sz w:val="24"/>
          <w:szCs w:val="24"/>
        </w:rPr>
        <w:t>u</w:t>
      </w:r>
      <w:r w:rsidR="003B64CD" w:rsidRPr="000D7469">
        <w:rPr>
          <w:rFonts w:ascii="Times New Roman" w:hAnsi="Times New Roman" w:cs="Times New Roman"/>
          <w:sz w:val="24"/>
          <w:szCs w:val="24"/>
        </w:rPr>
        <w:t xml:space="preserve"> </w:t>
      </w:r>
      <w:r w:rsidR="00DD356C" w:rsidRPr="000D7469">
        <w:rPr>
          <w:rFonts w:ascii="Times New Roman" w:hAnsi="Times New Roman" w:cs="Times New Roman"/>
          <w:sz w:val="24"/>
          <w:szCs w:val="24"/>
        </w:rPr>
        <w:fldChar w:fldCharType="begin"/>
      </w:r>
      <w:r w:rsidR="00DD356C" w:rsidRPr="000D7469">
        <w:rPr>
          <w:rFonts w:ascii="Times New Roman" w:hAnsi="Times New Roman" w:cs="Times New Roman"/>
          <w:sz w:val="24"/>
          <w:szCs w:val="24"/>
        </w:rPr>
        <w:instrText xml:space="preserve"> REF _Ref355957080 \h  \* MERGEFORMAT </w:instrText>
      </w:r>
      <w:r w:rsidR="00DD356C" w:rsidRPr="000D7469">
        <w:rPr>
          <w:rFonts w:ascii="Times New Roman" w:hAnsi="Times New Roman" w:cs="Times New Roman"/>
          <w:sz w:val="24"/>
          <w:szCs w:val="24"/>
        </w:rPr>
      </w:r>
      <w:r w:rsidR="00DD356C" w:rsidRPr="000D7469">
        <w:rPr>
          <w:rFonts w:ascii="Times New Roman" w:hAnsi="Times New Roman" w:cs="Times New Roman"/>
          <w:sz w:val="24"/>
          <w:szCs w:val="24"/>
        </w:rPr>
        <w:fldChar w:fldCharType="separate"/>
      </w:r>
      <w:r w:rsidR="00AF4FC7" w:rsidRPr="000D7469">
        <w:rPr>
          <w:rFonts w:ascii="Times New Roman" w:hAnsi="Times New Roman" w:cs="Times New Roman"/>
          <w:i/>
          <w:sz w:val="24"/>
          <w:szCs w:val="24"/>
        </w:rPr>
        <w:t>Pogoji za ugotavljanje sposobnosti in dokazila</w:t>
      </w:r>
      <w:r w:rsidR="00DD356C" w:rsidRPr="000D7469">
        <w:rPr>
          <w:rFonts w:ascii="Times New Roman" w:hAnsi="Times New Roman" w:cs="Times New Roman"/>
          <w:sz w:val="24"/>
          <w:szCs w:val="24"/>
        </w:rPr>
        <w:fldChar w:fldCharType="end"/>
      </w:r>
      <w:r w:rsidRPr="000D7469">
        <w:rPr>
          <w:rFonts w:ascii="Times New Roman" w:hAnsi="Times New Roman" w:cs="Times New Roman"/>
          <w:sz w:val="24"/>
          <w:szCs w:val="24"/>
        </w:rPr>
        <w:t xml:space="preserve"> te razpisne dokumentacije in njihovo izpolnjevanje izkazujemo s podpisom </w:t>
      </w:r>
      <w:r w:rsidR="00500BC3" w:rsidRPr="000D7469">
        <w:rPr>
          <w:rFonts w:ascii="Times New Roman" w:hAnsi="Times New Roman" w:cs="Times New Roman"/>
          <w:sz w:val="24"/>
          <w:szCs w:val="24"/>
        </w:rPr>
        <w:t>te izjave.</w:t>
      </w:r>
    </w:p>
    <w:p w:rsidR="009B52FD" w:rsidRPr="000D7469" w:rsidRDefault="009B52FD"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Soglašamo, da naročnik skladno z določili ZJN-</w:t>
      </w:r>
      <w:r w:rsidR="00CE4655">
        <w:rPr>
          <w:rFonts w:ascii="Times New Roman" w:hAnsi="Times New Roman" w:cs="Times New Roman"/>
          <w:sz w:val="24"/>
          <w:szCs w:val="24"/>
        </w:rPr>
        <w:t>3</w:t>
      </w:r>
      <w:r w:rsidRPr="000D7469">
        <w:rPr>
          <w:rFonts w:ascii="Times New Roman" w:hAnsi="Times New Roman" w:cs="Times New Roman"/>
          <w:sz w:val="24"/>
          <w:szCs w:val="24"/>
        </w:rPr>
        <w:t xml:space="preserve"> namesto </w:t>
      </w:r>
      <w:r w:rsidR="004127F0" w:rsidRPr="000D7469">
        <w:rPr>
          <w:rFonts w:ascii="Times New Roman" w:hAnsi="Times New Roman" w:cs="Times New Roman"/>
          <w:sz w:val="24"/>
          <w:szCs w:val="24"/>
        </w:rPr>
        <w:t>ponudnik</w:t>
      </w:r>
      <w:r w:rsidR="00A723BC" w:rsidRPr="000D7469">
        <w:rPr>
          <w:rFonts w:ascii="Times New Roman" w:hAnsi="Times New Roman" w:cs="Times New Roman"/>
          <w:sz w:val="24"/>
          <w:szCs w:val="24"/>
        </w:rPr>
        <w:t>a</w:t>
      </w:r>
      <w:r w:rsidRPr="000D7469">
        <w:rPr>
          <w:rFonts w:ascii="Times New Roman" w:hAnsi="Times New Roman" w:cs="Times New Roman"/>
          <w:sz w:val="24"/>
          <w:szCs w:val="24"/>
        </w:rPr>
        <w:t xml:space="preserve"> poravna našo terjatev do glavnega izvajalca.</w:t>
      </w:r>
    </w:p>
    <w:p w:rsidR="009B52FD" w:rsidRPr="000D7469" w:rsidRDefault="009B52FD"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Spodaj podpisani zakoniti zastopnik podizvajalca potrjujem, da pri izvedbi predmetnega javnega naročila sodelujemo kot podizvajalci </w:t>
      </w:r>
      <w:r w:rsidR="004127F0" w:rsidRPr="000D7469">
        <w:rPr>
          <w:rFonts w:ascii="Times New Roman" w:hAnsi="Times New Roman" w:cs="Times New Roman"/>
          <w:sz w:val="24"/>
          <w:szCs w:val="24"/>
        </w:rPr>
        <w:t>ponudnika</w:t>
      </w:r>
      <w:r w:rsidRPr="000D7469">
        <w:rPr>
          <w:rFonts w:ascii="Times New Roman" w:hAnsi="Times New Roman" w:cs="Times New Roman"/>
          <w:sz w:val="24"/>
          <w:szCs w:val="24"/>
        </w:rPr>
        <w:t xml:space="preserve">. Soglašam, da naročnik za delo, ki smo ga opravili pri izvedbi predmetnega javnega naročila, plača neposredno na naš transakcijski račun in v znesku, navedenem </w:t>
      </w:r>
      <w:r w:rsidR="00A723BC" w:rsidRPr="000D7469">
        <w:rPr>
          <w:rFonts w:ascii="Times New Roman" w:hAnsi="Times New Roman" w:cs="Times New Roman"/>
          <w:sz w:val="24"/>
          <w:szCs w:val="24"/>
        </w:rPr>
        <w:t xml:space="preserve">v </w:t>
      </w:r>
      <w:r w:rsidRPr="000D7469">
        <w:rPr>
          <w:rFonts w:ascii="Times New Roman" w:hAnsi="Times New Roman" w:cs="Times New Roman"/>
          <w:sz w:val="24"/>
          <w:szCs w:val="24"/>
        </w:rPr>
        <w:t>ponudbi</w:t>
      </w:r>
      <w:r w:rsidR="00A723BC" w:rsidRPr="000D7469">
        <w:rPr>
          <w:rFonts w:ascii="Times New Roman" w:hAnsi="Times New Roman" w:cs="Times New Roman"/>
          <w:sz w:val="24"/>
          <w:szCs w:val="24"/>
        </w:rPr>
        <w:t>,</w:t>
      </w:r>
      <w:r w:rsidRPr="000D7469">
        <w:rPr>
          <w:rFonts w:ascii="Times New Roman" w:hAnsi="Times New Roman" w:cs="Times New Roman"/>
          <w:sz w:val="24"/>
          <w:szCs w:val="24"/>
        </w:rPr>
        <w:t xml:space="preserve"> in sicer na podlagi računa, ki ga naročniku izstavi</w:t>
      </w:r>
      <w:r w:rsidR="004127F0" w:rsidRPr="000D7469">
        <w:rPr>
          <w:rFonts w:ascii="Times New Roman" w:hAnsi="Times New Roman" w:cs="Times New Roman"/>
          <w:sz w:val="24"/>
          <w:szCs w:val="24"/>
        </w:rPr>
        <w:t xml:space="preserve"> ponudnik</w:t>
      </w:r>
      <w:r w:rsidRPr="000D7469">
        <w:rPr>
          <w:rFonts w:ascii="Times New Roman" w:hAnsi="Times New Roman" w:cs="Times New Roman"/>
          <w:sz w:val="24"/>
          <w:szCs w:val="24"/>
        </w:rPr>
        <w:t xml:space="preserve">. Soglašamo z roki in ostalimi plačilnimi pogoji iz pogodbe. </w:t>
      </w:r>
    </w:p>
    <w:p w:rsidR="009B52FD" w:rsidRPr="000D7469" w:rsidRDefault="009B52FD" w:rsidP="00771126">
      <w:pPr>
        <w:spacing w:line="276" w:lineRule="auto"/>
        <w:rPr>
          <w:rFonts w:ascii="Times New Roman" w:hAnsi="Times New Roman" w:cs="Times New Roman"/>
          <w:sz w:val="24"/>
          <w:szCs w:val="24"/>
        </w:rPr>
      </w:pPr>
    </w:p>
    <w:p w:rsidR="00661FF3" w:rsidRPr="000D7469" w:rsidRDefault="00661FF3" w:rsidP="00771126">
      <w:pPr>
        <w:spacing w:line="276" w:lineRule="auto"/>
        <w:rPr>
          <w:rFonts w:ascii="Times New Roman" w:hAnsi="Times New Roman" w:cs="Times New Roman"/>
          <w:sz w:val="24"/>
          <w:szCs w:val="24"/>
        </w:rPr>
      </w:pPr>
    </w:p>
    <w:p w:rsidR="00661FF3" w:rsidRPr="000D7469" w:rsidRDefault="00661FF3" w:rsidP="00771126">
      <w:pPr>
        <w:spacing w:line="276" w:lineRule="auto"/>
        <w:rPr>
          <w:rFonts w:ascii="Times New Roman" w:hAnsi="Times New Roman" w:cs="Times New Roman"/>
          <w:sz w:val="24"/>
          <w:szCs w:val="24"/>
        </w:rPr>
      </w:pPr>
    </w:p>
    <w:p w:rsidR="00172F08" w:rsidRPr="000D7469" w:rsidRDefault="009B52FD"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Kraj in datum:</w:t>
      </w:r>
      <w:r w:rsidR="00D87301" w:rsidRPr="000D7469">
        <w:rPr>
          <w:rFonts w:ascii="Times New Roman" w:hAnsi="Times New Roman" w:cs="Times New Roman"/>
          <w:sz w:val="24"/>
          <w:szCs w:val="24"/>
        </w:rPr>
        <w:t xml:space="preserve"> </w:t>
      </w:r>
      <w:r w:rsidR="005F5DF1" w:rsidRPr="000D7469">
        <w:rPr>
          <w:rFonts w:ascii="Times New Roman" w:hAnsi="Times New Roman" w:cs="Times New Roman"/>
          <w:sz w:val="24"/>
          <w:szCs w:val="24"/>
        </w:rPr>
        <w:tab/>
      </w:r>
      <w:r w:rsidR="005F5DF1" w:rsidRPr="000D7469">
        <w:rPr>
          <w:rFonts w:ascii="Times New Roman" w:hAnsi="Times New Roman" w:cs="Times New Roman"/>
          <w:sz w:val="24"/>
          <w:szCs w:val="24"/>
        </w:rPr>
        <w:tab/>
      </w:r>
      <w:r w:rsidR="005F5DF1" w:rsidRPr="000D7469">
        <w:rPr>
          <w:rFonts w:ascii="Times New Roman" w:hAnsi="Times New Roman" w:cs="Times New Roman"/>
          <w:sz w:val="24"/>
          <w:szCs w:val="24"/>
        </w:rPr>
        <w:tab/>
      </w:r>
      <w:r w:rsidR="005F5DF1" w:rsidRPr="000D7469">
        <w:rPr>
          <w:rFonts w:ascii="Times New Roman" w:hAnsi="Times New Roman" w:cs="Times New Roman"/>
          <w:sz w:val="24"/>
          <w:szCs w:val="24"/>
        </w:rPr>
        <w:tab/>
      </w:r>
      <w:r w:rsidR="005F5DF1" w:rsidRPr="000D7469">
        <w:rPr>
          <w:rFonts w:ascii="Times New Roman" w:hAnsi="Times New Roman" w:cs="Times New Roman"/>
          <w:sz w:val="24"/>
          <w:szCs w:val="24"/>
        </w:rPr>
        <w:tab/>
      </w:r>
      <w:r w:rsidR="005F5DF1" w:rsidRPr="000D7469">
        <w:rPr>
          <w:rFonts w:ascii="Times New Roman" w:hAnsi="Times New Roman" w:cs="Times New Roman"/>
          <w:sz w:val="24"/>
          <w:szCs w:val="24"/>
        </w:rPr>
        <w:tab/>
      </w:r>
      <w:r w:rsidR="000A04C7" w:rsidRPr="000D7469">
        <w:rPr>
          <w:rFonts w:ascii="Times New Roman" w:hAnsi="Times New Roman" w:cs="Times New Roman"/>
          <w:sz w:val="24"/>
          <w:szCs w:val="24"/>
        </w:rPr>
        <w:t xml:space="preserve">        </w:t>
      </w:r>
      <w:r w:rsidR="00D87301" w:rsidRPr="000D7469">
        <w:rPr>
          <w:rFonts w:ascii="Times New Roman" w:hAnsi="Times New Roman" w:cs="Times New Roman"/>
          <w:sz w:val="24"/>
          <w:szCs w:val="24"/>
        </w:rPr>
        <w:t xml:space="preserve"> </w:t>
      </w:r>
      <w:r w:rsidR="004E14AE" w:rsidRPr="000D7469">
        <w:rPr>
          <w:rFonts w:ascii="Times New Roman" w:hAnsi="Times New Roman" w:cs="Times New Roman"/>
          <w:sz w:val="24"/>
          <w:szCs w:val="24"/>
        </w:rPr>
        <w:t>Žig in podpis podizvajal</w:t>
      </w:r>
      <w:r w:rsidR="00194449" w:rsidRPr="000D7469">
        <w:rPr>
          <w:rFonts w:ascii="Times New Roman" w:hAnsi="Times New Roman" w:cs="Times New Roman"/>
          <w:sz w:val="24"/>
          <w:szCs w:val="24"/>
        </w:rPr>
        <w:t>ca:</w:t>
      </w:r>
      <w:bookmarkStart w:id="113" w:name="_Toc355961237"/>
      <w:bookmarkStart w:id="114" w:name="_Ref355960342"/>
      <w:bookmarkEnd w:id="113"/>
      <w:r w:rsidR="000A04C7" w:rsidRPr="000D7469">
        <w:rPr>
          <w:rFonts w:ascii="Times New Roman" w:hAnsi="Times New Roman" w:cs="Times New Roman"/>
          <w:sz w:val="24"/>
          <w:szCs w:val="24"/>
        </w:rPr>
        <w:t xml:space="preserve">                                                                   </w:t>
      </w:r>
      <w:r w:rsidR="004D34C8" w:rsidRPr="000D7469">
        <w:rPr>
          <w:rFonts w:ascii="Times New Roman" w:hAnsi="Times New Roman" w:cs="Times New Roman"/>
          <w:sz w:val="24"/>
          <w:szCs w:val="24"/>
        </w:rPr>
        <w:t xml:space="preserve">                                  </w:t>
      </w:r>
      <w:r w:rsidR="000A04C7" w:rsidRPr="000D7469">
        <w:rPr>
          <w:rFonts w:ascii="Times New Roman" w:hAnsi="Times New Roman" w:cs="Times New Roman"/>
          <w:sz w:val="24"/>
          <w:szCs w:val="24"/>
        </w:rPr>
        <w:t xml:space="preserve">  </w:t>
      </w:r>
      <w:r w:rsidR="00C7042B" w:rsidRPr="000D7469">
        <w:rPr>
          <w:rFonts w:ascii="Times New Roman" w:hAnsi="Times New Roman" w:cs="Times New Roman"/>
          <w:sz w:val="24"/>
          <w:szCs w:val="24"/>
        </w:rPr>
        <w:t xml:space="preserve">                   </w:t>
      </w:r>
    </w:p>
    <w:p w:rsidR="007D0EF4" w:rsidRPr="000D7469" w:rsidRDefault="007D0EF4" w:rsidP="00771126">
      <w:pPr>
        <w:pStyle w:val="Heading2"/>
        <w:numPr>
          <w:ilvl w:val="0"/>
          <w:numId w:val="0"/>
        </w:numPr>
        <w:spacing w:line="276" w:lineRule="auto"/>
        <w:ind w:left="576"/>
        <w:rPr>
          <w:sz w:val="24"/>
          <w:szCs w:val="24"/>
        </w:rPr>
      </w:pPr>
      <w:bookmarkStart w:id="115" w:name="_Toc356766296"/>
      <w:bookmarkStart w:id="116" w:name="_Toc356766507"/>
    </w:p>
    <w:p w:rsidR="00923442" w:rsidRPr="000D7469" w:rsidRDefault="00923442" w:rsidP="00771126">
      <w:pPr>
        <w:spacing w:line="276" w:lineRule="auto"/>
        <w:rPr>
          <w:rFonts w:ascii="Times New Roman" w:hAnsi="Times New Roman" w:cs="Times New Roman"/>
          <w:sz w:val="24"/>
          <w:szCs w:val="24"/>
          <w:lang w:eastAsia="en-US"/>
        </w:rPr>
      </w:pPr>
    </w:p>
    <w:p w:rsidR="00923442" w:rsidRPr="000D7469" w:rsidRDefault="00923442" w:rsidP="00771126">
      <w:pPr>
        <w:spacing w:line="276" w:lineRule="auto"/>
        <w:rPr>
          <w:rFonts w:ascii="Times New Roman" w:hAnsi="Times New Roman" w:cs="Times New Roman"/>
          <w:sz w:val="24"/>
          <w:szCs w:val="24"/>
          <w:lang w:eastAsia="en-US"/>
        </w:rPr>
      </w:pPr>
    </w:p>
    <w:p w:rsidR="00DE3EC5" w:rsidRPr="000D7469" w:rsidRDefault="00DE3EC5" w:rsidP="00771126">
      <w:pPr>
        <w:spacing w:line="276" w:lineRule="auto"/>
        <w:rPr>
          <w:rFonts w:ascii="Times New Roman" w:hAnsi="Times New Roman" w:cs="Times New Roman"/>
          <w:sz w:val="24"/>
          <w:szCs w:val="24"/>
          <w:lang w:eastAsia="en-US"/>
        </w:rPr>
      </w:pPr>
    </w:p>
    <w:p w:rsidR="00DE3EC5" w:rsidRPr="000D7469" w:rsidRDefault="00DE3EC5" w:rsidP="00771126">
      <w:pPr>
        <w:spacing w:line="276" w:lineRule="auto"/>
        <w:rPr>
          <w:rFonts w:ascii="Times New Roman" w:hAnsi="Times New Roman" w:cs="Times New Roman"/>
          <w:sz w:val="24"/>
          <w:szCs w:val="24"/>
          <w:lang w:eastAsia="en-US"/>
        </w:rPr>
      </w:pPr>
    </w:p>
    <w:p w:rsidR="00DE3EC5" w:rsidRPr="000D7469" w:rsidRDefault="00DE3EC5" w:rsidP="00771126">
      <w:pPr>
        <w:spacing w:line="276" w:lineRule="auto"/>
        <w:rPr>
          <w:rFonts w:ascii="Times New Roman" w:hAnsi="Times New Roman" w:cs="Times New Roman"/>
          <w:sz w:val="24"/>
          <w:szCs w:val="24"/>
          <w:lang w:eastAsia="en-US"/>
        </w:rPr>
      </w:pPr>
    </w:p>
    <w:p w:rsidR="00CF7067" w:rsidRPr="000D7469" w:rsidRDefault="00CF7067" w:rsidP="000D4CAB">
      <w:pPr>
        <w:pStyle w:val="Heading1"/>
      </w:pPr>
      <w:bookmarkStart w:id="117" w:name="_Ref355960092"/>
      <w:bookmarkStart w:id="118" w:name="_Toc356766303"/>
      <w:bookmarkStart w:id="119" w:name="_Toc356766514"/>
      <w:bookmarkStart w:id="120" w:name="_Toc381865027"/>
      <w:bookmarkStart w:id="121" w:name="_Toc454194757"/>
      <w:r w:rsidRPr="000D7469">
        <w:lastRenderedPageBreak/>
        <w:t>Izjava o predložitvi menice za odpravo napak v garancijski dobi</w:t>
      </w:r>
      <w:bookmarkEnd w:id="117"/>
      <w:bookmarkEnd w:id="118"/>
      <w:bookmarkEnd w:id="119"/>
      <w:bookmarkEnd w:id="120"/>
      <w:bookmarkEnd w:id="121"/>
    </w:p>
    <w:p w:rsidR="00CF7067" w:rsidRPr="000D7469" w:rsidRDefault="00CF7067" w:rsidP="00CF7067">
      <w:pPr>
        <w:spacing w:line="360" w:lineRule="auto"/>
        <w:rPr>
          <w:rFonts w:ascii="Times New Roman" w:hAnsi="Times New Roman" w:cs="Times New Roman"/>
          <w:sz w:val="24"/>
          <w:szCs w:val="24"/>
        </w:rPr>
      </w:pPr>
    </w:p>
    <w:p w:rsidR="00CF7067" w:rsidRPr="000D7469" w:rsidRDefault="00CF7067" w:rsidP="00CF7067">
      <w:pPr>
        <w:spacing w:before="0" w:after="200" w:line="360" w:lineRule="auto"/>
        <w:rPr>
          <w:rFonts w:ascii="Times New Roman" w:hAnsi="Times New Roman" w:cs="Times New Roman"/>
          <w:sz w:val="24"/>
          <w:szCs w:val="24"/>
        </w:rPr>
      </w:pPr>
      <w:r w:rsidRPr="000D7469">
        <w:rPr>
          <w:rFonts w:ascii="Times New Roman" w:hAnsi="Times New Roman" w:cs="Times New Roman"/>
          <w:sz w:val="24"/>
          <w:szCs w:val="24"/>
        </w:rPr>
        <w:t xml:space="preserve">V zvezi z javnim naročilom </w:t>
      </w:r>
      <w:r w:rsidRPr="000D7469">
        <w:rPr>
          <w:rFonts w:ascii="Times New Roman" w:eastAsiaTheme="minorEastAsia" w:hAnsi="Times New Roman" w:cs="Times New Roman"/>
          <w:b/>
          <w:sz w:val="24"/>
          <w:szCs w:val="24"/>
        </w:rPr>
        <w:t xml:space="preserve">»NAKUP LETALSKIH VOZOVNIC« </w:t>
      </w:r>
      <w:r w:rsidRPr="000D7469">
        <w:rPr>
          <w:rFonts w:ascii="Times New Roman" w:eastAsia="Arial Unicode MS" w:hAnsi="Times New Roman" w:cs="Times New Roman"/>
          <w:sz w:val="24"/>
          <w:szCs w:val="24"/>
        </w:rPr>
        <w:t xml:space="preserve"> </w:t>
      </w:r>
      <w:r w:rsidRPr="000D7469">
        <w:rPr>
          <w:rFonts w:ascii="Times New Roman" w:hAnsi="Times New Roman" w:cs="Times New Roman"/>
          <w:sz w:val="24"/>
          <w:szCs w:val="24"/>
        </w:rPr>
        <w:t>po odprtem postopku, objavljenem na Portalu javnih naročil dne ____________, pod št. objave ____________.</w:t>
      </w:r>
    </w:p>
    <w:p w:rsidR="00CF7067" w:rsidRPr="000D7469" w:rsidRDefault="00CF7067" w:rsidP="00CF7067">
      <w:pPr>
        <w:spacing w:line="360" w:lineRule="auto"/>
        <w:rPr>
          <w:rFonts w:ascii="Times New Roman" w:hAnsi="Times New Roman" w:cs="Times New Roman"/>
          <w:sz w:val="24"/>
          <w:szCs w:val="24"/>
        </w:rPr>
      </w:pPr>
    </w:p>
    <w:p w:rsidR="00CF7067" w:rsidRPr="000D7469" w:rsidRDefault="00CF7067" w:rsidP="00CF7067">
      <w:pPr>
        <w:spacing w:line="360" w:lineRule="auto"/>
        <w:rPr>
          <w:rFonts w:ascii="Times New Roman" w:hAnsi="Times New Roman" w:cs="Times New Roman"/>
          <w:sz w:val="24"/>
          <w:szCs w:val="24"/>
        </w:rPr>
      </w:pPr>
      <w:r w:rsidRPr="000D7469">
        <w:rPr>
          <w:rFonts w:ascii="Times New Roman" w:hAnsi="Times New Roman" w:cs="Times New Roman"/>
          <w:sz w:val="24"/>
          <w:szCs w:val="24"/>
        </w:rPr>
        <w:t>___________________________________________________________________</w:t>
      </w:r>
    </w:p>
    <w:p w:rsidR="00CF7067" w:rsidRPr="000D7469" w:rsidRDefault="00CF7067" w:rsidP="00CF7067">
      <w:pPr>
        <w:spacing w:line="360" w:lineRule="auto"/>
        <w:rPr>
          <w:rFonts w:ascii="Times New Roman" w:hAnsi="Times New Roman" w:cs="Times New Roman"/>
          <w:sz w:val="24"/>
          <w:szCs w:val="24"/>
        </w:rPr>
      </w:pPr>
      <w:r w:rsidRPr="000D7469">
        <w:rPr>
          <w:rFonts w:ascii="Times New Roman" w:hAnsi="Times New Roman" w:cs="Times New Roman"/>
          <w:sz w:val="24"/>
          <w:szCs w:val="24"/>
        </w:rPr>
        <w:t>(naziv in naslov ponudnika)</w:t>
      </w:r>
    </w:p>
    <w:p w:rsidR="00CF7067" w:rsidRPr="000D7469" w:rsidRDefault="00CF7067" w:rsidP="00CF7067">
      <w:pPr>
        <w:spacing w:line="360" w:lineRule="auto"/>
        <w:rPr>
          <w:rFonts w:ascii="Times New Roman" w:hAnsi="Times New Roman" w:cs="Times New Roman"/>
          <w:sz w:val="24"/>
          <w:szCs w:val="24"/>
        </w:rPr>
      </w:pPr>
    </w:p>
    <w:p w:rsidR="00CF7067" w:rsidRPr="000D7469" w:rsidRDefault="00CF7067" w:rsidP="00CF7067">
      <w:pPr>
        <w:spacing w:line="360" w:lineRule="auto"/>
        <w:rPr>
          <w:rFonts w:ascii="Times New Roman" w:hAnsi="Times New Roman" w:cs="Times New Roman"/>
          <w:sz w:val="24"/>
          <w:szCs w:val="24"/>
        </w:rPr>
      </w:pPr>
      <w:r w:rsidRPr="000D7469">
        <w:rPr>
          <w:rFonts w:ascii="Times New Roman" w:hAnsi="Times New Roman" w:cs="Times New Roman"/>
          <w:sz w:val="24"/>
          <w:szCs w:val="24"/>
        </w:rPr>
        <w:t>izjavljam, da bomo v roku osmih (8) dni po podpisu okvirnega sporazuma naročniku izročili menico za odpravo napak v garancijski dobi, ki bo skladna z zahtevami iz razpisne dokumentacije in obrazcom »Menična izjava za dobro izvedbo pogodbenih obveznosti«.</w:t>
      </w:r>
    </w:p>
    <w:p w:rsidR="00CF7067" w:rsidRPr="000D7469" w:rsidRDefault="00CF7067" w:rsidP="00CF7067">
      <w:pPr>
        <w:spacing w:line="360" w:lineRule="auto"/>
        <w:rPr>
          <w:rFonts w:ascii="Times New Roman" w:hAnsi="Times New Roman" w:cs="Times New Roman"/>
          <w:sz w:val="24"/>
          <w:szCs w:val="24"/>
        </w:rPr>
      </w:pPr>
    </w:p>
    <w:p w:rsidR="00CF7067" w:rsidRPr="000D7469" w:rsidRDefault="00CF7067" w:rsidP="00CF7067">
      <w:pPr>
        <w:spacing w:line="360" w:lineRule="auto"/>
        <w:jc w:val="center"/>
        <w:rPr>
          <w:rFonts w:ascii="Times New Roman" w:hAnsi="Times New Roman" w:cs="Times New Roman"/>
          <w:sz w:val="24"/>
          <w:szCs w:val="24"/>
        </w:rPr>
      </w:pPr>
      <w:r w:rsidRPr="000D7469">
        <w:rPr>
          <w:rFonts w:ascii="Times New Roman" w:hAnsi="Times New Roman" w:cs="Times New Roman"/>
          <w:sz w:val="24"/>
          <w:szCs w:val="24"/>
        </w:rPr>
        <w:t xml:space="preserve">                                                                                Žig in podpis ponudnika</w:t>
      </w:r>
    </w:p>
    <w:p w:rsidR="00CF7067" w:rsidRPr="000D7469" w:rsidRDefault="00CF7067" w:rsidP="00CF7067">
      <w:pPr>
        <w:spacing w:line="360" w:lineRule="auto"/>
        <w:jc w:val="center"/>
        <w:rPr>
          <w:rFonts w:ascii="Times New Roman" w:hAnsi="Times New Roman" w:cs="Times New Roman"/>
          <w:sz w:val="24"/>
          <w:szCs w:val="24"/>
        </w:rPr>
      </w:pPr>
    </w:p>
    <w:p w:rsidR="00CF7067" w:rsidRPr="000D7469" w:rsidRDefault="00CF7067" w:rsidP="000D4CAB">
      <w:pPr>
        <w:pStyle w:val="Heading1"/>
        <w:numPr>
          <w:ilvl w:val="0"/>
          <w:numId w:val="0"/>
        </w:numPr>
        <w:ind w:left="720"/>
      </w:pPr>
    </w:p>
    <w:p w:rsidR="00CF7067" w:rsidRPr="000D7469" w:rsidRDefault="00CF7067" w:rsidP="00CF7067">
      <w:pPr>
        <w:rPr>
          <w:rFonts w:ascii="Times New Roman" w:hAnsi="Times New Roman" w:cs="Times New Roman"/>
        </w:rPr>
      </w:pPr>
    </w:p>
    <w:p w:rsidR="00CF7067" w:rsidRPr="000D7469" w:rsidRDefault="00CF7067" w:rsidP="00CF7067">
      <w:pPr>
        <w:rPr>
          <w:rFonts w:ascii="Times New Roman" w:hAnsi="Times New Roman" w:cs="Times New Roman"/>
        </w:rPr>
      </w:pPr>
    </w:p>
    <w:p w:rsidR="00CF7067" w:rsidRPr="000D7469" w:rsidRDefault="00CF7067" w:rsidP="00CF7067">
      <w:pPr>
        <w:rPr>
          <w:rFonts w:ascii="Times New Roman" w:hAnsi="Times New Roman" w:cs="Times New Roman"/>
        </w:rPr>
      </w:pPr>
    </w:p>
    <w:p w:rsidR="00CF7067" w:rsidRPr="000D7469" w:rsidRDefault="00CF7067" w:rsidP="00CF7067">
      <w:pPr>
        <w:rPr>
          <w:rFonts w:ascii="Times New Roman" w:hAnsi="Times New Roman" w:cs="Times New Roman"/>
        </w:rPr>
      </w:pPr>
    </w:p>
    <w:p w:rsidR="00CF7067" w:rsidRPr="000D7469" w:rsidRDefault="00CF7067" w:rsidP="00CF7067">
      <w:pPr>
        <w:rPr>
          <w:rFonts w:ascii="Times New Roman" w:hAnsi="Times New Roman" w:cs="Times New Roman"/>
        </w:rPr>
      </w:pPr>
    </w:p>
    <w:p w:rsidR="00CF7067" w:rsidRPr="000D7469" w:rsidRDefault="00CF7067" w:rsidP="00CF7067">
      <w:pPr>
        <w:rPr>
          <w:rFonts w:ascii="Times New Roman" w:hAnsi="Times New Roman" w:cs="Times New Roman"/>
        </w:rPr>
      </w:pPr>
    </w:p>
    <w:p w:rsidR="00CF7067" w:rsidRPr="000D7469" w:rsidRDefault="00CF7067" w:rsidP="00CF7067">
      <w:pPr>
        <w:rPr>
          <w:rFonts w:ascii="Times New Roman" w:hAnsi="Times New Roman" w:cs="Times New Roman"/>
        </w:rPr>
      </w:pPr>
    </w:p>
    <w:p w:rsidR="00CF7067" w:rsidRPr="000D7469" w:rsidRDefault="00CF7067" w:rsidP="00CF7067">
      <w:pPr>
        <w:rPr>
          <w:rFonts w:ascii="Times New Roman" w:hAnsi="Times New Roman" w:cs="Times New Roman"/>
        </w:rPr>
      </w:pPr>
    </w:p>
    <w:p w:rsidR="00CF7067" w:rsidRPr="000D7469" w:rsidRDefault="00CF7067" w:rsidP="00CF7067">
      <w:pPr>
        <w:rPr>
          <w:rFonts w:ascii="Times New Roman" w:hAnsi="Times New Roman" w:cs="Times New Roman"/>
        </w:rPr>
      </w:pPr>
    </w:p>
    <w:p w:rsidR="00CF7067" w:rsidRPr="000D7469" w:rsidRDefault="00CF7067" w:rsidP="00CF7067">
      <w:pPr>
        <w:rPr>
          <w:rFonts w:ascii="Times New Roman" w:hAnsi="Times New Roman" w:cs="Times New Roman"/>
        </w:rPr>
      </w:pPr>
    </w:p>
    <w:p w:rsidR="00CF7067" w:rsidRPr="000D7469" w:rsidRDefault="00CF7067" w:rsidP="00CF7067">
      <w:pPr>
        <w:rPr>
          <w:rFonts w:ascii="Times New Roman" w:hAnsi="Times New Roman" w:cs="Times New Roman"/>
        </w:rPr>
      </w:pPr>
    </w:p>
    <w:p w:rsidR="00987D77" w:rsidRDefault="00987D77">
      <w:pPr>
        <w:spacing w:before="0" w:after="200" w:line="276" w:lineRule="auto"/>
        <w:jc w:val="left"/>
        <w:rPr>
          <w:rFonts w:ascii="Times New Roman" w:hAnsi="Times New Roman" w:cs="Times New Roman"/>
          <w:b/>
          <w:sz w:val="28"/>
          <w:szCs w:val="28"/>
        </w:rPr>
      </w:pPr>
      <w:r>
        <w:br w:type="page"/>
      </w:r>
    </w:p>
    <w:p w:rsidR="00CF7067" w:rsidRPr="000D7469" w:rsidRDefault="00CF7067" w:rsidP="000D4CAB">
      <w:pPr>
        <w:pStyle w:val="Heading1"/>
      </w:pPr>
      <w:bookmarkStart w:id="122" w:name="_Toc454194758"/>
      <w:r w:rsidRPr="000D7469">
        <w:lastRenderedPageBreak/>
        <w:t>Menična izjava za dobro izvedbo pogodbenih obveznosti</w:t>
      </w:r>
      <w:bookmarkEnd w:id="122"/>
    </w:p>
    <w:p w:rsidR="00CF7067" w:rsidRPr="000D7469" w:rsidRDefault="00CF7067" w:rsidP="00CF7067">
      <w:pPr>
        <w:rPr>
          <w:rFonts w:ascii="Times New Roman" w:hAnsi="Times New Roman" w:cs="Times New Roman"/>
          <w:sz w:val="24"/>
          <w:szCs w:val="24"/>
        </w:rPr>
      </w:pPr>
      <w:r w:rsidRPr="000D7469">
        <w:rPr>
          <w:rFonts w:ascii="Times New Roman" w:hAnsi="Times New Roman" w:cs="Times New Roman"/>
          <w:sz w:val="24"/>
          <w:szCs w:val="24"/>
        </w:rPr>
        <w:tab/>
      </w:r>
    </w:p>
    <w:p w:rsidR="00CF7067" w:rsidRPr="000D7469" w:rsidRDefault="00CF7067" w:rsidP="00CF7067">
      <w:pPr>
        <w:rPr>
          <w:rFonts w:ascii="Times New Roman" w:hAnsi="Times New Roman" w:cs="Times New Roman"/>
          <w:sz w:val="24"/>
          <w:szCs w:val="24"/>
        </w:rPr>
      </w:pPr>
      <w:r w:rsidRPr="000D7469">
        <w:rPr>
          <w:rFonts w:ascii="Times New Roman" w:hAnsi="Times New Roman" w:cs="Times New Roman"/>
          <w:sz w:val="24"/>
          <w:szCs w:val="24"/>
        </w:rPr>
        <w:t>Za zavarovanje dobre izvedbe pogodbenih obveznosti za javno naročilo »</w:t>
      </w:r>
      <w:r w:rsidRPr="000D7469">
        <w:rPr>
          <w:rFonts w:ascii="Times New Roman" w:eastAsiaTheme="minorEastAsia" w:hAnsi="Times New Roman" w:cs="Times New Roman"/>
          <w:b/>
          <w:sz w:val="24"/>
          <w:szCs w:val="24"/>
        </w:rPr>
        <w:t>NAKUP LETALSKIH KART</w:t>
      </w:r>
      <w:r w:rsidRPr="000D7469">
        <w:rPr>
          <w:rFonts w:ascii="Times New Roman" w:hAnsi="Times New Roman" w:cs="Times New Roman"/>
          <w:sz w:val="24"/>
          <w:szCs w:val="24"/>
        </w:rPr>
        <w:t xml:space="preserve">« izročamo naročniku Kemijski inštitut, Hajdrihova 19, 1000 Ljubljana, eno (1) bianco menico. </w:t>
      </w:r>
    </w:p>
    <w:p w:rsidR="00CF7067" w:rsidRPr="000D7469" w:rsidRDefault="00CF7067" w:rsidP="00CF7067">
      <w:pPr>
        <w:rPr>
          <w:rFonts w:ascii="Times New Roman" w:hAnsi="Times New Roman" w:cs="Times New Roman"/>
          <w:sz w:val="24"/>
          <w:szCs w:val="24"/>
        </w:rPr>
      </w:pPr>
    </w:p>
    <w:p w:rsidR="00CF7067" w:rsidRPr="000D7469" w:rsidRDefault="00CF7067" w:rsidP="00CF7067">
      <w:pPr>
        <w:rPr>
          <w:rFonts w:ascii="Times New Roman" w:hAnsi="Times New Roman" w:cs="Times New Roman"/>
          <w:sz w:val="24"/>
          <w:szCs w:val="24"/>
        </w:rPr>
      </w:pPr>
      <w:r w:rsidRPr="000D7469">
        <w:rPr>
          <w:rFonts w:ascii="Times New Roman" w:hAnsi="Times New Roman" w:cs="Times New Roman"/>
          <w:sz w:val="24"/>
          <w:szCs w:val="24"/>
        </w:rPr>
        <w:t>Ponudnik:</w:t>
      </w:r>
    </w:p>
    <w:p w:rsidR="00CF7067" w:rsidRPr="000D7469" w:rsidRDefault="00CF7067" w:rsidP="00CF7067">
      <w:pPr>
        <w:pBdr>
          <w:bottom w:val="single" w:sz="6" w:space="1" w:color="auto"/>
        </w:pBdr>
        <w:rPr>
          <w:rFonts w:ascii="Times New Roman" w:hAnsi="Times New Roman" w:cs="Times New Roman"/>
          <w:szCs w:val="20"/>
        </w:rPr>
      </w:pPr>
    </w:p>
    <w:p w:rsidR="00CF7067" w:rsidRPr="000D7469" w:rsidRDefault="00CF7067" w:rsidP="00CF7067">
      <w:pPr>
        <w:jc w:val="center"/>
        <w:rPr>
          <w:rFonts w:ascii="Times New Roman" w:hAnsi="Times New Roman" w:cs="Times New Roman"/>
          <w:sz w:val="16"/>
          <w:szCs w:val="16"/>
        </w:rPr>
      </w:pPr>
      <w:r w:rsidRPr="000D7469">
        <w:rPr>
          <w:rFonts w:ascii="Times New Roman" w:hAnsi="Times New Roman" w:cs="Times New Roman"/>
          <w:sz w:val="16"/>
          <w:szCs w:val="16"/>
        </w:rPr>
        <w:t>(firma in sedež družbe oziroma samostojnega podjetnika)</w:t>
      </w:r>
    </w:p>
    <w:p w:rsidR="00CF7067" w:rsidRPr="000D7469" w:rsidRDefault="00CF7067" w:rsidP="00CF7067">
      <w:pPr>
        <w:rPr>
          <w:rFonts w:ascii="Times New Roman" w:hAnsi="Times New Roman" w:cs="Times New Roman"/>
          <w:sz w:val="24"/>
          <w:szCs w:val="24"/>
        </w:rPr>
      </w:pPr>
    </w:p>
    <w:p w:rsidR="00CF7067" w:rsidRPr="000D7469" w:rsidRDefault="00CF7067" w:rsidP="00CF7067">
      <w:pPr>
        <w:rPr>
          <w:rFonts w:ascii="Times New Roman" w:hAnsi="Times New Roman" w:cs="Times New Roman"/>
          <w:sz w:val="24"/>
          <w:szCs w:val="24"/>
        </w:rPr>
      </w:pPr>
      <w:r w:rsidRPr="000D7469">
        <w:rPr>
          <w:rFonts w:ascii="Times New Roman" w:hAnsi="Times New Roman" w:cs="Times New Roman"/>
          <w:sz w:val="24"/>
          <w:szCs w:val="24"/>
        </w:rPr>
        <w:t>Zakoniti zastopnik oz. pooblaščenec ponudnika:</w:t>
      </w:r>
    </w:p>
    <w:p w:rsidR="00CF7067" w:rsidRPr="000D7469" w:rsidRDefault="00CF7067" w:rsidP="00CF7067">
      <w:pPr>
        <w:pBdr>
          <w:bottom w:val="single" w:sz="6" w:space="1" w:color="auto"/>
        </w:pBdr>
        <w:rPr>
          <w:rFonts w:ascii="Times New Roman" w:hAnsi="Times New Roman" w:cs="Times New Roman"/>
          <w:szCs w:val="20"/>
        </w:rPr>
      </w:pPr>
    </w:p>
    <w:p w:rsidR="00CF7067" w:rsidRPr="000D7469" w:rsidRDefault="00CF7067" w:rsidP="00CF7067">
      <w:pPr>
        <w:rPr>
          <w:rFonts w:ascii="Times New Roman" w:hAnsi="Times New Roman" w:cs="Times New Roman"/>
          <w:sz w:val="24"/>
          <w:szCs w:val="24"/>
        </w:rPr>
      </w:pPr>
    </w:p>
    <w:p w:rsidR="00CF7067" w:rsidRPr="000D7469" w:rsidRDefault="00CF7067" w:rsidP="00CF7067">
      <w:pPr>
        <w:rPr>
          <w:rFonts w:ascii="Times New Roman" w:hAnsi="Times New Roman" w:cs="Times New Roman"/>
          <w:sz w:val="24"/>
          <w:szCs w:val="24"/>
        </w:rPr>
      </w:pPr>
      <w:r w:rsidRPr="000D7469">
        <w:rPr>
          <w:rFonts w:ascii="Times New Roman" w:hAnsi="Times New Roman" w:cs="Times New Roman"/>
          <w:sz w:val="24"/>
          <w:szCs w:val="24"/>
        </w:rPr>
        <w:t>S to izjavo pooblaščamo Kemijski inštitut, Hajdrihova 19, 1000 Ljubljana, da izpolni to bianco menico, ki je bila izročena kot zavarovanje za dobro izvedbo pogodbenih obveznosti za javni razpis za nakup letalskih vozovnic, št. JN:______ brez poprejšnjega obvestila v vseh neizpolnjenih delih za znesek 8.000,00 EUR.</w:t>
      </w:r>
    </w:p>
    <w:p w:rsidR="00CF7067" w:rsidRPr="000D7469" w:rsidRDefault="00CF7067" w:rsidP="00CF7067">
      <w:pPr>
        <w:rPr>
          <w:rFonts w:ascii="Times New Roman" w:hAnsi="Times New Roman" w:cs="Times New Roman"/>
          <w:sz w:val="24"/>
          <w:szCs w:val="24"/>
        </w:rPr>
      </w:pPr>
      <w:r w:rsidRPr="000D7469">
        <w:rPr>
          <w:rFonts w:ascii="Times New Roman" w:hAnsi="Times New Roman" w:cs="Times New Roman"/>
          <w:sz w:val="24"/>
          <w:szCs w:val="24"/>
        </w:rPr>
        <w:t>Ponudnik se odreka vsem ugovorom proti tako izpolnjeni menici in se zavezuje menico plačati, ko dospe, v gotovini.</w:t>
      </w:r>
    </w:p>
    <w:p w:rsidR="00CF7067" w:rsidRPr="000D7469" w:rsidRDefault="00CF7067" w:rsidP="00CF7067">
      <w:pPr>
        <w:rPr>
          <w:rFonts w:ascii="Times New Roman" w:hAnsi="Times New Roman" w:cs="Times New Roman"/>
          <w:sz w:val="24"/>
          <w:szCs w:val="24"/>
        </w:rPr>
      </w:pPr>
      <w:r w:rsidRPr="000D7469">
        <w:rPr>
          <w:rFonts w:ascii="Times New Roman" w:hAnsi="Times New Roman" w:cs="Times New Roman"/>
          <w:sz w:val="24"/>
          <w:szCs w:val="24"/>
        </w:rPr>
        <w:t xml:space="preserve">Menična izjava in menica je dana brez protesta, na prvi poziv in brezpogojno. Kemijski inštitut, Hajdrihova 19, 1000 Ljubljana menice ne sme trasirati. </w:t>
      </w:r>
    </w:p>
    <w:p w:rsidR="00CF7067" w:rsidRPr="000D7469" w:rsidRDefault="00CF7067" w:rsidP="00CF7067">
      <w:pPr>
        <w:rPr>
          <w:rFonts w:ascii="Times New Roman" w:hAnsi="Times New Roman" w:cs="Times New Roman"/>
          <w:sz w:val="24"/>
          <w:szCs w:val="24"/>
        </w:rPr>
      </w:pPr>
      <w:r w:rsidRPr="000D7469">
        <w:rPr>
          <w:rFonts w:ascii="Times New Roman" w:hAnsi="Times New Roman" w:cs="Times New Roman"/>
          <w:sz w:val="24"/>
          <w:szCs w:val="24"/>
        </w:rPr>
        <w:t xml:space="preserve">Kemijski inštitut, Hajdrihova 19, 1000 Ljubljana pooblaščamo, da menico domicilira pri __________________________________(pooblaščena ustanova), ki vodi naš transakcijski račun številka_____________________________________ . </w:t>
      </w:r>
    </w:p>
    <w:p w:rsidR="00CF7067" w:rsidRPr="000D7469" w:rsidRDefault="00CF7067" w:rsidP="00CF7067">
      <w:pPr>
        <w:rPr>
          <w:rFonts w:ascii="Times New Roman" w:hAnsi="Times New Roman" w:cs="Times New Roman"/>
          <w:sz w:val="24"/>
          <w:szCs w:val="24"/>
        </w:rPr>
      </w:pPr>
      <w:r w:rsidRPr="000D7469">
        <w:rPr>
          <w:rFonts w:ascii="Times New Roman" w:hAnsi="Times New Roman" w:cs="Times New Roman"/>
          <w:sz w:val="24"/>
          <w:szCs w:val="24"/>
        </w:rPr>
        <w:t>Kemijski inštitut, Hajdrihova 19, 1000 Ljubljana lahko predloži menico v izplačilo najkasneje 30 dni po poteku Okvirnega sporazuma za nakup letalskih vozovnic, sklenjenega dne _______.</w:t>
      </w:r>
    </w:p>
    <w:p w:rsidR="00CF7067" w:rsidRPr="000D7469" w:rsidRDefault="00CF7067" w:rsidP="00CF7067">
      <w:pPr>
        <w:rPr>
          <w:rFonts w:ascii="Times New Roman" w:hAnsi="Times New Roman" w:cs="Times New Roman"/>
          <w:sz w:val="24"/>
          <w:szCs w:val="24"/>
        </w:rPr>
      </w:pPr>
      <w:r w:rsidRPr="000D7469">
        <w:rPr>
          <w:rFonts w:ascii="Times New Roman" w:hAnsi="Times New Roman" w:cs="Times New Roman"/>
          <w:sz w:val="24"/>
          <w:szCs w:val="24"/>
        </w:rPr>
        <w:t xml:space="preserve">Kraj in datum: </w:t>
      </w:r>
      <w:r w:rsidRPr="000D7469">
        <w:rPr>
          <w:rFonts w:ascii="Times New Roman" w:hAnsi="Times New Roman" w:cs="Times New Roman"/>
          <w:sz w:val="24"/>
          <w:szCs w:val="24"/>
        </w:rPr>
        <w:tab/>
      </w:r>
      <w:r w:rsidRPr="000D7469">
        <w:rPr>
          <w:rFonts w:ascii="Times New Roman" w:hAnsi="Times New Roman" w:cs="Times New Roman"/>
          <w:sz w:val="24"/>
          <w:szCs w:val="24"/>
        </w:rPr>
        <w:tab/>
      </w:r>
      <w:r w:rsidRPr="000D7469">
        <w:rPr>
          <w:rFonts w:ascii="Times New Roman" w:hAnsi="Times New Roman" w:cs="Times New Roman"/>
          <w:sz w:val="24"/>
          <w:szCs w:val="24"/>
        </w:rPr>
        <w:tab/>
      </w:r>
      <w:r w:rsidRPr="000D7469">
        <w:rPr>
          <w:rFonts w:ascii="Times New Roman" w:hAnsi="Times New Roman" w:cs="Times New Roman"/>
          <w:sz w:val="24"/>
          <w:szCs w:val="24"/>
        </w:rPr>
        <w:tab/>
      </w:r>
      <w:r w:rsidRPr="000D7469">
        <w:rPr>
          <w:rFonts w:ascii="Times New Roman" w:hAnsi="Times New Roman" w:cs="Times New Roman"/>
          <w:sz w:val="24"/>
          <w:szCs w:val="24"/>
        </w:rPr>
        <w:tab/>
      </w:r>
      <w:r w:rsidRPr="000D7469">
        <w:rPr>
          <w:rFonts w:ascii="Times New Roman" w:hAnsi="Times New Roman" w:cs="Times New Roman"/>
          <w:sz w:val="24"/>
          <w:szCs w:val="24"/>
        </w:rPr>
        <w:tab/>
        <w:t>Izdajatelj menice:</w:t>
      </w:r>
    </w:p>
    <w:p w:rsidR="00CF7067" w:rsidRPr="000D7469" w:rsidRDefault="00CF7067" w:rsidP="000D4CAB">
      <w:pPr>
        <w:pStyle w:val="Heading1"/>
        <w:numPr>
          <w:ilvl w:val="0"/>
          <w:numId w:val="0"/>
        </w:numPr>
        <w:ind w:left="720"/>
      </w:pPr>
    </w:p>
    <w:p w:rsidR="00CF7067" w:rsidRPr="000D7469" w:rsidRDefault="00CF7067" w:rsidP="00CF7067">
      <w:pPr>
        <w:rPr>
          <w:rFonts w:ascii="Times New Roman" w:hAnsi="Times New Roman" w:cs="Times New Roman"/>
        </w:rPr>
      </w:pPr>
    </w:p>
    <w:p w:rsidR="00CF7067" w:rsidRPr="000D7469" w:rsidRDefault="00CF7067" w:rsidP="00CF7067">
      <w:pPr>
        <w:rPr>
          <w:rFonts w:ascii="Times New Roman" w:hAnsi="Times New Roman" w:cs="Times New Roman"/>
        </w:rPr>
      </w:pPr>
    </w:p>
    <w:p w:rsidR="00CF7067" w:rsidRPr="000D7469" w:rsidRDefault="00CF7067" w:rsidP="00CF7067">
      <w:pPr>
        <w:rPr>
          <w:rFonts w:ascii="Times New Roman" w:hAnsi="Times New Roman" w:cs="Times New Roman"/>
        </w:rPr>
      </w:pPr>
    </w:p>
    <w:p w:rsidR="00CF7067" w:rsidRPr="000D7469" w:rsidRDefault="00CF7067" w:rsidP="00CF7067">
      <w:pPr>
        <w:rPr>
          <w:rFonts w:ascii="Times New Roman" w:hAnsi="Times New Roman" w:cs="Times New Roman"/>
        </w:rPr>
      </w:pPr>
    </w:p>
    <w:p w:rsidR="00DC4F13" w:rsidRPr="000D7469" w:rsidRDefault="004E7165" w:rsidP="000D4CAB">
      <w:pPr>
        <w:pStyle w:val="Heading1"/>
      </w:pPr>
      <w:bookmarkStart w:id="123" w:name="_Ref356392521"/>
      <w:bookmarkStart w:id="124" w:name="_Ref356392558"/>
      <w:bookmarkStart w:id="125" w:name="_Toc356766297"/>
      <w:bookmarkStart w:id="126" w:name="_Toc356766508"/>
      <w:bookmarkStart w:id="127" w:name="_Toc454194759"/>
      <w:bookmarkEnd w:id="114"/>
      <w:bookmarkEnd w:id="115"/>
      <w:bookmarkEnd w:id="116"/>
      <w:r w:rsidRPr="000D7469">
        <w:lastRenderedPageBreak/>
        <w:t>Pooblastilo za pridobitev potrdila iz kazens</w:t>
      </w:r>
      <w:r w:rsidR="002C3EE1" w:rsidRPr="000D7469">
        <w:t xml:space="preserve">ke evidence za pravne </w:t>
      </w:r>
      <w:r w:rsidRPr="000D7469">
        <w:t>osebe</w:t>
      </w:r>
      <w:bookmarkEnd w:id="123"/>
      <w:bookmarkEnd w:id="124"/>
      <w:bookmarkEnd w:id="125"/>
      <w:bookmarkEnd w:id="126"/>
      <w:bookmarkEnd w:id="127"/>
    </w:p>
    <w:p w:rsidR="004E7165" w:rsidRPr="000D7469" w:rsidRDefault="004E7165" w:rsidP="00771126">
      <w:pPr>
        <w:spacing w:line="276" w:lineRule="auto"/>
        <w:jc w:val="left"/>
        <w:rPr>
          <w:rFonts w:ascii="Times New Roman" w:hAnsi="Times New Roman" w:cs="Times New Roman"/>
          <w:b/>
          <w:sz w:val="24"/>
          <w:szCs w:val="24"/>
        </w:rPr>
      </w:pPr>
    </w:p>
    <w:p w:rsidR="00DC4F13" w:rsidRPr="000D7469" w:rsidRDefault="00C2095A" w:rsidP="00771126">
      <w:pPr>
        <w:spacing w:before="0" w:after="200" w:line="276" w:lineRule="auto"/>
        <w:rPr>
          <w:rFonts w:ascii="Times New Roman" w:hAnsi="Times New Roman" w:cs="Times New Roman"/>
          <w:sz w:val="24"/>
          <w:szCs w:val="24"/>
        </w:rPr>
      </w:pPr>
      <w:r w:rsidRPr="000D7469">
        <w:rPr>
          <w:rFonts w:ascii="Times New Roman" w:hAnsi="Times New Roman" w:cs="Times New Roman"/>
          <w:sz w:val="24"/>
          <w:szCs w:val="24"/>
        </w:rPr>
        <w:t>s</w:t>
      </w:r>
      <w:r w:rsidR="00DC4F13" w:rsidRPr="000D7469">
        <w:rPr>
          <w:rFonts w:ascii="Times New Roman" w:hAnsi="Times New Roman" w:cs="Times New Roman"/>
          <w:sz w:val="24"/>
          <w:szCs w:val="24"/>
        </w:rPr>
        <w:t xml:space="preserve">podaj podpisani _________________________________________ </w:t>
      </w:r>
      <w:r w:rsidR="00777C08" w:rsidRPr="000D7469">
        <w:rPr>
          <w:rFonts w:ascii="Times New Roman" w:hAnsi="Times New Roman" w:cs="Times New Roman"/>
          <w:sz w:val="24"/>
          <w:szCs w:val="24"/>
        </w:rPr>
        <w:t>(</w:t>
      </w:r>
      <w:r w:rsidR="00DC4F13" w:rsidRPr="000D7469">
        <w:rPr>
          <w:rFonts w:ascii="Times New Roman" w:hAnsi="Times New Roman" w:cs="Times New Roman"/>
          <w:sz w:val="24"/>
          <w:szCs w:val="24"/>
        </w:rPr>
        <w:t>naziv pooblastitelja) pooblaščam</w:t>
      </w:r>
      <w:r w:rsidR="00172F08" w:rsidRPr="000D7469">
        <w:rPr>
          <w:rFonts w:ascii="Times New Roman" w:hAnsi="Times New Roman" w:cs="Times New Roman"/>
          <w:sz w:val="24"/>
          <w:szCs w:val="24"/>
        </w:rPr>
        <w:t xml:space="preserve"> naročnika</w:t>
      </w:r>
      <w:r w:rsidR="00DC4F13" w:rsidRPr="000D7469">
        <w:rPr>
          <w:rFonts w:ascii="Times New Roman" w:hAnsi="Times New Roman" w:cs="Times New Roman"/>
          <w:sz w:val="24"/>
          <w:szCs w:val="24"/>
        </w:rPr>
        <w:t>, da za potrebe</w:t>
      </w:r>
      <w:r w:rsidR="00D87301" w:rsidRPr="000D7469">
        <w:rPr>
          <w:rFonts w:ascii="Times New Roman" w:hAnsi="Times New Roman" w:cs="Times New Roman"/>
          <w:sz w:val="24"/>
          <w:szCs w:val="24"/>
        </w:rPr>
        <w:t xml:space="preserve"> </w:t>
      </w:r>
      <w:r w:rsidR="00DC4F13" w:rsidRPr="000D7469">
        <w:rPr>
          <w:rFonts w:ascii="Times New Roman" w:hAnsi="Times New Roman" w:cs="Times New Roman"/>
          <w:sz w:val="24"/>
          <w:szCs w:val="24"/>
        </w:rPr>
        <w:t xml:space="preserve">izvedbe postopka oddaje javnega </w:t>
      </w:r>
      <w:r w:rsidR="002F4836" w:rsidRPr="000D7469">
        <w:rPr>
          <w:rFonts w:ascii="Times New Roman" w:hAnsi="Times New Roman" w:cs="Times New Roman"/>
          <w:sz w:val="24"/>
          <w:szCs w:val="24"/>
        </w:rPr>
        <w:t>naročila</w:t>
      </w:r>
      <w:r w:rsidR="002C3EE1" w:rsidRPr="000D7469">
        <w:rPr>
          <w:rFonts w:ascii="Times New Roman" w:hAnsi="Times New Roman" w:cs="Times New Roman"/>
          <w:sz w:val="24"/>
          <w:szCs w:val="24"/>
        </w:rPr>
        <w:t xml:space="preserve"> </w:t>
      </w:r>
      <w:r w:rsidR="0099318E" w:rsidRPr="000D7469">
        <w:rPr>
          <w:rFonts w:ascii="Times New Roman" w:eastAsiaTheme="minorEastAsia" w:hAnsi="Times New Roman" w:cs="Times New Roman"/>
          <w:b/>
          <w:sz w:val="24"/>
          <w:szCs w:val="24"/>
        </w:rPr>
        <w:t>»</w:t>
      </w:r>
      <w:r w:rsidR="00162A17" w:rsidRPr="000D7469">
        <w:rPr>
          <w:rFonts w:ascii="Times New Roman" w:eastAsiaTheme="minorEastAsia" w:hAnsi="Times New Roman" w:cs="Times New Roman"/>
          <w:b/>
          <w:sz w:val="24"/>
          <w:szCs w:val="24"/>
        </w:rPr>
        <w:t>NAKUP LETALSKIH VOZOVNIC</w:t>
      </w:r>
      <w:r w:rsidR="0099318E" w:rsidRPr="000D7469">
        <w:rPr>
          <w:rFonts w:ascii="Times New Roman" w:eastAsiaTheme="minorEastAsia" w:hAnsi="Times New Roman" w:cs="Times New Roman"/>
          <w:b/>
          <w:sz w:val="24"/>
          <w:szCs w:val="24"/>
        </w:rPr>
        <w:t xml:space="preserve">« </w:t>
      </w:r>
      <w:r w:rsidR="002C3EE1" w:rsidRPr="000D7469">
        <w:rPr>
          <w:rFonts w:ascii="Times New Roman" w:hAnsi="Times New Roman" w:cs="Times New Roman"/>
          <w:sz w:val="24"/>
          <w:szCs w:val="24"/>
        </w:rPr>
        <w:t>p</w:t>
      </w:r>
      <w:r w:rsidR="00DC4F13" w:rsidRPr="000D7469">
        <w:rPr>
          <w:rFonts w:ascii="Times New Roman" w:hAnsi="Times New Roman" w:cs="Times New Roman"/>
          <w:sz w:val="24"/>
          <w:szCs w:val="24"/>
        </w:rPr>
        <w:t xml:space="preserve">ridobi vse potrebne podatke </w:t>
      </w:r>
      <w:r w:rsidR="00BD6DAD" w:rsidRPr="000D7469">
        <w:rPr>
          <w:rFonts w:ascii="Times New Roman" w:hAnsi="Times New Roman" w:cs="Times New Roman"/>
          <w:sz w:val="24"/>
          <w:szCs w:val="24"/>
        </w:rPr>
        <w:t>oziroma</w:t>
      </w:r>
      <w:r w:rsidR="00DC4F13" w:rsidRPr="000D7469">
        <w:rPr>
          <w:rFonts w:ascii="Times New Roman" w:hAnsi="Times New Roman" w:cs="Times New Roman"/>
          <w:sz w:val="24"/>
          <w:szCs w:val="24"/>
        </w:rPr>
        <w:t xml:space="preserve"> potrdilo iz kazenske evidence pravnih oseb Ministrstva za pravosodje. </w:t>
      </w:r>
    </w:p>
    <w:p w:rsidR="00DC4F13" w:rsidRPr="000D7469" w:rsidRDefault="00DC4F13" w:rsidP="00771126">
      <w:pPr>
        <w:spacing w:line="276" w:lineRule="auto"/>
        <w:rPr>
          <w:rFonts w:ascii="Times New Roman" w:hAnsi="Times New Roman" w:cs="Times New Roman"/>
          <w:sz w:val="24"/>
          <w:szCs w:val="24"/>
        </w:rPr>
      </w:pPr>
    </w:p>
    <w:tbl>
      <w:tblPr>
        <w:tblW w:w="9322" w:type="dxa"/>
        <w:tblLook w:val="01E0" w:firstRow="1" w:lastRow="1" w:firstColumn="1" w:lastColumn="1" w:noHBand="0" w:noVBand="0"/>
      </w:tblPr>
      <w:tblGrid>
        <w:gridCol w:w="3936"/>
        <w:gridCol w:w="5386"/>
      </w:tblGrid>
      <w:tr w:rsidR="00DD356C" w:rsidRPr="000D7469" w:rsidTr="00537DDD">
        <w:tc>
          <w:tcPr>
            <w:tcW w:w="3936" w:type="dxa"/>
            <w:shd w:val="clear" w:color="auto" w:fill="auto"/>
          </w:tcPr>
          <w:p w:rsidR="00DC4F13" w:rsidRPr="000D7469" w:rsidRDefault="00DC4F13" w:rsidP="00771126">
            <w:pPr>
              <w:spacing w:line="276" w:lineRule="auto"/>
              <w:rPr>
                <w:rFonts w:ascii="Times New Roman" w:hAnsi="Times New Roman" w:cs="Times New Roman"/>
                <w:sz w:val="24"/>
                <w:szCs w:val="24"/>
              </w:rPr>
            </w:pPr>
          </w:p>
          <w:p w:rsidR="00DC4F13" w:rsidRPr="000D7469" w:rsidRDefault="00DC4F13"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Podatki o</w:t>
            </w:r>
            <w:r w:rsidR="004E7165" w:rsidRPr="000D7469">
              <w:rPr>
                <w:rFonts w:ascii="Times New Roman" w:hAnsi="Times New Roman" w:cs="Times New Roman"/>
                <w:sz w:val="24"/>
                <w:szCs w:val="24"/>
              </w:rPr>
              <w:t xml:space="preserve"> </w:t>
            </w:r>
            <w:r w:rsidRPr="000D7469">
              <w:rPr>
                <w:rFonts w:ascii="Times New Roman" w:hAnsi="Times New Roman" w:cs="Times New Roman"/>
                <w:sz w:val="24"/>
                <w:szCs w:val="24"/>
              </w:rPr>
              <w:t>ponudniku:</w:t>
            </w:r>
          </w:p>
        </w:tc>
        <w:tc>
          <w:tcPr>
            <w:tcW w:w="5386" w:type="dxa"/>
            <w:tcBorders>
              <w:bottom w:val="single" w:sz="4" w:space="0" w:color="auto"/>
            </w:tcBorders>
            <w:shd w:val="clear" w:color="auto" w:fill="auto"/>
          </w:tcPr>
          <w:p w:rsidR="00DC4F13" w:rsidRPr="000D7469" w:rsidRDefault="00DC4F13" w:rsidP="00771126">
            <w:pPr>
              <w:spacing w:line="276" w:lineRule="auto"/>
              <w:rPr>
                <w:rFonts w:ascii="Times New Roman" w:hAnsi="Times New Roman" w:cs="Times New Roman"/>
                <w:sz w:val="24"/>
                <w:szCs w:val="24"/>
              </w:rPr>
            </w:pPr>
          </w:p>
        </w:tc>
      </w:tr>
      <w:tr w:rsidR="00DD356C" w:rsidRPr="000D7469" w:rsidTr="00537DDD">
        <w:tc>
          <w:tcPr>
            <w:tcW w:w="3936" w:type="dxa"/>
            <w:shd w:val="clear" w:color="auto" w:fill="auto"/>
          </w:tcPr>
          <w:p w:rsidR="00DC4F13" w:rsidRPr="000D7469" w:rsidRDefault="00DC4F13" w:rsidP="00771126">
            <w:pPr>
              <w:spacing w:line="276" w:lineRule="auto"/>
              <w:rPr>
                <w:rFonts w:ascii="Times New Roman" w:hAnsi="Times New Roman" w:cs="Times New Roman"/>
                <w:sz w:val="24"/>
                <w:szCs w:val="24"/>
              </w:rPr>
            </w:pPr>
          </w:p>
          <w:p w:rsidR="00DC4F13" w:rsidRPr="000D7469" w:rsidRDefault="00DC4F13"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Sedež podjetja::</w:t>
            </w:r>
          </w:p>
        </w:tc>
        <w:tc>
          <w:tcPr>
            <w:tcW w:w="5386" w:type="dxa"/>
            <w:tcBorders>
              <w:top w:val="single" w:sz="4" w:space="0" w:color="auto"/>
              <w:bottom w:val="single" w:sz="4" w:space="0" w:color="auto"/>
            </w:tcBorders>
            <w:shd w:val="clear" w:color="auto" w:fill="auto"/>
          </w:tcPr>
          <w:p w:rsidR="00DC4F13" w:rsidRPr="000D7469" w:rsidRDefault="00DC4F13" w:rsidP="00771126">
            <w:pPr>
              <w:spacing w:line="276" w:lineRule="auto"/>
              <w:rPr>
                <w:rFonts w:ascii="Times New Roman" w:hAnsi="Times New Roman" w:cs="Times New Roman"/>
                <w:sz w:val="24"/>
                <w:szCs w:val="24"/>
              </w:rPr>
            </w:pPr>
          </w:p>
        </w:tc>
      </w:tr>
      <w:tr w:rsidR="00DD356C" w:rsidRPr="000D7469" w:rsidTr="00537DDD">
        <w:tc>
          <w:tcPr>
            <w:tcW w:w="3936" w:type="dxa"/>
            <w:shd w:val="clear" w:color="auto" w:fill="auto"/>
          </w:tcPr>
          <w:p w:rsidR="00DC4F13" w:rsidRPr="000D7469" w:rsidRDefault="00DC4F13" w:rsidP="00771126">
            <w:pPr>
              <w:spacing w:line="276" w:lineRule="auto"/>
              <w:rPr>
                <w:rFonts w:ascii="Times New Roman" w:hAnsi="Times New Roman" w:cs="Times New Roman"/>
                <w:sz w:val="24"/>
                <w:szCs w:val="24"/>
              </w:rPr>
            </w:pPr>
          </w:p>
          <w:p w:rsidR="00DC4F13" w:rsidRPr="000D7469" w:rsidRDefault="00DC4F13"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Občina sedeža podjetja:</w:t>
            </w:r>
          </w:p>
        </w:tc>
        <w:tc>
          <w:tcPr>
            <w:tcW w:w="5386" w:type="dxa"/>
            <w:tcBorders>
              <w:top w:val="single" w:sz="4" w:space="0" w:color="auto"/>
              <w:bottom w:val="single" w:sz="4" w:space="0" w:color="auto"/>
            </w:tcBorders>
            <w:shd w:val="clear" w:color="auto" w:fill="auto"/>
          </w:tcPr>
          <w:p w:rsidR="00DC4F13" w:rsidRPr="000D7469" w:rsidRDefault="00DC4F13" w:rsidP="00771126">
            <w:pPr>
              <w:spacing w:line="276" w:lineRule="auto"/>
              <w:rPr>
                <w:rFonts w:ascii="Times New Roman" w:hAnsi="Times New Roman" w:cs="Times New Roman"/>
                <w:sz w:val="24"/>
                <w:szCs w:val="24"/>
              </w:rPr>
            </w:pPr>
          </w:p>
        </w:tc>
      </w:tr>
      <w:tr w:rsidR="00DD356C" w:rsidRPr="000D7469" w:rsidTr="00537DDD">
        <w:tc>
          <w:tcPr>
            <w:tcW w:w="3936" w:type="dxa"/>
            <w:shd w:val="clear" w:color="auto" w:fill="auto"/>
          </w:tcPr>
          <w:p w:rsidR="00DC4F13" w:rsidRPr="000D7469" w:rsidRDefault="00DC4F13" w:rsidP="00771126">
            <w:pPr>
              <w:spacing w:line="276" w:lineRule="auto"/>
              <w:rPr>
                <w:rFonts w:ascii="Times New Roman" w:hAnsi="Times New Roman" w:cs="Times New Roman"/>
                <w:sz w:val="24"/>
                <w:szCs w:val="24"/>
              </w:rPr>
            </w:pPr>
          </w:p>
          <w:p w:rsidR="00DC4F13" w:rsidRPr="000D7469" w:rsidRDefault="00DC4F13"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Številka vpisa v sodni register </w:t>
            </w:r>
            <w:r w:rsidR="00777C08" w:rsidRPr="000D7469">
              <w:rPr>
                <w:rFonts w:ascii="Times New Roman" w:hAnsi="Times New Roman" w:cs="Times New Roman"/>
                <w:sz w:val="24"/>
                <w:szCs w:val="24"/>
              </w:rPr>
              <w:t>(</w:t>
            </w:r>
            <w:r w:rsidRPr="000D7469">
              <w:rPr>
                <w:rFonts w:ascii="Times New Roman" w:hAnsi="Times New Roman" w:cs="Times New Roman"/>
                <w:sz w:val="24"/>
                <w:szCs w:val="24"/>
              </w:rPr>
              <w:t>št. vložka):</w:t>
            </w:r>
          </w:p>
        </w:tc>
        <w:tc>
          <w:tcPr>
            <w:tcW w:w="5386" w:type="dxa"/>
            <w:tcBorders>
              <w:top w:val="single" w:sz="4" w:space="0" w:color="auto"/>
              <w:bottom w:val="single" w:sz="4" w:space="0" w:color="auto"/>
            </w:tcBorders>
            <w:shd w:val="clear" w:color="auto" w:fill="auto"/>
          </w:tcPr>
          <w:p w:rsidR="00DC4F13" w:rsidRPr="000D7469" w:rsidRDefault="00DC4F13" w:rsidP="00771126">
            <w:pPr>
              <w:spacing w:line="276" w:lineRule="auto"/>
              <w:rPr>
                <w:rFonts w:ascii="Times New Roman" w:hAnsi="Times New Roman" w:cs="Times New Roman"/>
                <w:sz w:val="24"/>
                <w:szCs w:val="24"/>
              </w:rPr>
            </w:pPr>
          </w:p>
        </w:tc>
      </w:tr>
      <w:tr w:rsidR="00DD356C" w:rsidRPr="000D7469" w:rsidTr="00537DDD">
        <w:tc>
          <w:tcPr>
            <w:tcW w:w="3936" w:type="dxa"/>
            <w:shd w:val="clear" w:color="auto" w:fill="auto"/>
          </w:tcPr>
          <w:p w:rsidR="00DC4F13" w:rsidRPr="000D7469" w:rsidRDefault="00DC4F13"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Matična številka podjetja:</w:t>
            </w:r>
          </w:p>
        </w:tc>
        <w:tc>
          <w:tcPr>
            <w:tcW w:w="5386" w:type="dxa"/>
            <w:tcBorders>
              <w:top w:val="single" w:sz="4" w:space="0" w:color="auto"/>
              <w:bottom w:val="single" w:sz="4" w:space="0" w:color="auto"/>
            </w:tcBorders>
            <w:shd w:val="clear" w:color="auto" w:fill="auto"/>
          </w:tcPr>
          <w:p w:rsidR="00DC4F13" w:rsidRPr="000D7469" w:rsidRDefault="00DC4F13" w:rsidP="00771126">
            <w:pPr>
              <w:spacing w:line="276" w:lineRule="auto"/>
              <w:rPr>
                <w:rFonts w:ascii="Times New Roman" w:hAnsi="Times New Roman" w:cs="Times New Roman"/>
                <w:sz w:val="24"/>
                <w:szCs w:val="24"/>
              </w:rPr>
            </w:pPr>
          </w:p>
        </w:tc>
      </w:tr>
    </w:tbl>
    <w:p w:rsidR="00DC4F13" w:rsidRPr="000D7469" w:rsidRDefault="00DC4F13" w:rsidP="00771126">
      <w:pPr>
        <w:spacing w:line="276" w:lineRule="auto"/>
        <w:rPr>
          <w:rFonts w:ascii="Times New Roman" w:hAnsi="Times New Roman" w:cs="Times New Roman"/>
          <w:sz w:val="24"/>
          <w:szCs w:val="24"/>
        </w:rPr>
      </w:pPr>
    </w:p>
    <w:p w:rsidR="003A33A4" w:rsidRPr="000D7469" w:rsidRDefault="003A33A4" w:rsidP="00771126">
      <w:pPr>
        <w:spacing w:line="276" w:lineRule="auto"/>
        <w:rPr>
          <w:rFonts w:ascii="Times New Roman" w:hAnsi="Times New Roman" w:cs="Times New Roman"/>
          <w:sz w:val="24"/>
          <w:szCs w:val="24"/>
        </w:rPr>
      </w:pPr>
    </w:p>
    <w:p w:rsidR="000E1F0F" w:rsidRPr="000D7469" w:rsidRDefault="00C7042B"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Kraj in datum:</w:t>
      </w:r>
      <w:r w:rsidRPr="000D7469">
        <w:rPr>
          <w:rFonts w:ascii="Times New Roman" w:hAnsi="Times New Roman" w:cs="Times New Roman"/>
          <w:sz w:val="24"/>
          <w:szCs w:val="24"/>
        </w:rPr>
        <w:tab/>
      </w:r>
      <w:r w:rsidRPr="000D7469">
        <w:rPr>
          <w:rFonts w:ascii="Times New Roman" w:hAnsi="Times New Roman" w:cs="Times New Roman"/>
          <w:sz w:val="24"/>
          <w:szCs w:val="24"/>
        </w:rPr>
        <w:tab/>
      </w:r>
      <w:r w:rsidRPr="000D7469">
        <w:rPr>
          <w:rFonts w:ascii="Times New Roman" w:hAnsi="Times New Roman" w:cs="Times New Roman"/>
          <w:sz w:val="24"/>
          <w:szCs w:val="24"/>
        </w:rPr>
        <w:tab/>
      </w:r>
      <w:r w:rsidRPr="000D7469">
        <w:rPr>
          <w:rFonts w:ascii="Times New Roman" w:hAnsi="Times New Roman" w:cs="Times New Roman"/>
          <w:sz w:val="24"/>
          <w:szCs w:val="24"/>
        </w:rPr>
        <w:tab/>
      </w:r>
      <w:r w:rsidRPr="000D7469">
        <w:rPr>
          <w:rFonts w:ascii="Times New Roman" w:hAnsi="Times New Roman" w:cs="Times New Roman"/>
          <w:sz w:val="24"/>
          <w:szCs w:val="24"/>
        </w:rPr>
        <w:tab/>
      </w:r>
      <w:r w:rsidRPr="000D7469">
        <w:rPr>
          <w:rFonts w:ascii="Times New Roman" w:hAnsi="Times New Roman" w:cs="Times New Roman"/>
          <w:sz w:val="24"/>
          <w:szCs w:val="24"/>
        </w:rPr>
        <w:tab/>
      </w:r>
      <w:r w:rsidRPr="000D7469">
        <w:rPr>
          <w:rFonts w:ascii="Times New Roman" w:hAnsi="Times New Roman" w:cs="Times New Roman"/>
          <w:sz w:val="24"/>
          <w:szCs w:val="24"/>
        </w:rPr>
        <w:tab/>
        <w:t>Ponudnik:</w:t>
      </w:r>
    </w:p>
    <w:p w:rsidR="00DE3EC5" w:rsidRPr="000D7469" w:rsidRDefault="00C7042B"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ab/>
      </w:r>
      <w:r w:rsidRPr="000D7469">
        <w:rPr>
          <w:rFonts w:ascii="Times New Roman" w:hAnsi="Times New Roman" w:cs="Times New Roman"/>
          <w:sz w:val="24"/>
          <w:szCs w:val="24"/>
        </w:rPr>
        <w:tab/>
      </w:r>
      <w:r w:rsidRPr="000D7469">
        <w:rPr>
          <w:rFonts w:ascii="Times New Roman" w:hAnsi="Times New Roman" w:cs="Times New Roman"/>
          <w:sz w:val="24"/>
          <w:szCs w:val="24"/>
        </w:rPr>
        <w:tab/>
      </w:r>
      <w:r w:rsidRPr="000D7469">
        <w:rPr>
          <w:rFonts w:ascii="Times New Roman" w:hAnsi="Times New Roman" w:cs="Times New Roman"/>
          <w:sz w:val="24"/>
          <w:szCs w:val="24"/>
        </w:rPr>
        <w:tab/>
      </w:r>
      <w:r w:rsidRPr="000D7469">
        <w:rPr>
          <w:rFonts w:ascii="Times New Roman" w:hAnsi="Times New Roman" w:cs="Times New Roman"/>
          <w:sz w:val="24"/>
          <w:szCs w:val="24"/>
        </w:rPr>
        <w:tab/>
      </w:r>
      <w:r w:rsidRPr="000D7469">
        <w:rPr>
          <w:rFonts w:ascii="Times New Roman" w:hAnsi="Times New Roman" w:cs="Times New Roman"/>
          <w:sz w:val="24"/>
          <w:szCs w:val="24"/>
        </w:rPr>
        <w:tab/>
      </w:r>
      <w:r w:rsidRPr="000D7469">
        <w:rPr>
          <w:rFonts w:ascii="Times New Roman" w:hAnsi="Times New Roman" w:cs="Times New Roman"/>
          <w:sz w:val="24"/>
          <w:szCs w:val="24"/>
        </w:rPr>
        <w:tab/>
      </w:r>
      <w:r w:rsidRPr="000D7469">
        <w:rPr>
          <w:rFonts w:ascii="Times New Roman" w:hAnsi="Times New Roman" w:cs="Times New Roman"/>
          <w:sz w:val="24"/>
          <w:szCs w:val="24"/>
        </w:rPr>
        <w:tab/>
        <w:t>(žig in podpis)</w:t>
      </w:r>
      <w:bookmarkStart w:id="128" w:name="_Toc355961243"/>
      <w:bookmarkStart w:id="129" w:name="_Toc355961244"/>
      <w:bookmarkStart w:id="130" w:name="_Ref356392530"/>
      <w:bookmarkStart w:id="131" w:name="_Ref356392563"/>
      <w:bookmarkEnd w:id="128"/>
      <w:bookmarkEnd w:id="129"/>
      <w:r w:rsidR="00FC56B1" w:rsidRPr="000D7469">
        <w:rPr>
          <w:rFonts w:ascii="Times New Roman" w:hAnsi="Times New Roman" w:cs="Times New Roman"/>
          <w:sz w:val="24"/>
          <w:szCs w:val="24"/>
        </w:rPr>
        <w:t xml:space="preserve">           </w:t>
      </w:r>
    </w:p>
    <w:p w:rsidR="00DE3EC5" w:rsidRPr="000D7469" w:rsidRDefault="00DE3EC5" w:rsidP="00771126">
      <w:pPr>
        <w:spacing w:line="276" w:lineRule="auto"/>
        <w:rPr>
          <w:rFonts w:ascii="Times New Roman" w:hAnsi="Times New Roman" w:cs="Times New Roman"/>
          <w:sz w:val="24"/>
          <w:szCs w:val="24"/>
        </w:rPr>
      </w:pPr>
    </w:p>
    <w:p w:rsidR="00DE3EC5" w:rsidRPr="000D7469" w:rsidRDefault="00DE3EC5" w:rsidP="00771126">
      <w:pPr>
        <w:spacing w:line="276" w:lineRule="auto"/>
        <w:rPr>
          <w:rFonts w:ascii="Times New Roman" w:hAnsi="Times New Roman" w:cs="Times New Roman"/>
          <w:sz w:val="24"/>
          <w:szCs w:val="24"/>
        </w:rPr>
      </w:pPr>
    </w:p>
    <w:p w:rsidR="00DE3EC5" w:rsidRPr="000D7469" w:rsidRDefault="00DE3EC5" w:rsidP="00771126">
      <w:pPr>
        <w:spacing w:line="276" w:lineRule="auto"/>
        <w:rPr>
          <w:rFonts w:ascii="Times New Roman" w:hAnsi="Times New Roman" w:cs="Times New Roman"/>
          <w:sz w:val="24"/>
          <w:szCs w:val="24"/>
        </w:rPr>
      </w:pPr>
    </w:p>
    <w:p w:rsidR="00DE3EC5" w:rsidRPr="000D7469" w:rsidRDefault="00DE3EC5" w:rsidP="00771126">
      <w:pPr>
        <w:spacing w:line="276" w:lineRule="auto"/>
        <w:rPr>
          <w:rFonts w:ascii="Times New Roman" w:hAnsi="Times New Roman" w:cs="Times New Roman"/>
          <w:sz w:val="24"/>
          <w:szCs w:val="24"/>
        </w:rPr>
      </w:pPr>
    </w:p>
    <w:p w:rsidR="00961F2E" w:rsidRPr="000D7469" w:rsidRDefault="00FC56B1"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                                     </w:t>
      </w:r>
      <w:r w:rsidR="00C7042B" w:rsidRPr="000D7469">
        <w:rPr>
          <w:rFonts w:ascii="Times New Roman" w:hAnsi="Times New Roman" w:cs="Times New Roman"/>
          <w:sz w:val="24"/>
          <w:szCs w:val="24"/>
        </w:rPr>
        <w:t xml:space="preserve">                           </w:t>
      </w:r>
      <w:r w:rsidRPr="000D7469">
        <w:rPr>
          <w:rFonts w:ascii="Times New Roman" w:hAnsi="Times New Roman" w:cs="Times New Roman"/>
          <w:sz w:val="24"/>
          <w:szCs w:val="24"/>
        </w:rPr>
        <w:t xml:space="preserve">                </w:t>
      </w:r>
      <w:r w:rsidR="004E0E2A" w:rsidRPr="000D7469">
        <w:rPr>
          <w:rFonts w:ascii="Times New Roman" w:hAnsi="Times New Roman" w:cs="Times New Roman"/>
          <w:sz w:val="24"/>
          <w:szCs w:val="24"/>
        </w:rPr>
        <w:t xml:space="preserve">             </w:t>
      </w:r>
    </w:p>
    <w:p w:rsidR="00DC4F13" w:rsidRPr="000D7469" w:rsidRDefault="00DC4F13" w:rsidP="000D4CAB">
      <w:pPr>
        <w:pStyle w:val="Heading1"/>
      </w:pPr>
      <w:bookmarkStart w:id="132" w:name="_Toc356766299"/>
      <w:bookmarkStart w:id="133" w:name="_Toc356766510"/>
      <w:bookmarkStart w:id="134" w:name="_Toc454194760"/>
      <w:r w:rsidRPr="000D7469">
        <w:lastRenderedPageBreak/>
        <w:t xml:space="preserve">Pooblastilo za pridobitev potrdila </w:t>
      </w:r>
      <w:r w:rsidR="002C3EE1" w:rsidRPr="000D7469">
        <w:t xml:space="preserve">iz kazenske evidence za fizične </w:t>
      </w:r>
      <w:r w:rsidRPr="000D7469">
        <w:t>osebe</w:t>
      </w:r>
      <w:r w:rsidR="00A428A9" w:rsidRPr="000D7469">
        <w:rPr>
          <w:vertAlign w:val="superscript"/>
        </w:rPr>
        <w:footnoteReference w:id="4"/>
      </w:r>
      <w:bookmarkEnd w:id="130"/>
      <w:bookmarkEnd w:id="131"/>
      <w:bookmarkEnd w:id="132"/>
      <w:bookmarkEnd w:id="133"/>
      <w:bookmarkEnd w:id="134"/>
    </w:p>
    <w:p w:rsidR="00921070" w:rsidRPr="000D7469" w:rsidRDefault="00921070" w:rsidP="00771126">
      <w:pPr>
        <w:spacing w:before="0" w:after="200" w:line="276" w:lineRule="auto"/>
        <w:rPr>
          <w:rFonts w:ascii="Times New Roman" w:hAnsi="Times New Roman" w:cs="Times New Roman"/>
          <w:sz w:val="24"/>
          <w:szCs w:val="24"/>
        </w:rPr>
      </w:pPr>
    </w:p>
    <w:p w:rsidR="00A428A9" w:rsidRPr="000D7469" w:rsidRDefault="00DC4F13" w:rsidP="00771126">
      <w:pPr>
        <w:spacing w:before="0" w:after="200" w:line="276" w:lineRule="auto"/>
        <w:rPr>
          <w:rFonts w:ascii="Times New Roman" w:eastAsia="Arial Unicode MS" w:hAnsi="Times New Roman" w:cs="Times New Roman"/>
          <w:sz w:val="24"/>
          <w:szCs w:val="24"/>
        </w:rPr>
      </w:pPr>
      <w:r w:rsidRPr="000D7469">
        <w:rPr>
          <w:rFonts w:ascii="Times New Roman" w:hAnsi="Times New Roman" w:cs="Times New Roman"/>
          <w:sz w:val="24"/>
          <w:szCs w:val="24"/>
        </w:rPr>
        <w:t>Spodaj podpisani</w:t>
      </w:r>
      <w:r w:rsidR="00D87301" w:rsidRPr="000D7469">
        <w:rPr>
          <w:rFonts w:ascii="Times New Roman" w:hAnsi="Times New Roman" w:cs="Times New Roman"/>
          <w:sz w:val="24"/>
          <w:szCs w:val="24"/>
        </w:rPr>
        <w:t xml:space="preserve"> </w:t>
      </w:r>
      <w:r w:rsidRPr="000D7469">
        <w:rPr>
          <w:rFonts w:ascii="Times New Roman" w:hAnsi="Times New Roman" w:cs="Times New Roman"/>
          <w:sz w:val="24"/>
          <w:szCs w:val="24"/>
        </w:rPr>
        <w:t xml:space="preserve">_________________________________________ </w:t>
      </w:r>
      <w:r w:rsidR="00777C08" w:rsidRPr="000D7469">
        <w:rPr>
          <w:rFonts w:ascii="Times New Roman" w:hAnsi="Times New Roman" w:cs="Times New Roman"/>
          <w:sz w:val="24"/>
          <w:szCs w:val="24"/>
        </w:rPr>
        <w:t>(</w:t>
      </w:r>
      <w:r w:rsidRPr="000D7469">
        <w:rPr>
          <w:rFonts w:ascii="Times New Roman" w:hAnsi="Times New Roman" w:cs="Times New Roman"/>
          <w:sz w:val="24"/>
          <w:szCs w:val="24"/>
        </w:rPr>
        <w:t>naziv pooblastitelja) pooblaščam</w:t>
      </w:r>
      <w:r w:rsidR="00172F08" w:rsidRPr="000D7469">
        <w:rPr>
          <w:rFonts w:ascii="Times New Roman" w:hAnsi="Times New Roman" w:cs="Times New Roman"/>
          <w:sz w:val="24"/>
          <w:szCs w:val="24"/>
        </w:rPr>
        <w:t xml:space="preserve"> naročnika</w:t>
      </w:r>
      <w:r w:rsidRPr="000D7469">
        <w:rPr>
          <w:rFonts w:ascii="Times New Roman" w:hAnsi="Times New Roman" w:cs="Times New Roman"/>
          <w:sz w:val="24"/>
          <w:szCs w:val="24"/>
        </w:rPr>
        <w:t xml:space="preserve">, da za potrebe preverjanja izpolnjevanja pogojev osnovne sposobnosti v postopku oddaje javnega naročila </w:t>
      </w:r>
      <w:r w:rsidR="0099318E" w:rsidRPr="000D7469">
        <w:rPr>
          <w:rFonts w:ascii="Times New Roman" w:eastAsiaTheme="minorEastAsia" w:hAnsi="Times New Roman" w:cs="Times New Roman"/>
          <w:b/>
          <w:sz w:val="24"/>
          <w:szCs w:val="24"/>
        </w:rPr>
        <w:t>»</w:t>
      </w:r>
      <w:r w:rsidR="00162A17" w:rsidRPr="000D7469">
        <w:rPr>
          <w:rFonts w:ascii="Times New Roman" w:eastAsiaTheme="minorEastAsia" w:hAnsi="Times New Roman" w:cs="Times New Roman"/>
          <w:b/>
          <w:sz w:val="24"/>
          <w:szCs w:val="24"/>
        </w:rPr>
        <w:t>NAKUP LETALSKIH VOZOVNIC</w:t>
      </w:r>
      <w:r w:rsidR="0099318E" w:rsidRPr="000D7469">
        <w:rPr>
          <w:rFonts w:ascii="Times New Roman" w:eastAsiaTheme="minorEastAsia" w:hAnsi="Times New Roman" w:cs="Times New Roman"/>
          <w:b/>
          <w:sz w:val="24"/>
          <w:szCs w:val="24"/>
        </w:rPr>
        <w:t xml:space="preserve">« </w:t>
      </w:r>
      <w:r w:rsidR="00A428A9" w:rsidRPr="000D7469">
        <w:rPr>
          <w:rFonts w:ascii="Times New Roman" w:eastAsia="Arial Unicode MS" w:hAnsi="Times New Roman" w:cs="Times New Roman"/>
          <w:sz w:val="24"/>
          <w:szCs w:val="24"/>
        </w:rPr>
        <w:t xml:space="preserve">pridobi vse potrebne podatke </w:t>
      </w:r>
      <w:r w:rsidR="00BD6DAD" w:rsidRPr="000D7469">
        <w:rPr>
          <w:rFonts w:ascii="Times New Roman" w:eastAsia="Arial Unicode MS" w:hAnsi="Times New Roman" w:cs="Times New Roman"/>
          <w:sz w:val="24"/>
          <w:szCs w:val="24"/>
        </w:rPr>
        <w:t>oziroma</w:t>
      </w:r>
      <w:r w:rsidR="00A428A9" w:rsidRPr="000D7469">
        <w:rPr>
          <w:rFonts w:ascii="Times New Roman" w:eastAsia="Arial Unicode MS" w:hAnsi="Times New Roman" w:cs="Times New Roman"/>
          <w:sz w:val="24"/>
          <w:szCs w:val="24"/>
        </w:rPr>
        <w:t xml:space="preserve"> potrdilo iz kazenske evidence fizičnih oseb Ministrstva za pravosodje. </w:t>
      </w:r>
    </w:p>
    <w:tbl>
      <w:tblPr>
        <w:tblW w:w="0" w:type="auto"/>
        <w:tblLook w:val="01E0" w:firstRow="1" w:lastRow="1" w:firstColumn="1" w:lastColumn="1" w:noHBand="0" w:noVBand="0"/>
      </w:tblPr>
      <w:tblGrid>
        <w:gridCol w:w="3227"/>
        <w:gridCol w:w="5977"/>
      </w:tblGrid>
      <w:tr w:rsidR="00DD356C" w:rsidRPr="000D7469" w:rsidTr="00BD6DAD">
        <w:trPr>
          <w:trHeight w:val="481"/>
        </w:trPr>
        <w:tc>
          <w:tcPr>
            <w:tcW w:w="3227" w:type="dxa"/>
            <w:shd w:val="clear" w:color="auto" w:fill="auto"/>
            <w:vAlign w:val="bottom"/>
          </w:tcPr>
          <w:p w:rsidR="00DC4F13" w:rsidRPr="000D7469" w:rsidRDefault="004D34C8" w:rsidP="00771126">
            <w:pPr>
              <w:spacing w:line="276" w:lineRule="auto"/>
              <w:jc w:val="left"/>
              <w:rPr>
                <w:rFonts w:ascii="Times New Roman" w:hAnsi="Times New Roman" w:cs="Times New Roman"/>
                <w:sz w:val="24"/>
                <w:szCs w:val="24"/>
              </w:rPr>
            </w:pPr>
            <w:r w:rsidRPr="000D7469">
              <w:rPr>
                <w:rFonts w:ascii="Times New Roman" w:hAnsi="Times New Roman" w:cs="Times New Roman"/>
                <w:sz w:val="24"/>
                <w:szCs w:val="24"/>
              </w:rPr>
              <w:t>Ime in priimek zakonitega zastopnika:</w:t>
            </w:r>
          </w:p>
        </w:tc>
        <w:tc>
          <w:tcPr>
            <w:tcW w:w="5977" w:type="dxa"/>
            <w:tcBorders>
              <w:bottom w:val="single" w:sz="4" w:space="0" w:color="auto"/>
            </w:tcBorders>
            <w:shd w:val="clear" w:color="auto" w:fill="auto"/>
          </w:tcPr>
          <w:p w:rsidR="005F5DF1" w:rsidRPr="000D7469" w:rsidRDefault="005F5DF1" w:rsidP="00771126">
            <w:pPr>
              <w:spacing w:line="276" w:lineRule="auto"/>
              <w:rPr>
                <w:rFonts w:ascii="Times New Roman" w:hAnsi="Times New Roman" w:cs="Times New Roman"/>
                <w:sz w:val="24"/>
                <w:szCs w:val="24"/>
              </w:rPr>
            </w:pPr>
          </w:p>
        </w:tc>
      </w:tr>
      <w:tr w:rsidR="00DD356C" w:rsidRPr="000D7469" w:rsidTr="00BD6DAD">
        <w:tc>
          <w:tcPr>
            <w:tcW w:w="3227" w:type="dxa"/>
            <w:shd w:val="clear" w:color="auto" w:fill="auto"/>
            <w:vAlign w:val="bottom"/>
          </w:tcPr>
          <w:p w:rsidR="005F5DF1" w:rsidRPr="000D7469" w:rsidRDefault="004D34C8" w:rsidP="00771126">
            <w:pPr>
              <w:spacing w:line="276" w:lineRule="auto"/>
              <w:jc w:val="left"/>
              <w:rPr>
                <w:rFonts w:ascii="Times New Roman" w:hAnsi="Times New Roman" w:cs="Times New Roman"/>
                <w:sz w:val="24"/>
                <w:szCs w:val="24"/>
              </w:rPr>
            </w:pPr>
            <w:r w:rsidRPr="000D7469">
              <w:rPr>
                <w:rFonts w:ascii="Times New Roman" w:hAnsi="Times New Roman" w:cs="Times New Roman"/>
                <w:sz w:val="24"/>
                <w:szCs w:val="24"/>
              </w:rPr>
              <w:t>EMŠO:</w:t>
            </w:r>
          </w:p>
        </w:tc>
        <w:tc>
          <w:tcPr>
            <w:tcW w:w="5977" w:type="dxa"/>
            <w:tcBorders>
              <w:bottom w:val="single" w:sz="4" w:space="0" w:color="auto"/>
            </w:tcBorders>
            <w:shd w:val="clear" w:color="auto" w:fill="auto"/>
          </w:tcPr>
          <w:p w:rsidR="005F5DF1" w:rsidRPr="000D7469" w:rsidRDefault="005F5DF1" w:rsidP="00771126">
            <w:pPr>
              <w:spacing w:line="276" w:lineRule="auto"/>
              <w:rPr>
                <w:rFonts w:ascii="Times New Roman" w:hAnsi="Times New Roman" w:cs="Times New Roman"/>
                <w:sz w:val="24"/>
                <w:szCs w:val="24"/>
              </w:rPr>
            </w:pPr>
          </w:p>
        </w:tc>
      </w:tr>
      <w:tr w:rsidR="00DD356C" w:rsidRPr="000D7469" w:rsidTr="00BD6DAD">
        <w:tc>
          <w:tcPr>
            <w:tcW w:w="3227" w:type="dxa"/>
            <w:shd w:val="clear" w:color="auto" w:fill="auto"/>
            <w:vAlign w:val="bottom"/>
          </w:tcPr>
          <w:p w:rsidR="00DC4F13" w:rsidRPr="000D7469" w:rsidRDefault="004D34C8" w:rsidP="00771126">
            <w:pPr>
              <w:spacing w:line="276" w:lineRule="auto"/>
              <w:jc w:val="left"/>
              <w:rPr>
                <w:rFonts w:ascii="Times New Roman" w:hAnsi="Times New Roman" w:cs="Times New Roman"/>
                <w:sz w:val="24"/>
                <w:szCs w:val="24"/>
              </w:rPr>
            </w:pPr>
            <w:r w:rsidRPr="000D7469">
              <w:rPr>
                <w:rFonts w:ascii="Times New Roman" w:hAnsi="Times New Roman" w:cs="Times New Roman"/>
                <w:sz w:val="24"/>
                <w:szCs w:val="24"/>
              </w:rPr>
              <w:t>Datum rojstva:</w:t>
            </w:r>
          </w:p>
        </w:tc>
        <w:tc>
          <w:tcPr>
            <w:tcW w:w="5977" w:type="dxa"/>
            <w:tcBorders>
              <w:top w:val="single" w:sz="4" w:space="0" w:color="auto"/>
              <w:bottom w:val="single" w:sz="4" w:space="0" w:color="auto"/>
            </w:tcBorders>
            <w:shd w:val="clear" w:color="auto" w:fill="auto"/>
          </w:tcPr>
          <w:p w:rsidR="00DC4F13" w:rsidRPr="000D7469" w:rsidRDefault="00DC4F13" w:rsidP="00771126">
            <w:pPr>
              <w:spacing w:line="276" w:lineRule="auto"/>
              <w:rPr>
                <w:rFonts w:ascii="Times New Roman" w:hAnsi="Times New Roman" w:cs="Times New Roman"/>
                <w:sz w:val="24"/>
                <w:szCs w:val="24"/>
              </w:rPr>
            </w:pPr>
          </w:p>
        </w:tc>
      </w:tr>
      <w:tr w:rsidR="00DD356C" w:rsidRPr="000D7469" w:rsidTr="00BD6DAD">
        <w:tc>
          <w:tcPr>
            <w:tcW w:w="3227" w:type="dxa"/>
            <w:shd w:val="clear" w:color="auto" w:fill="auto"/>
            <w:vAlign w:val="bottom"/>
          </w:tcPr>
          <w:p w:rsidR="00DC4F13" w:rsidRPr="000D7469" w:rsidRDefault="004D34C8" w:rsidP="00771126">
            <w:pPr>
              <w:spacing w:line="276" w:lineRule="auto"/>
              <w:jc w:val="left"/>
              <w:rPr>
                <w:rFonts w:ascii="Times New Roman" w:hAnsi="Times New Roman" w:cs="Times New Roman"/>
                <w:sz w:val="24"/>
                <w:szCs w:val="24"/>
              </w:rPr>
            </w:pPr>
            <w:r w:rsidRPr="000D7469">
              <w:rPr>
                <w:rFonts w:ascii="Times New Roman" w:hAnsi="Times New Roman" w:cs="Times New Roman"/>
                <w:sz w:val="24"/>
                <w:szCs w:val="24"/>
              </w:rPr>
              <w:t>Kraj rojstva:</w:t>
            </w:r>
          </w:p>
        </w:tc>
        <w:tc>
          <w:tcPr>
            <w:tcW w:w="5977" w:type="dxa"/>
            <w:tcBorders>
              <w:top w:val="single" w:sz="4" w:space="0" w:color="auto"/>
              <w:bottom w:val="single" w:sz="4" w:space="0" w:color="auto"/>
            </w:tcBorders>
            <w:shd w:val="clear" w:color="auto" w:fill="auto"/>
          </w:tcPr>
          <w:p w:rsidR="00DC4F13" w:rsidRPr="000D7469" w:rsidRDefault="00DC4F13" w:rsidP="00771126">
            <w:pPr>
              <w:spacing w:line="276" w:lineRule="auto"/>
              <w:rPr>
                <w:rFonts w:ascii="Times New Roman" w:hAnsi="Times New Roman" w:cs="Times New Roman"/>
                <w:sz w:val="24"/>
                <w:szCs w:val="24"/>
              </w:rPr>
            </w:pPr>
          </w:p>
        </w:tc>
      </w:tr>
      <w:tr w:rsidR="00DD356C" w:rsidRPr="000D7469" w:rsidTr="00BD6DAD">
        <w:tc>
          <w:tcPr>
            <w:tcW w:w="3227" w:type="dxa"/>
            <w:shd w:val="clear" w:color="auto" w:fill="auto"/>
            <w:vAlign w:val="bottom"/>
          </w:tcPr>
          <w:p w:rsidR="00DC4F13" w:rsidRPr="000D7469" w:rsidRDefault="004D34C8" w:rsidP="00771126">
            <w:pPr>
              <w:spacing w:line="276" w:lineRule="auto"/>
              <w:jc w:val="left"/>
              <w:rPr>
                <w:rFonts w:ascii="Times New Roman" w:hAnsi="Times New Roman" w:cs="Times New Roman"/>
                <w:sz w:val="24"/>
                <w:szCs w:val="24"/>
              </w:rPr>
            </w:pPr>
            <w:r w:rsidRPr="000D7469">
              <w:rPr>
                <w:rFonts w:ascii="Times New Roman" w:hAnsi="Times New Roman" w:cs="Times New Roman"/>
                <w:sz w:val="24"/>
                <w:szCs w:val="24"/>
              </w:rPr>
              <w:t>Občina rojstva:</w:t>
            </w:r>
          </w:p>
        </w:tc>
        <w:tc>
          <w:tcPr>
            <w:tcW w:w="5977" w:type="dxa"/>
            <w:tcBorders>
              <w:top w:val="single" w:sz="4" w:space="0" w:color="auto"/>
              <w:bottom w:val="single" w:sz="4" w:space="0" w:color="auto"/>
            </w:tcBorders>
            <w:shd w:val="clear" w:color="auto" w:fill="auto"/>
          </w:tcPr>
          <w:p w:rsidR="00DC4F13" w:rsidRPr="000D7469" w:rsidRDefault="00DC4F13" w:rsidP="00771126">
            <w:pPr>
              <w:spacing w:line="276" w:lineRule="auto"/>
              <w:rPr>
                <w:rFonts w:ascii="Times New Roman" w:hAnsi="Times New Roman" w:cs="Times New Roman"/>
                <w:sz w:val="24"/>
                <w:szCs w:val="24"/>
              </w:rPr>
            </w:pPr>
          </w:p>
        </w:tc>
      </w:tr>
      <w:tr w:rsidR="00DD356C" w:rsidRPr="000D7469" w:rsidTr="00BD6DAD">
        <w:tc>
          <w:tcPr>
            <w:tcW w:w="3227" w:type="dxa"/>
            <w:shd w:val="clear" w:color="auto" w:fill="auto"/>
            <w:vAlign w:val="bottom"/>
          </w:tcPr>
          <w:p w:rsidR="00DC4F13" w:rsidRPr="000D7469" w:rsidRDefault="004D34C8" w:rsidP="00771126">
            <w:pPr>
              <w:spacing w:line="276" w:lineRule="auto"/>
              <w:jc w:val="left"/>
              <w:rPr>
                <w:rFonts w:ascii="Times New Roman" w:hAnsi="Times New Roman" w:cs="Times New Roman"/>
                <w:sz w:val="24"/>
                <w:szCs w:val="24"/>
              </w:rPr>
            </w:pPr>
            <w:r w:rsidRPr="000D7469">
              <w:rPr>
                <w:rFonts w:ascii="Times New Roman" w:hAnsi="Times New Roman" w:cs="Times New Roman"/>
                <w:sz w:val="24"/>
                <w:szCs w:val="24"/>
              </w:rPr>
              <w:t>Država rojstva:</w:t>
            </w:r>
          </w:p>
        </w:tc>
        <w:tc>
          <w:tcPr>
            <w:tcW w:w="5977" w:type="dxa"/>
            <w:tcBorders>
              <w:top w:val="single" w:sz="4" w:space="0" w:color="auto"/>
              <w:bottom w:val="single" w:sz="4" w:space="0" w:color="auto"/>
            </w:tcBorders>
            <w:shd w:val="clear" w:color="auto" w:fill="auto"/>
          </w:tcPr>
          <w:p w:rsidR="00DC4F13" w:rsidRPr="000D7469" w:rsidRDefault="00DC4F13" w:rsidP="00771126">
            <w:pPr>
              <w:spacing w:line="276" w:lineRule="auto"/>
              <w:rPr>
                <w:rFonts w:ascii="Times New Roman" w:hAnsi="Times New Roman" w:cs="Times New Roman"/>
                <w:sz w:val="24"/>
                <w:szCs w:val="24"/>
              </w:rPr>
            </w:pPr>
          </w:p>
        </w:tc>
      </w:tr>
      <w:tr w:rsidR="00DD356C" w:rsidRPr="000D7469" w:rsidTr="00BD6DAD">
        <w:trPr>
          <w:trHeight w:val="278"/>
        </w:trPr>
        <w:tc>
          <w:tcPr>
            <w:tcW w:w="3227" w:type="dxa"/>
            <w:shd w:val="clear" w:color="auto" w:fill="auto"/>
          </w:tcPr>
          <w:p w:rsidR="00DC4F13" w:rsidRPr="000D7469" w:rsidRDefault="004D34C8"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Naslov</w:t>
            </w:r>
            <w:r w:rsidR="00172F08" w:rsidRPr="000D7469">
              <w:rPr>
                <w:rFonts w:ascii="Times New Roman" w:hAnsi="Times New Roman" w:cs="Times New Roman"/>
                <w:sz w:val="24"/>
                <w:szCs w:val="24"/>
              </w:rPr>
              <w:t xml:space="preserve"> </w:t>
            </w:r>
            <w:r w:rsidRPr="000D7469">
              <w:rPr>
                <w:rFonts w:ascii="Times New Roman" w:hAnsi="Times New Roman" w:cs="Times New Roman"/>
                <w:sz w:val="24"/>
                <w:szCs w:val="24"/>
              </w:rPr>
              <w:t>stalnega/</w:t>
            </w:r>
            <w:r w:rsidR="00FC56B1" w:rsidRPr="000D7469">
              <w:rPr>
                <w:rFonts w:ascii="Times New Roman" w:hAnsi="Times New Roman" w:cs="Times New Roman"/>
                <w:sz w:val="24"/>
                <w:szCs w:val="24"/>
              </w:rPr>
              <w:t>začasnega bivališča (obkrožite):</w:t>
            </w:r>
          </w:p>
        </w:tc>
        <w:tc>
          <w:tcPr>
            <w:tcW w:w="5977" w:type="dxa"/>
            <w:shd w:val="clear" w:color="auto" w:fill="auto"/>
          </w:tcPr>
          <w:p w:rsidR="00DC4F13" w:rsidRPr="000D7469" w:rsidRDefault="00DC4F13" w:rsidP="00771126">
            <w:pPr>
              <w:spacing w:line="276" w:lineRule="auto"/>
              <w:rPr>
                <w:rFonts w:ascii="Times New Roman" w:hAnsi="Times New Roman" w:cs="Times New Roman"/>
                <w:sz w:val="24"/>
                <w:szCs w:val="24"/>
              </w:rPr>
            </w:pPr>
          </w:p>
        </w:tc>
      </w:tr>
      <w:tr w:rsidR="00DD356C" w:rsidRPr="000D7469" w:rsidTr="00BD6DAD">
        <w:tc>
          <w:tcPr>
            <w:tcW w:w="3227" w:type="dxa"/>
            <w:shd w:val="clear" w:color="auto" w:fill="auto"/>
          </w:tcPr>
          <w:p w:rsidR="00DC4F13" w:rsidRPr="000D7469" w:rsidRDefault="004D34C8"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(Ulica in hišna številka)</w:t>
            </w:r>
          </w:p>
        </w:tc>
        <w:tc>
          <w:tcPr>
            <w:tcW w:w="5977" w:type="dxa"/>
            <w:tcBorders>
              <w:bottom w:val="single" w:sz="4" w:space="0" w:color="auto"/>
            </w:tcBorders>
            <w:shd w:val="clear" w:color="auto" w:fill="auto"/>
          </w:tcPr>
          <w:p w:rsidR="00DC4F13" w:rsidRPr="000D7469" w:rsidRDefault="00DC4F13" w:rsidP="00771126">
            <w:pPr>
              <w:spacing w:line="276" w:lineRule="auto"/>
              <w:rPr>
                <w:rFonts w:ascii="Times New Roman" w:hAnsi="Times New Roman" w:cs="Times New Roman"/>
                <w:sz w:val="24"/>
                <w:szCs w:val="24"/>
              </w:rPr>
            </w:pPr>
          </w:p>
        </w:tc>
      </w:tr>
      <w:tr w:rsidR="00DD356C" w:rsidRPr="000D7469" w:rsidTr="00BD6DAD">
        <w:tc>
          <w:tcPr>
            <w:tcW w:w="3227" w:type="dxa"/>
            <w:shd w:val="clear" w:color="auto" w:fill="auto"/>
          </w:tcPr>
          <w:p w:rsidR="00DC4F13" w:rsidRPr="000D7469" w:rsidRDefault="004D34C8"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(Poštna številka in pošta)</w:t>
            </w:r>
          </w:p>
        </w:tc>
        <w:tc>
          <w:tcPr>
            <w:tcW w:w="5977" w:type="dxa"/>
            <w:tcBorders>
              <w:top w:val="single" w:sz="4" w:space="0" w:color="auto"/>
              <w:bottom w:val="single" w:sz="4" w:space="0" w:color="auto"/>
            </w:tcBorders>
            <w:shd w:val="clear" w:color="auto" w:fill="auto"/>
          </w:tcPr>
          <w:p w:rsidR="00DC4F13" w:rsidRPr="000D7469" w:rsidRDefault="00DC4F13" w:rsidP="00771126">
            <w:pPr>
              <w:spacing w:line="276" w:lineRule="auto"/>
              <w:rPr>
                <w:rFonts w:ascii="Times New Roman" w:hAnsi="Times New Roman" w:cs="Times New Roman"/>
                <w:sz w:val="24"/>
                <w:szCs w:val="24"/>
              </w:rPr>
            </w:pPr>
          </w:p>
        </w:tc>
      </w:tr>
      <w:tr w:rsidR="00DD356C" w:rsidRPr="000D7469" w:rsidTr="00BD6DAD">
        <w:tc>
          <w:tcPr>
            <w:tcW w:w="3227" w:type="dxa"/>
            <w:shd w:val="clear" w:color="auto" w:fill="auto"/>
          </w:tcPr>
          <w:p w:rsidR="00DC4F13" w:rsidRPr="000D7469" w:rsidRDefault="004D34C8"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Državljanstvo:</w:t>
            </w:r>
          </w:p>
        </w:tc>
        <w:tc>
          <w:tcPr>
            <w:tcW w:w="5977" w:type="dxa"/>
            <w:tcBorders>
              <w:top w:val="single" w:sz="4" w:space="0" w:color="auto"/>
              <w:bottom w:val="single" w:sz="4" w:space="0" w:color="auto"/>
            </w:tcBorders>
            <w:shd w:val="clear" w:color="auto" w:fill="auto"/>
          </w:tcPr>
          <w:p w:rsidR="00DC4F13" w:rsidRPr="000D7469" w:rsidRDefault="00DC4F13" w:rsidP="00771126">
            <w:pPr>
              <w:spacing w:line="276" w:lineRule="auto"/>
              <w:rPr>
                <w:rFonts w:ascii="Times New Roman" w:hAnsi="Times New Roman" w:cs="Times New Roman"/>
                <w:sz w:val="24"/>
                <w:szCs w:val="24"/>
              </w:rPr>
            </w:pPr>
          </w:p>
        </w:tc>
      </w:tr>
      <w:tr w:rsidR="00DC4F13" w:rsidRPr="000D7469" w:rsidTr="00BD6DAD">
        <w:tc>
          <w:tcPr>
            <w:tcW w:w="3227" w:type="dxa"/>
            <w:shd w:val="clear" w:color="auto" w:fill="auto"/>
          </w:tcPr>
          <w:p w:rsidR="00DC4F13" w:rsidRPr="000D7469" w:rsidRDefault="004D34C8"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Dekliški priimek se je glasil:</w:t>
            </w:r>
          </w:p>
        </w:tc>
        <w:tc>
          <w:tcPr>
            <w:tcW w:w="5977" w:type="dxa"/>
            <w:tcBorders>
              <w:top w:val="single" w:sz="4" w:space="0" w:color="auto"/>
              <w:bottom w:val="single" w:sz="4" w:space="0" w:color="auto"/>
            </w:tcBorders>
            <w:shd w:val="clear" w:color="auto" w:fill="auto"/>
          </w:tcPr>
          <w:p w:rsidR="00DC4F13" w:rsidRPr="000D7469" w:rsidRDefault="00DC4F13" w:rsidP="00771126">
            <w:pPr>
              <w:spacing w:line="276" w:lineRule="auto"/>
              <w:rPr>
                <w:rFonts w:ascii="Times New Roman" w:hAnsi="Times New Roman" w:cs="Times New Roman"/>
                <w:sz w:val="24"/>
                <w:szCs w:val="24"/>
              </w:rPr>
            </w:pPr>
          </w:p>
        </w:tc>
      </w:tr>
    </w:tbl>
    <w:p w:rsidR="00D009BD" w:rsidRPr="000D7469" w:rsidRDefault="00D009BD" w:rsidP="00771126">
      <w:pPr>
        <w:spacing w:line="276" w:lineRule="auto"/>
        <w:rPr>
          <w:rFonts w:ascii="Times New Roman" w:hAnsi="Times New Roman" w:cs="Times New Roman"/>
          <w:sz w:val="24"/>
          <w:szCs w:val="24"/>
        </w:rPr>
      </w:pPr>
    </w:p>
    <w:p w:rsidR="00DC4F13" w:rsidRPr="000D7469" w:rsidRDefault="00DC4F13"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Kraj in datum:</w:t>
      </w:r>
      <w:r w:rsidRPr="000D7469">
        <w:rPr>
          <w:rFonts w:ascii="Times New Roman" w:hAnsi="Times New Roman" w:cs="Times New Roman"/>
          <w:sz w:val="24"/>
          <w:szCs w:val="24"/>
        </w:rPr>
        <w:tab/>
      </w:r>
      <w:r w:rsidRPr="000D7469">
        <w:rPr>
          <w:rFonts w:ascii="Times New Roman" w:hAnsi="Times New Roman" w:cs="Times New Roman"/>
          <w:sz w:val="24"/>
          <w:szCs w:val="24"/>
        </w:rPr>
        <w:tab/>
      </w:r>
      <w:r w:rsidRPr="000D7469">
        <w:rPr>
          <w:rFonts w:ascii="Times New Roman" w:hAnsi="Times New Roman" w:cs="Times New Roman"/>
          <w:sz w:val="24"/>
          <w:szCs w:val="24"/>
        </w:rPr>
        <w:tab/>
      </w:r>
      <w:r w:rsidRPr="000D7469">
        <w:rPr>
          <w:rFonts w:ascii="Times New Roman" w:hAnsi="Times New Roman" w:cs="Times New Roman"/>
          <w:sz w:val="24"/>
          <w:szCs w:val="24"/>
        </w:rPr>
        <w:tab/>
      </w:r>
      <w:r w:rsidRPr="000D7469">
        <w:rPr>
          <w:rFonts w:ascii="Times New Roman" w:hAnsi="Times New Roman" w:cs="Times New Roman"/>
          <w:sz w:val="24"/>
          <w:szCs w:val="24"/>
        </w:rPr>
        <w:tab/>
      </w:r>
      <w:r w:rsidRPr="000D7469">
        <w:rPr>
          <w:rFonts w:ascii="Times New Roman" w:hAnsi="Times New Roman" w:cs="Times New Roman"/>
          <w:sz w:val="24"/>
          <w:szCs w:val="24"/>
        </w:rPr>
        <w:tab/>
      </w:r>
      <w:r w:rsidRPr="000D7469">
        <w:rPr>
          <w:rFonts w:ascii="Times New Roman" w:hAnsi="Times New Roman" w:cs="Times New Roman"/>
          <w:sz w:val="24"/>
          <w:szCs w:val="24"/>
        </w:rPr>
        <w:tab/>
      </w:r>
      <w:r w:rsidRPr="000D7469">
        <w:rPr>
          <w:rFonts w:ascii="Times New Roman" w:hAnsi="Times New Roman" w:cs="Times New Roman"/>
          <w:sz w:val="24"/>
          <w:szCs w:val="24"/>
        </w:rPr>
        <w:tab/>
        <w:t>Podpis pooblastitelja:</w:t>
      </w:r>
    </w:p>
    <w:p w:rsidR="00B35F15" w:rsidRPr="000D7469" w:rsidRDefault="00B35F15" w:rsidP="00771126">
      <w:pPr>
        <w:spacing w:line="276" w:lineRule="auto"/>
        <w:rPr>
          <w:rFonts w:ascii="Times New Roman" w:hAnsi="Times New Roman" w:cs="Times New Roman"/>
          <w:sz w:val="24"/>
          <w:szCs w:val="24"/>
        </w:rPr>
      </w:pPr>
    </w:p>
    <w:p w:rsidR="00B35F15" w:rsidRPr="000D7469" w:rsidRDefault="00B35F15" w:rsidP="00771126">
      <w:pPr>
        <w:spacing w:line="276" w:lineRule="auto"/>
        <w:rPr>
          <w:rFonts w:ascii="Times New Roman" w:hAnsi="Times New Roman" w:cs="Times New Roman"/>
          <w:sz w:val="24"/>
          <w:szCs w:val="24"/>
        </w:rPr>
      </w:pPr>
    </w:p>
    <w:p w:rsidR="00B35F15" w:rsidRPr="000D7469" w:rsidRDefault="00B35F15" w:rsidP="00771126">
      <w:pPr>
        <w:spacing w:line="276" w:lineRule="auto"/>
        <w:rPr>
          <w:rFonts w:ascii="Times New Roman" w:hAnsi="Times New Roman" w:cs="Times New Roman"/>
          <w:sz w:val="24"/>
          <w:szCs w:val="24"/>
        </w:rPr>
      </w:pPr>
    </w:p>
    <w:p w:rsidR="00DE3EC5" w:rsidRPr="000D7469" w:rsidRDefault="00DE3EC5" w:rsidP="00771126">
      <w:pPr>
        <w:spacing w:line="276" w:lineRule="auto"/>
        <w:rPr>
          <w:rFonts w:ascii="Times New Roman" w:hAnsi="Times New Roman" w:cs="Times New Roman"/>
          <w:sz w:val="24"/>
          <w:szCs w:val="24"/>
        </w:rPr>
      </w:pPr>
    </w:p>
    <w:p w:rsidR="00501E40" w:rsidRPr="000D7469" w:rsidRDefault="00F63898" w:rsidP="000D4CAB">
      <w:pPr>
        <w:pStyle w:val="Heading1"/>
      </w:pPr>
      <w:bookmarkStart w:id="135" w:name="_Toc355961246"/>
      <w:bookmarkStart w:id="136" w:name="_Toc355961247"/>
      <w:bookmarkStart w:id="137" w:name="_Toc355961248"/>
      <w:bookmarkStart w:id="138" w:name="_Toc355961250"/>
      <w:bookmarkStart w:id="139" w:name="_Toc355961252"/>
      <w:bookmarkStart w:id="140" w:name="_Toc355961254"/>
      <w:bookmarkStart w:id="141" w:name="_Toc355961255"/>
      <w:bookmarkStart w:id="142" w:name="_Toc355961256"/>
      <w:bookmarkStart w:id="143" w:name="_Toc355961257"/>
      <w:bookmarkStart w:id="144" w:name="_Toc355961258"/>
      <w:bookmarkStart w:id="145" w:name="_Toc355961260"/>
      <w:bookmarkStart w:id="146" w:name="_Toc355961261"/>
      <w:bookmarkStart w:id="147" w:name="_Toc355961262"/>
      <w:bookmarkStart w:id="148" w:name="_Toc355961267"/>
      <w:bookmarkStart w:id="149" w:name="_Toc355961271"/>
      <w:bookmarkStart w:id="150" w:name="_Toc355961272"/>
      <w:bookmarkStart w:id="151" w:name="_Toc355961274"/>
      <w:bookmarkStart w:id="152" w:name="_Toc355961276"/>
      <w:bookmarkStart w:id="153" w:name="_Toc355961277"/>
      <w:bookmarkStart w:id="154" w:name="_Toc355961278"/>
      <w:bookmarkStart w:id="155" w:name="_Toc355961279"/>
      <w:bookmarkStart w:id="156" w:name="_Toc355961280"/>
      <w:bookmarkStart w:id="157" w:name="_Toc355961283"/>
      <w:bookmarkStart w:id="158" w:name="_Toc355961284"/>
      <w:bookmarkStart w:id="159" w:name="_Toc355961285"/>
      <w:bookmarkStart w:id="160" w:name="_Toc355961286"/>
      <w:bookmarkStart w:id="161" w:name="_Toc355961287"/>
      <w:bookmarkStart w:id="162" w:name="_Toc355961291"/>
      <w:bookmarkStart w:id="163" w:name="_Toc355961292"/>
      <w:bookmarkStart w:id="164" w:name="_Toc355961293"/>
      <w:bookmarkStart w:id="165" w:name="_Toc355961296"/>
      <w:bookmarkStart w:id="166" w:name="_Toc355961299"/>
      <w:bookmarkStart w:id="167" w:name="_Toc355961300"/>
      <w:bookmarkStart w:id="168" w:name="_Toc355961304"/>
      <w:bookmarkStart w:id="169" w:name="_Toc355961305"/>
      <w:bookmarkStart w:id="170" w:name="_Toc355961311"/>
      <w:bookmarkStart w:id="171" w:name="_Toc355961313"/>
      <w:bookmarkStart w:id="172" w:name="_Toc355961315"/>
      <w:bookmarkStart w:id="173" w:name="_Toc355961316"/>
      <w:bookmarkStart w:id="174" w:name="_Toc355961318"/>
      <w:bookmarkStart w:id="175" w:name="_Toc355961319"/>
      <w:bookmarkStart w:id="176" w:name="_Toc355961320"/>
      <w:bookmarkStart w:id="177" w:name="_Toc454194761"/>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r w:rsidRPr="000D7469">
        <w:lastRenderedPageBreak/>
        <w:t>Vzorec pogodbe</w:t>
      </w:r>
      <w:bookmarkEnd w:id="177"/>
    </w:p>
    <w:p w:rsidR="00F63898" w:rsidRPr="000D7469" w:rsidRDefault="00F63898" w:rsidP="00771126">
      <w:pPr>
        <w:spacing w:before="0" w:line="276" w:lineRule="auto"/>
        <w:ind w:left="537" w:hanging="540"/>
        <w:jc w:val="left"/>
        <w:rPr>
          <w:rFonts w:ascii="Times New Roman" w:eastAsia="Calibri" w:hAnsi="Times New Roman" w:cs="Times New Roman"/>
          <w:sz w:val="24"/>
          <w:szCs w:val="24"/>
          <w:lang w:eastAsia="en-US"/>
        </w:rPr>
      </w:pPr>
    </w:p>
    <w:p w:rsidR="00501E40" w:rsidRPr="000D7469" w:rsidRDefault="00501E40" w:rsidP="00771126">
      <w:pPr>
        <w:spacing w:before="0" w:after="200" w:line="276" w:lineRule="auto"/>
        <w:jc w:val="left"/>
        <w:rPr>
          <w:rFonts w:ascii="Times New Roman" w:hAnsi="Times New Roman" w:cs="Times New Roman"/>
          <w:sz w:val="24"/>
          <w:szCs w:val="24"/>
          <w:lang w:eastAsia="en-US"/>
        </w:rPr>
      </w:pPr>
      <w:r w:rsidRPr="000D7469">
        <w:rPr>
          <w:rFonts w:ascii="Times New Roman" w:hAnsi="Times New Roman" w:cs="Times New Roman"/>
          <w:b/>
          <w:sz w:val="24"/>
          <w:szCs w:val="24"/>
          <w:lang w:eastAsia="en-US"/>
        </w:rPr>
        <w:t>KEMIJSKI INŠTITUT</w:t>
      </w:r>
      <w:r w:rsidRPr="000D7469">
        <w:rPr>
          <w:rFonts w:ascii="Times New Roman" w:hAnsi="Times New Roman" w:cs="Times New Roman"/>
          <w:sz w:val="24"/>
          <w:szCs w:val="24"/>
          <w:lang w:eastAsia="en-US"/>
        </w:rPr>
        <w:t xml:space="preserve">, Hajdrihova ulica 19, 1000 Ljubljana, </w:t>
      </w:r>
    </w:p>
    <w:p w:rsidR="00501E40" w:rsidRPr="000D7469" w:rsidRDefault="00501E40" w:rsidP="00771126">
      <w:pPr>
        <w:spacing w:before="0" w:after="200" w:line="276" w:lineRule="auto"/>
        <w:jc w:val="left"/>
        <w:rPr>
          <w:rFonts w:ascii="Times New Roman" w:hAnsi="Times New Roman" w:cs="Times New Roman"/>
          <w:sz w:val="24"/>
          <w:szCs w:val="24"/>
          <w:lang w:eastAsia="en-US"/>
        </w:rPr>
      </w:pPr>
      <w:r w:rsidRPr="000D7469">
        <w:rPr>
          <w:rFonts w:ascii="Times New Roman" w:hAnsi="Times New Roman" w:cs="Times New Roman"/>
          <w:sz w:val="24"/>
          <w:szCs w:val="24"/>
          <w:lang w:eastAsia="en-US"/>
        </w:rPr>
        <w:t>ki ga zastopa prof. dr</w:t>
      </w:r>
      <w:r w:rsidR="00CE4655">
        <w:rPr>
          <w:rFonts w:ascii="Times New Roman" w:hAnsi="Times New Roman" w:cs="Times New Roman"/>
          <w:sz w:val="24"/>
          <w:szCs w:val="24"/>
          <w:lang w:eastAsia="en-US"/>
        </w:rPr>
        <w:t>. Gregor Anderluh</w:t>
      </w:r>
      <w:r w:rsidR="0099318E" w:rsidRPr="000D7469">
        <w:rPr>
          <w:rFonts w:ascii="Times New Roman" w:hAnsi="Times New Roman" w:cs="Times New Roman"/>
          <w:sz w:val="24"/>
          <w:szCs w:val="24"/>
          <w:lang w:eastAsia="en-US"/>
        </w:rPr>
        <w:t xml:space="preserve">, </w:t>
      </w:r>
      <w:r w:rsidR="00CE4655">
        <w:rPr>
          <w:rFonts w:ascii="Times New Roman" w:hAnsi="Times New Roman" w:cs="Times New Roman"/>
          <w:sz w:val="24"/>
          <w:szCs w:val="24"/>
          <w:lang w:eastAsia="en-US"/>
        </w:rPr>
        <w:t>direktor</w:t>
      </w:r>
    </w:p>
    <w:p w:rsidR="00501E40" w:rsidRPr="000D7469" w:rsidRDefault="00501E40" w:rsidP="00771126">
      <w:pPr>
        <w:spacing w:before="0" w:after="200" w:line="276" w:lineRule="auto"/>
        <w:jc w:val="left"/>
        <w:rPr>
          <w:rFonts w:ascii="Times New Roman" w:hAnsi="Times New Roman" w:cs="Times New Roman"/>
          <w:sz w:val="24"/>
          <w:szCs w:val="24"/>
          <w:lang w:eastAsia="en-US"/>
        </w:rPr>
      </w:pPr>
      <w:r w:rsidRPr="000D7469">
        <w:rPr>
          <w:rFonts w:ascii="Times New Roman" w:hAnsi="Times New Roman" w:cs="Times New Roman"/>
          <w:sz w:val="24"/>
          <w:szCs w:val="24"/>
          <w:lang w:eastAsia="en-US"/>
        </w:rPr>
        <w:t>Matična številka: 5051592000</w:t>
      </w:r>
    </w:p>
    <w:p w:rsidR="00501E40" w:rsidRPr="000D7469" w:rsidRDefault="00501E40" w:rsidP="00771126">
      <w:pPr>
        <w:spacing w:before="0" w:after="200" w:line="276" w:lineRule="auto"/>
        <w:jc w:val="left"/>
        <w:rPr>
          <w:rFonts w:ascii="Times New Roman" w:hAnsi="Times New Roman" w:cs="Times New Roman"/>
          <w:sz w:val="24"/>
          <w:szCs w:val="24"/>
          <w:lang w:eastAsia="en-US"/>
        </w:rPr>
      </w:pPr>
      <w:r w:rsidRPr="000D7469">
        <w:rPr>
          <w:rFonts w:ascii="Times New Roman" w:hAnsi="Times New Roman" w:cs="Times New Roman"/>
          <w:sz w:val="24"/>
          <w:szCs w:val="24"/>
          <w:lang w:eastAsia="en-US"/>
        </w:rPr>
        <w:t>Identifikacijska št. (ID za DDV): SI33840890</w:t>
      </w:r>
    </w:p>
    <w:p w:rsidR="00501E40" w:rsidRPr="000D7469" w:rsidRDefault="00501E40" w:rsidP="00771126">
      <w:pPr>
        <w:tabs>
          <w:tab w:val="left" w:pos="6135"/>
        </w:tabs>
        <w:spacing w:before="0" w:after="200" w:line="276" w:lineRule="auto"/>
        <w:jc w:val="left"/>
        <w:rPr>
          <w:rFonts w:ascii="Times New Roman" w:hAnsi="Times New Roman" w:cs="Times New Roman"/>
          <w:sz w:val="24"/>
          <w:szCs w:val="24"/>
          <w:lang w:eastAsia="en-US"/>
        </w:rPr>
      </w:pPr>
      <w:r w:rsidRPr="000D7469">
        <w:rPr>
          <w:rFonts w:ascii="Times New Roman" w:hAnsi="Times New Roman" w:cs="Times New Roman"/>
          <w:sz w:val="24"/>
          <w:szCs w:val="24"/>
          <w:lang w:eastAsia="en-US"/>
        </w:rPr>
        <w:t xml:space="preserve">(v nadaljevanju naročnik) </w:t>
      </w:r>
      <w:r w:rsidRPr="000D7469">
        <w:rPr>
          <w:rFonts w:ascii="Times New Roman" w:hAnsi="Times New Roman" w:cs="Times New Roman"/>
          <w:sz w:val="24"/>
          <w:szCs w:val="24"/>
          <w:lang w:eastAsia="en-US"/>
        </w:rPr>
        <w:tab/>
      </w:r>
    </w:p>
    <w:p w:rsidR="00501E40" w:rsidRPr="000D7469" w:rsidRDefault="00501E40" w:rsidP="00771126">
      <w:pPr>
        <w:spacing w:before="0" w:after="200" w:line="276" w:lineRule="auto"/>
        <w:jc w:val="left"/>
        <w:rPr>
          <w:rFonts w:ascii="Times New Roman" w:hAnsi="Times New Roman" w:cs="Times New Roman"/>
          <w:sz w:val="24"/>
          <w:szCs w:val="24"/>
          <w:lang w:eastAsia="en-US"/>
        </w:rPr>
      </w:pPr>
      <w:r w:rsidRPr="000D7469">
        <w:rPr>
          <w:rFonts w:ascii="Times New Roman" w:hAnsi="Times New Roman" w:cs="Times New Roman"/>
          <w:sz w:val="24"/>
          <w:szCs w:val="24"/>
          <w:lang w:eastAsia="en-US"/>
        </w:rPr>
        <w:t>in</w:t>
      </w:r>
    </w:p>
    <w:p w:rsidR="00501E40" w:rsidRPr="000D7469" w:rsidRDefault="00501E40" w:rsidP="00771126">
      <w:pPr>
        <w:spacing w:before="0" w:after="200" w:line="276" w:lineRule="auto"/>
        <w:jc w:val="left"/>
        <w:rPr>
          <w:rFonts w:ascii="Times New Roman" w:hAnsi="Times New Roman" w:cs="Times New Roman"/>
          <w:sz w:val="24"/>
          <w:szCs w:val="24"/>
          <w:lang w:eastAsia="en-US"/>
        </w:rPr>
      </w:pPr>
      <w:r w:rsidRPr="000D7469">
        <w:rPr>
          <w:rFonts w:ascii="Times New Roman" w:hAnsi="Times New Roman" w:cs="Times New Roman"/>
          <w:sz w:val="24"/>
          <w:szCs w:val="24"/>
          <w:lang w:eastAsia="en-US"/>
        </w:rPr>
        <w:t xml:space="preserve">ponudnik __________________________________________________________________ </w:t>
      </w:r>
    </w:p>
    <w:p w:rsidR="00501E40" w:rsidRPr="000D7469" w:rsidRDefault="00501E40" w:rsidP="00771126">
      <w:pPr>
        <w:spacing w:before="0" w:after="200" w:line="276" w:lineRule="auto"/>
        <w:jc w:val="left"/>
        <w:rPr>
          <w:rFonts w:ascii="Times New Roman" w:hAnsi="Times New Roman" w:cs="Times New Roman"/>
          <w:sz w:val="24"/>
          <w:szCs w:val="24"/>
          <w:lang w:eastAsia="en-US"/>
        </w:rPr>
      </w:pPr>
      <w:r w:rsidRPr="000D7469">
        <w:rPr>
          <w:rFonts w:ascii="Times New Roman" w:hAnsi="Times New Roman" w:cs="Times New Roman"/>
          <w:sz w:val="24"/>
          <w:szCs w:val="24"/>
          <w:lang w:eastAsia="en-US"/>
        </w:rPr>
        <w:t xml:space="preserve">ki ga zastopa _______________________________________________________________ </w:t>
      </w:r>
    </w:p>
    <w:p w:rsidR="00501E40" w:rsidRPr="000D7469" w:rsidRDefault="00501E40" w:rsidP="00771126">
      <w:pPr>
        <w:spacing w:before="0" w:after="200" w:line="276" w:lineRule="auto"/>
        <w:jc w:val="left"/>
        <w:rPr>
          <w:rFonts w:ascii="Times New Roman" w:hAnsi="Times New Roman" w:cs="Times New Roman"/>
          <w:sz w:val="24"/>
          <w:szCs w:val="24"/>
          <w:lang w:eastAsia="en-US"/>
        </w:rPr>
      </w:pPr>
      <w:r w:rsidRPr="000D7469">
        <w:rPr>
          <w:rFonts w:ascii="Times New Roman" w:hAnsi="Times New Roman" w:cs="Times New Roman"/>
          <w:sz w:val="24"/>
          <w:szCs w:val="24"/>
          <w:lang w:eastAsia="en-US"/>
        </w:rPr>
        <w:t>Matična številka:        _________________________________________</w:t>
      </w:r>
    </w:p>
    <w:p w:rsidR="00501E40" w:rsidRPr="000D7469" w:rsidRDefault="00501E40" w:rsidP="00771126">
      <w:pPr>
        <w:spacing w:before="0" w:after="200" w:line="276" w:lineRule="auto"/>
        <w:jc w:val="left"/>
        <w:rPr>
          <w:rFonts w:ascii="Times New Roman" w:hAnsi="Times New Roman" w:cs="Times New Roman"/>
          <w:sz w:val="24"/>
          <w:szCs w:val="24"/>
          <w:lang w:eastAsia="en-US"/>
        </w:rPr>
      </w:pPr>
      <w:r w:rsidRPr="000D7469">
        <w:rPr>
          <w:rFonts w:ascii="Times New Roman" w:hAnsi="Times New Roman" w:cs="Times New Roman"/>
          <w:sz w:val="24"/>
          <w:szCs w:val="24"/>
          <w:lang w:eastAsia="en-US"/>
        </w:rPr>
        <w:t xml:space="preserve">Identifikacijska št. (ID za DDV):    _______________________________ </w:t>
      </w:r>
    </w:p>
    <w:p w:rsidR="00501E40" w:rsidRPr="000D7469" w:rsidRDefault="00501E40" w:rsidP="00771126">
      <w:pPr>
        <w:spacing w:before="0" w:after="200" w:line="276" w:lineRule="auto"/>
        <w:jc w:val="left"/>
        <w:rPr>
          <w:rFonts w:ascii="Times New Roman" w:hAnsi="Times New Roman" w:cs="Times New Roman"/>
          <w:sz w:val="24"/>
          <w:szCs w:val="24"/>
          <w:lang w:eastAsia="en-US"/>
        </w:rPr>
      </w:pPr>
      <w:r w:rsidRPr="000D7469">
        <w:rPr>
          <w:rFonts w:ascii="Times New Roman" w:hAnsi="Times New Roman" w:cs="Times New Roman"/>
          <w:sz w:val="24"/>
          <w:szCs w:val="24"/>
          <w:lang w:eastAsia="en-US"/>
        </w:rPr>
        <w:t xml:space="preserve">Transakcijski račun (TRR):_______________________________________odprt pri </w:t>
      </w:r>
    </w:p>
    <w:p w:rsidR="00501E40" w:rsidRPr="000D7469" w:rsidRDefault="00501E40" w:rsidP="00771126">
      <w:pPr>
        <w:spacing w:before="0" w:after="200" w:line="276" w:lineRule="auto"/>
        <w:jc w:val="left"/>
        <w:rPr>
          <w:rFonts w:ascii="Times New Roman" w:hAnsi="Times New Roman" w:cs="Times New Roman"/>
          <w:sz w:val="24"/>
          <w:szCs w:val="24"/>
          <w:lang w:eastAsia="en-US"/>
        </w:rPr>
      </w:pPr>
      <w:r w:rsidRPr="000D7469">
        <w:rPr>
          <w:rFonts w:ascii="Times New Roman" w:hAnsi="Times New Roman" w:cs="Times New Roman"/>
          <w:sz w:val="24"/>
          <w:szCs w:val="24"/>
          <w:lang w:eastAsia="en-US"/>
        </w:rPr>
        <w:t>_____________________________</w:t>
      </w:r>
    </w:p>
    <w:p w:rsidR="00501E40" w:rsidRPr="000D7469" w:rsidRDefault="00501E40" w:rsidP="00771126">
      <w:pPr>
        <w:spacing w:before="0" w:after="200" w:line="276" w:lineRule="auto"/>
        <w:jc w:val="left"/>
        <w:rPr>
          <w:rFonts w:ascii="Times New Roman" w:hAnsi="Times New Roman" w:cs="Times New Roman"/>
          <w:sz w:val="24"/>
          <w:szCs w:val="24"/>
          <w:lang w:eastAsia="en-US"/>
        </w:rPr>
      </w:pPr>
      <w:r w:rsidRPr="000D7469">
        <w:rPr>
          <w:rFonts w:ascii="Times New Roman" w:hAnsi="Times New Roman" w:cs="Times New Roman"/>
          <w:sz w:val="24"/>
          <w:szCs w:val="24"/>
          <w:lang w:eastAsia="en-US"/>
        </w:rPr>
        <w:t>(v nadaljevanju: dobavitelj)</w:t>
      </w:r>
    </w:p>
    <w:p w:rsidR="00501E40" w:rsidRPr="000D7469" w:rsidRDefault="00501E40" w:rsidP="00771126">
      <w:pPr>
        <w:spacing w:before="0" w:after="200" w:line="276" w:lineRule="auto"/>
        <w:jc w:val="left"/>
        <w:rPr>
          <w:rFonts w:ascii="Times New Roman" w:eastAsia="Calibri" w:hAnsi="Times New Roman" w:cs="Times New Roman"/>
          <w:sz w:val="24"/>
          <w:szCs w:val="24"/>
          <w:lang w:eastAsia="en-US"/>
        </w:rPr>
      </w:pPr>
      <w:r w:rsidRPr="000D7469">
        <w:rPr>
          <w:rFonts w:ascii="Times New Roman" w:hAnsi="Times New Roman" w:cs="Times New Roman"/>
          <w:sz w:val="24"/>
          <w:szCs w:val="24"/>
          <w:lang w:eastAsia="en-US"/>
        </w:rPr>
        <w:t>sklepata</w:t>
      </w:r>
    </w:p>
    <w:p w:rsidR="00501E40" w:rsidRPr="000D7469" w:rsidRDefault="00B35F15" w:rsidP="00771126">
      <w:pPr>
        <w:spacing w:line="276" w:lineRule="auto"/>
        <w:jc w:val="center"/>
        <w:rPr>
          <w:rFonts w:ascii="Times New Roman" w:hAnsi="Times New Roman" w:cs="Times New Roman"/>
          <w:b/>
          <w:sz w:val="24"/>
          <w:szCs w:val="24"/>
        </w:rPr>
      </w:pPr>
      <w:r w:rsidRPr="000D7469">
        <w:rPr>
          <w:rFonts w:ascii="Times New Roman" w:hAnsi="Times New Roman" w:cs="Times New Roman"/>
          <w:b/>
          <w:sz w:val="24"/>
          <w:szCs w:val="24"/>
        </w:rPr>
        <w:t xml:space="preserve">OKVIRNI SPORAZUM ZA </w:t>
      </w:r>
      <w:r w:rsidR="00162A17" w:rsidRPr="000D7469">
        <w:rPr>
          <w:rFonts w:ascii="Times New Roman" w:eastAsiaTheme="minorEastAsia" w:hAnsi="Times New Roman" w:cs="Times New Roman"/>
          <w:b/>
          <w:sz w:val="24"/>
          <w:szCs w:val="24"/>
        </w:rPr>
        <w:t>NAKUP LETALSKIH VOZOVNIC</w:t>
      </w:r>
    </w:p>
    <w:p w:rsidR="00501E40" w:rsidRPr="000D7469" w:rsidRDefault="00501E40" w:rsidP="00771126">
      <w:pPr>
        <w:pStyle w:val="ListParagraph"/>
        <w:numPr>
          <w:ilvl w:val="0"/>
          <w:numId w:val="9"/>
        </w:numPr>
        <w:spacing w:line="276" w:lineRule="auto"/>
        <w:jc w:val="center"/>
        <w:rPr>
          <w:rFonts w:ascii="Times New Roman" w:hAnsi="Times New Roman" w:cs="Times New Roman"/>
          <w:b/>
          <w:sz w:val="24"/>
          <w:szCs w:val="24"/>
        </w:rPr>
      </w:pPr>
      <w:r w:rsidRPr="000D7469">
        <w:rPr>
          <w:rFonts w:ascii="Times New Roman" w:hAnsi="Times New Roman" w:cs="Times New Roman"/>
          <w:b/>
          <w:sz w:val="24"/>
          <w:szCs w:val="24"/>
        </w:rPr>
        <w:t>člen – Uvodne določbe</w:t>
      </w:r>
    </w:p>
    <w:p w:rsidR="00501E40" w:rsidRPr="000D7469" w:rsidRDefault="00501E40" w:rsidP="00771126">
      <w:pPr>
        <w:spacing w:line="276" w:lineRule="auto"/>
        <w:rPr>
          <w:rFonts w:ascii="Times New Roman" w:hAnsi="Times New Roman" w:cs="Times New Roman"/>
          <w:b/>
          <w:sz w:val="24"/>
          <w:szCs w:val="24"/>
        </w:rPr>
      </w:pPr>
    </w:p>
    <w:p w:rsidR="00501E40" w:rsidRPr="000D7469" w:rsidRDefault="005F73D9" w:rsidP="00771126">
      <w:pPr>
        <w:spacing w:before="0" w:after="200" w:line="276" w:lineRule="auto"/>
        <w:rPr>
          <w:rFonts w:ascii="Times New Roman" w:hAnsi="Times New Roman" w:cs="Times New Roman"/>
          <w:sz w:val="24"/>
          <w:szCs w:val="24"/>
          <w:lang w:eastAsia="en-US"/>
        </w:rPr>
      </w:pPr>
      <w:r w:rsidRPr="000D7469">
        <w:rPr>
          <w:rFonts w:ascii="Times New Roman" w:hAnsi="Times New Roman" w:cs="Times New Roman"/>
          <w:sz w:val="24"/>
          <w:szCs w:val="24"/>
          <w:lang w:eastAsia="en-US"/>
        </w:rPr>
        <w:t>Pogodbeni stranki</w:t>
      </w:r>
      <w:r w:rsidR="00501E40" w:rsidRPr="000D7469">
        <w:rPr>
          <w:rFonts w:ascii="Times New Roman" w:hAnsi="Times New Roman" w:cs="Times New Roman"/>
          <w:sz w:val="24"/>
          <w:szCs w:val="24"/>
          <w:lang w:eastAsia="en-US"/>
        </w:rPr>
        <w:t xml:space="preserve"> </w:t>
      </w:r>
      <w:r w:rsidRPr="000D7469">
        <w:rPr>
          <w:rFonts w:ascii="Times New Roman" w:hAnsi="Times New Roman" w:cs="Times New Roman"/>
          <w:sz w:val="24"/>
          <w:szCs w:val="24"/>
          <w:lang w:eastAsia="en-US"/>
        </w:rPr>
        <w:t>uvodoma</w:t>
      </w:r>
      <w:r w:rsidR="00501E40" w:rsidRPr="000D7469">
        <w:rPr>
          <w:rFonts w:ascii="Times New Roman" w:hAnsi="Times New Roman" w:cs="Times New Roman"/>
          <w:sz w:val="24"/>
          <w:szCs w:val="24"/>
          <w:lang w:eastAsia="en-US"/>
        </w:rPr>
        <w:t xml:space="preserve"> ugotavljata, da:</w:t>
      </w:r>
    </w:p>
    <w:p w:rsidR="00501E40" w:rsidRDefault="00501E40" w:rsidP="00771126">
      <w:pPr>
        <w:pStyle w:val="ListParagraph"/>
        <w:numPr>
          <w:ilvl w:val="0"/>
          <w:numId w:val="8"/>
        </w:numPr>
        <w:spacing w:before="0" w:after="200" w:line="276" w:lineRule="auto"/>
        <w:jc w:val="left"/>
        <w:rPr>
          <w:rFonts w:ascii="Times New Roman" w:hAnsi="Times New Roman" w:cs="Times New Roman"/>
          <w:sz w:val="24"/>
          <w:szCs w:val="24"/>
          <w:lang w:eastAsia="en-US"/>
        </w:rPr>
      </w:pPr>
      <w:r w:rsidRPr="000D7469">
        <w:rPr>
          <w:rFonts w:ascii="Times New Roman" w:hAnsi="Times New Roman" w:cs="Times New Roman"/>
          <w:sz w:val="24"/>
          <w:szCs w:val="24"/>
          <w:lang w:eastAsia="en-US"/>
        </w:rPr>
        <w:t>je bil dobavitelj kot ponudnik izbran na podlagi izvedenega postopka javnega naročila</w:t>
      </w:r>
      <w:r w:rsidR="00B21037" w:rsidRPr="000D7469">
        <w:rPr>
          <w:rFonts w:ascii="Times New Roman" w:hAnsi="Times New Roman" w:cs="Times New Roman"/>
          <w:sz w:val="24"/>
          <w:szCs w:val="24"/>
          <w:lang w:eastAsia="en-US"/>
        </w:rPr>
        <w:t xml:space="preserve"> po odprtem postopku za  </w:t>
      </w:r>
      <w:r w:rsidR="005D01F1" w:rsidRPr="000D7469">
        <w:rPr>
          <w:rFonts w:ascii="Times New Roman" w:eastAsiaTheme="minorEastAsia" w:hAnsi="Times New Roman" w:cs="Times New Roman"/>
          <w:b/>
          <w:sz w:val="24"/>
          <w:szCs w:val="24"/>
        </w:rPr>
        <w:t>»</w:t>
      </w:r>
      <w:r w:rsidR="00CE4655">
        <w:rPr>
          <w:rFonts w:ascii="Times New Roman" w:eastAsia="Times New Roman" w:hAnsi="Times New Roman" w:cs="Times New Roman"/>
          <w:b/>
          <w:sz w:val="24"/>
          <w:szCs w:val="24"/>
        </w:rPr>
        <w:t>NAKUP LETALSKIH VOZOVNIC</w:t>
      </w:r>
      <w:r w:rsidR="005D01F1" w:rsidRPr="000D7469">
        <w:rPr>
          <w:rFonts w:ascii="Times New Roman" w:eastAsiaTheme="minorEastAsia" w:hAnsi="Times New Roman" w:cs="Times New Roman"/>
          <w:b/>
          <w:sz w:val="24"/>
          <w:szCs w:val="24"/>
        </w:rPr>
        <w:t>«</w:t>
      </w:r>
      <w:r w:rsidRPr="000D7469">
        <w:rPr>
          <w:rFonts w:ascii="Times New Roman" w:hAnsi="Times New Roman" w:cs="Times New Roman"/>
          <w:sz w:val="24"/>
          <w:szCs w:val="24"/>
          <w:lang w:eastAsia="en-US"/>
        </w:rPr>
        <w:t xml:space="preserve">, objavljenem na Portalu javnih naročil  z dne </w:t>
      </w:r>
      <w:r w:rsidR="003C446B" w:rsidRPr="000D7469">
        <w:rPr>
          <w:rFonts w:ascii="Times New Roman" w:hAnsi="Times New Roman" w:cs="Times New Roman"/>
          <w:sz w:val="24"/>
          <w:szCs w:val="24"/>
          <w:lang w:eastAsia="en-US"/>
        </w:rPr>
        <w:t>_________</w:t>
      </w:r>
      <w:r w:rsidRPr="000D7469">
        <w:rPr>
          <w:rFonts w:ascii="Times New Roman" w:hAnsi="Times New Roman" w:cs="Times New Roman"/>
          <w:sz w:val="24"/>
          <w:szCs w:val="24"/>
          <w:lang w:eastAsia="en-US"/>
        </w:rPr>
        <w:t xml:space="preserve"> 201</w:t>
      </w:r>
      <w:r w:rsidR="00CE4655">
        <w:rPr>
          <w:rFonts w:ascii="Times New Roman" w:hAnsi="Times New Roman" w:cs="Times New Roman"/>
          <w:sz w:val="24"/>
          <w:szCs w:val="24"/>
          <w:lang w:eastAsia="en-US"/>
        </w:rPr>
        <w:t>6</w:t>
      </w:r>
      <w:r w:rsidRPr="000D7469">
        <w:rPr>
          <w:rFonts w:ascii="Times New Roman" w:hAnsi="Times New Roman" w:cs="Times New Roman"/>
          <w:sz w:val="24"/>
          <w:szCs w:val="24"/>
          <w:lang w:eastAsia="en-US"/>
        </w:rPr>
        <w:t xml:space="preserve">, pod št. objave  </w:t>
      </w:r>
      <w:r w:rsidR="003C446B" w:rsidRPr="000D7469">
        <w:rPr>
          <w:rFonts w:ascii="Times New Roman" w:hAnsi="Times New Roman" w:cs="Times New Roman"/>
          <w:sz w:val="24"/>
          <w:szCs w:val="24"/>
          <w:lang w:eastAsia="en-US"/>
        </w:rPr>
        <w:t>______/201</w:t>
      </w:r>
      <w:r w:rsidR="00CE4655">
        <w:rPr>
          <w:rFonts w:ascii="Times New Roman" w:hAnsi="Times New Roman" w:cs="Times New Roman"/>
          <w:sz w:val="24"/>
          <w:szCs w:val="24"/>
          <w:lang w:eastAsia="en-US"/>
        </w:rPr>
        <w:t>6</w:t>
      </w:r>
      <w:r w:rsidRPr="000D7469">
        <w:rPr>
          <w:rFonts w:ascii="Times New Roman" w:hAnsi="Times New Roman" w:cs="Times New Roman"/>
          <w:sz w:val="24"/>
          <w:szCs w:val="24"/>
          <w:lang w:eastAsia="en-US"/>
        </w:rPr>
        <w:t xml:space="preserve">, </w:t>
      </w:r>
    </w:p>
    <w:p w:rsidR="00CE4655" w:rsidRPr="000D7469" w:rsidRDefault="00CE4655" w:rsidP="00CE4655">
      <w:pPr>
        <w:pStyle w:val="ListParagraph"/>
        <w:spacing w:before="0" w:after="200" w:line="276" w:lineRule="auto"/>
        <w:ind w:left="927"/>
        <w:jc w:val="left"/>
        <w:rPr>
          <w:rFonts w:ascii="Times New Roman" w:hAnsi="Times New Roman" w:cs="Times New Roman"/>
          <w:sz w:val="24"/>
          <w:szCs w:val="24"/>
          <w:lang w:eastAsia="en-US"/>
        </w:rPr>
      </w:pPr>
    </w:p>
    <w:p w:rsidR="00AC3E95" w:rsidRPr="00CE4655" w:rsidRDefault="00B21037" w:rsidP="00771126">
      <w:pPr>
        <w:pStyle w:val="ListParagraph"/>
        <w:numPr>
          <w:ilvl w:val="0"/>
          <w:numId w:val="8"/>
        </w:numPr>
        <w:spacing w:after="120" w:line="276" w:lineRule="auto"/>
        <w:ind w:right="-132"/>
        <w:rPr>
          <w:rFonts w:ascii="Times New Roman" w:eastAsia="Arial Unicode MS" w:hAnsi="Times New Roman" w:cs="Times New Roman"/>
          <w:sz w:val="24"/>
          <w:szCs w:val="24"/>
        </w:rPr>
      </w:pPr>
      <w:r w:rsidRPr="000D7469">
        <w:rPr>
          <w:rFonts w:ascii="Times New Roman" w:eastAsia="Arial Unicode MS" w:hAnsi="Times New Roman" w:cs="Times New Roman"/>
          <w:sz w:val="24"/>
          <w:szCs w:val="24"/>
        </w:rPr>
        <w:t>s to pogodbo naročnik oddaja, prodajalec pa prevzema v izved</w:t>
      </w:r>
      <w:r w:rsidR="00D009BD" w:rsidRPr="000D7469">
        <w:rPr>
          <w:rFonts w:ascii="Times New Roman" w:eastAsia="Arial Unicode MS" w:hAnsi="Times New Roman" w:cs="Times New Roman"/>
          <w:sz w:val="24"/>
          <w:szCs w:val="24"/>
        </w:rPr>
        <w:t xml:space="preserve">bo javno naročilo, ki vključuje </w:t>
      </w:r>
      <w:r w:rsidR="009F1917" w:rsidRPr="000D7469">
        <w:rPr>
          <w:rFonts w:ascii="Times New Roman" w:eastAsiaTheme="minorEastAsia" w:hAnsi="Times New Roman" w:cs="Times New Roman"/>
          <w:b/>
          <w:sz w:val="24"/>
          <w:szCs w:val="24"/>
        </w:rPr>
        <w:t>NAKUP LETALSKIH VOZOVNIC</w:t>
      </w:r>
      <w:r w:rsidR="00CE4655">
        <w:rPr>
          <w:rFonts w:ascii="Times New Roman" w:eastAsiaTheme="minorEastAsia" w:hAnsi="Times New Roman" w:cs="Times New Roman"/>
          <w:b/>
          <w:sz w:val="24"/>
          <w:szCs w:val="24"/>
        </w:rPr>
        <w:t xml:space="preserve"> za obdobje treh let.</w:t>
      </w:r>
    </w:p>
    <w:p w:rsidR="00CE4655" w:rsidRDefault="00CE4655" w:rsidP="00CE4655">
      <w:pPr>
        <w:pStyle w:val="ListParagraph"/>
        <w:rPr>
          <w:rFonts w:ascii="Times New Roman" w:eastAsia="Arial Unicode MS" w:hAnsi="Times New Roman" w:cs="Times New Roman"/>
          <w:sz w:val="24"/>
          <w:szCs w:val="24"/>
        </w:rPr>
      </w:pPr>
    </w:p>
    <w:p w:rsidR="007F09A5" w:rsidRPr="00CE4655" w:rsidRDefault="007F09A5" w:rsidP="00CE4655">
      <w:pPr>
        <w:pStyle w:val="ListParagraph"/>
        <w:rPr>
          <w:rFonts w:ascii="Times New Roman" w:eastAsia="Arial Unicode MS" w:hAnsi="Times New Roman" w:cs="Times New Roman"/>
          <w:sz w:val="24"/>
          <w:szCs w:val="24"/>
        </w:rPr>
      </w:pPr>
    </w:p>
    <w:p w:rsidR="00A0584D" w:rsidRPr="000D7469" w:rsidRDefault="00B51E45" w:rsidP="00987D77">
      <w:pPr>
        <w:pStyle w:val="ListParagraph"/>
        <w:numPr>
          <w:ilvl w:val="0"/>
          <w:numId w:val="9"/>
        </w:numPr>
        <w:spacing w:line="276" w:lineRule="auto"/>
        <w:jc w:val="center"/>
        <w:rPr>
          <w:rFonts w:ascii="Times New Roman" w:hAnsi="Times New Roman" w:cs="Times New Roman"/>
          <w:b/>
          <w:sz w:val="24"/>
          <w:szCs w:val="24"/>
        </w:rPr>
      </w:pPr>
      <w:r w:rsidRPr="000D7469">
        <w:rPr>
          <w:rFonts w:ascii="Times New Roman" w:hAnsi="Times New Roman" w:cs="Times New Roman"/>
          <w:b/>
          <w:sz w:val="24"/>
          <w:szCs w:val="24"/>
        </w:rPr>
        <w:t>člen</w:t>
      </w:r>
      <w:r w:rsidR="00DE3EC5" w:rsidRPr="000D7469">
        <w:rPr>
          <w:rFonts w:ascii="Times New Roman" w:hAnsi="Times New Roman" w:cs="Times New Roman"/>
          <w:b/>
          <w:sz w:val="24"/>
          <w:szCs w:val="24"/>
        </w:rPr>
        <w:t xml:space="preserve"> - Predmet</w:t>
      </w:r>
    </w:p>
    <w:p w:rsidR="009F1917" w:rsidRPr="000D7469" w:rsidRDefault="00DB5485" w:rsidP="00771126">
      <w:pPr>
        <w:pStyle w:val="Alinea"/>
        <w:numPr>
          <w:ilvl w:val="0"/>
          <w:numId w:val="0"/>
        </w:numPr>
        <w:spacing w:line="276" w:lineRule="auto"/>
        <w:rPr>
          <w:rFonts w:ascii="Times New Roman" w:eastAsia="Arial Unicode MS" w:hAnsi="Times New Roman"/>
          <w:sz w:val="24"/>
        </w:rPr>
      </w:pPr>
      <w:r w:rsidRPr="000D7469">
        <w:rPr>
          <w:rFonts w:ascii="Times New Roman" w:eastAsia="Arial Unicode MS" w:hAnsi="Times New Roman"/>
          <w:sz w:val="24"/>
        </w:rPr>
        <w:t>Predmet o</w:t>
      </w:r>
      <w:r w:rsidR="009F1917" w:rsidRPr="000D7469">
        <w:rPr>
          <w:rFonts w:ascii="Times New Roman" w:eastAsia="Arial Unicode MS" w:hAnsi="Times New Roman"/>
          <w:sz w:val="24"/>
        </w:rPr>
        <w:t>kvirnega sporazuma je sukcesivno naročanje letalskih vozovnic (v nadaljevanju: predmet pogodbe)  za obdobje od _____ do _______.</w:t>
      </w:r>
    </w:p>
    <w:p w:rsidR="00DE3EC5" w:rsidRPr="000D7469" w:rsidRDefault="00DE3EC5" w:rsidP="00771126">
      <w:pPr>
        <w:spacing w:line="276" w:lineRule="auto"/>
        <w:rPr>
          <w:rFonts w:ascii="Times New Roman" w:hAnsi="Times New Roman" w:cs="Times New Roman"/>
          <w:sz w:val="24"/>
          <w:szCs w:val="24"/>
        </w:rPr>
      </w:pPr>
    </w:p>
    <w:p w:rsidR="009F1917" w:rsidRPr="000D7469" w:rsidRDefault="009F1917" w:rsidP="00771126">
      <w:pPr>
        <w:autoSpaceDE w:val="0"/>
        <w:autoSpaceDN w:val="0"/>
        <w:adjustRightInd w:val="0"/>
        <w:spacing w:before="0" w:line="276" w:lineRule="auto"/>
        <w:rPr>
          <w:rFonts w:ascii="Times New Roman" w:hAnsi="Times New Roman" w:cs="Times New Roman"/>
          <w:sz w:val="24"/>
          <w:szCs w:val="24"/>
        </w:rPr>
      </w:pPr>
      <w:r w:rsidRPr="000D7469">
        <w:rPr>
          <w:rFonts w:ascii="Times New Roman" w:hAnsi="Times New Roman" w:cs="Times New Roman"/>
          <w:sz w:val="24"/>
          <w:szCs w:val="24"/>
        </w:rPr>
        <w:t>Predmet pogodbe je podrobneje opredeljen v razpisni dokumentaciji javnega naročila »Nakup letalskih vozovnic«,</w:t>
      </w:r>
      <w:r w:rsidRPr="000D7469">
        <w:rPr>
          <w:rFonts w:ascii="Times New Roman" w:hAnsi="Times New Roman" w:cs="Times New Roman"/>
        </w:rPr>
        <w:t xml:space="preserve"> </w:t>
      </w:r>
      <w:r w:rsidRPr="000D7469">
        <w:rPr>
          <w:rFonts w:ascii="Times New Roman" w:hAnsi="Times New Roman" w:cs="Times New Roman"/>
          <w:sz w:val="24"/>
          <w:szCs w:val="24"/>
        </w:rPr>
        <w:t>objavljenem na Portalu javnih naročil  z dne _________ 201</w:t>
      </w:r>
      <w:r w:rsidR="00CE4655">
        <w:rPr>
          <w:rFonts w:ascii="Times New Roman" w:hAnsi="Times New Roman" w:cs="Times New Roman"/>
          <w:sz w:val="24"/>
          <w:szCs w:val="24"/>
        </w:rPr>
        <w:t>6</w:t>
      </w:r>
      <w:r w:rsidRPr="000D7469">
        <w:rPr>
          <w:rFonts w:ascii="Times New Roman" w:hAnsi="Times New Roman" w:cs="Times New Roman"/>
          <w:sz w:val="24"/>
          <w:szCs w:val="24"/>
        </w:rPr>
        <w:t>, pod št. objave ______/201</w:t>
      </w:r>
      <w:r w:rsidR="00CE4655">
        <w:rPr>
          <w:rFonts w:ascii="Times New Roman" w:hAnsi="Times New Roman" w:cs="Times New Roman"/>
          <w:sz w:val="24"/>
          <w:szCs w:val="24"/>
        </w:rPr>
        <w:t>6</w:t>
      </w:r>
      <w:r w:rsidRPr="000D7469">
        <w:rPr>
          <w:rFonts w:ascii="Times New Roman" w:hAnsi="Times New Roman" w:cs="Times New Roman"/>
          <w:sz w:val="24"/>
          <w:szCs w:val="24"/>
        </w:rPr>
        <w:t>.</w:t>
      </w:r>
    </w:p>
    <w:p w:rsidR="009F1917" w:rsidRPr="000D7469" w:rsidRDefault="009F1917" w:rsidP="00771126">
      <w:pPr>
        <w:autoSpaceDE w:val="0"/>
        <w:autoSpaceDN w:val="0"/>
        <w:adjustRightInd w:val="0"/>
        <w:spacing w:before="0" w:line="276" w:lineRule="auto"/>
        <w:rPr>
          <w:rFonts w:ascii="Times New Roman" w:hAnsi="Times New Roman" w:cs="Times New Roman"/>
          <w:sz w:val="24"/>
          <w:szCs w:val="24"/>
        </w:rPr>
      </w:pPr>
    </w:p>
    <w:p w:rsidR="00143F98" w:rsidRPr="000D7469" w:rsidRDefault="009F1917" w:rsidP="00771126">
      <w:pPr>
        <w:autoSpaceDE w:val="0"/>
        <w:autoSpaceDN w:val="0"/>
        <w:adjustRightInd w:val="0"/>
        <w:spacing w:before="0" w:line="276" w:lineRule="auto"/>
        <w:rPr>
          <w:rFonts w:ascii="Times New Roman" w:hAnsi="Times New Roman" w:cs="Times New Roman"/>
          <w:sz w:val="24"/>
          <w:szCs w:val="24"/>
        </w:rPr>
      </w:pPr>
      <w:r w:rsidRPr="000D7469">
        <w:rPr>
          <w:rFonts w:ascii="Times New Roman" w:hAnsi="Times New Roman" w:cs="Times New Roman"/>
          <w:sz w:val="24"/>
          <w:szCs w:val="24"/>
        </w:rPr>
        <w:t>Predmet naročila bo</w:t>
      </w:r>
      <w:r w:rsidR="00143F98" w:rsidRPr="000D7469">
        <w:rPr>
          <w:rFonts w:ascii="Times New Roman" w:hAnsi="Times New Roman" w:cs="Times New Roman"/>
          <w:sz w:val="24"/>
          <w:szCs w:val="24"/>
        </w:rPr>
        <w:t xml:space="preserve"> natančn</w:t>
      </w:r>
      <w:r w:rsidRPr="000D7469">
        <w:rPr>
          <w:rFonts w:ascii="Times New Roman" w:hAnsi="Times New Roman" w:cs="Times New Roman"/>
          <w:sz w:val="24"/>
          <w:szCs w:val="24"/>
        </w:rPr>
        <w:t xml:space="preserve">o </w:t>
      </w:r>
      <w:r w:rsidR="00143F98" w:rsidRPr="000D7469">
        <w:rPr>
          <w:rFonts w:ascii="Times New Roman" w:hAnsi="Times New Roman" w:cs="Times New Roman"/>
          <w:sz w:val="24"/>
          <w:szCs w:val="24"/>
        </w:rPr>
        <w:t xml:space="preserve">določene v posameznem </w:t>
      </w:r>
      <w:r w:rsidR="00CE4655">
        <w:rPr>
          <w:rFonts w:ascii="Times New Roman" w:hAnsi="Times New Roman" w:cs="Times New Roman"/>
          <w:sz w:val="24"/>
          <w:szCs w:val="24"/>
        </w:rPr>
        <w:t>ponovnem odpiranju konkurence med dobavitelji s katerimi je sklenjen okvirni sporazum na podlagi javnega naročila opredeljenega v prejšnjem odstavku</w:t>
      </w:r>
      <w:r w:rsidR="00143F98" w:rsidRPr="000D7469">
        <w:rPr>
          <w:rFonts w:ascii="Times New Roman" w:hAnsi="Times New Roman" w:cs="Times New Roman"/>
          <w:sz w:val="24"/>
          <w:szCs w:val="24"/>
        </w:rPr>
        <w:t>.</w:t>
      </w:r>
    </w:p>
    <w:p w:rsidR="00143F98" w:rsidRPr="000D7469" w:rsidRDefault="00143F98" w:rsidP="00771126">
      <w:pPr>
        <w:autoSpaceDE w:val="0"/>
        <w:autoSpaceDN w:val="0"/>
        <w:adjustRightInd w:val="0"/>
        <w:spacing w:before="0" w:line="276" w:lineRule="auto"/>
        <w:rPr>
          <w:rFonts w:ascii="Times New Roman" w:hAnsi="Times New Roman" w:cs="Times New Roman"/>
          <w:sz w:val="24"/>
          <w:szCs w:val="24"/>
        </w:rPr>
      </w:pPr>
    </w:p>
    <w:p w:rsidR="005F73D9" w:rsidRPr="000D7469" w:rsidRDefault="00143F98" w:rsidP="00771126">
      <w:pPr>
        <w:autoSpaceDE w:val="0"/>
        <w:autoSpaceDN w:val="0"/>
        <w:adjustRightInd w:val="0"/>
        <w:spacing w:before="0" w:line="276" w:lineRule="auto"/>
        <w:rPr>
          <w:rFonts w:ascii="Times New Roman" w:hAnsi="Times New Roman" w:cs="Times New Roman"/>
          <w:sz w:val="24"/>
          <w:szCs w:val="24"/>
        </w:rPr>
      </w:pPr>
      <w:r w:rsidRPr="000D7469">
        <w:rPr>
          <w:rFonts w:ascii="Times New Roman" w:hAnsi="Times New Roman" w:cs="Times New Roman"/>
          <w:sz w:val="24"/>
          <w:szCs w:val="24"/>
        </w:rPr>
        <w:t xml:space="preserve">Naročnik se ne zavezuje naročiti </w:t>
      </w:r>
      <w:r w:rsidR="009F1917" w:rsidRPr="000D7469">
        <w:rPr>
          <w:rFonts w:ascii="Times New Roman" w:hAnsi="Times New Roman" w:cs="Times New Roman"/>
          <w:sz w:val="24"/>
          <w:szCs w:val="24"/>
        </w:rPr>
        <w:t>določenega števila letalskih vozovnic</w:t>
      </w:r>
      <w:r w:rsidRPr="000D7469">
        <w:rPr>
          <w:rFonts w:ascii="Times New Roman" w:hAnsi="Times New Roman" w:cs="Times New Roman"/>
          <w:sz w:val="24"/>
          <w:szCs w:val="24"/>
        </w:rPr>
        <w:t>,</w:t>
      </w:r>
      <w:r w:rsidR="009F1917" w:rsidRPr="000D7469">
        <w:rPr>
          <w:rFonts w:ascii="Times New Roman" w:hAnsi="Times New Roman" w:cs="Times New Roman"/>
          <w:sz w:val="24"/>
          <w:szCs w:val="24"/>
        </w:rPr>
        <w:t xml:space="preserve"> saj so količine v trenutku sklepanja sporazuma objektivno nedoločljive, ampak bo sukcesivno naročeval zgolj vozovnice,</w:t>
      </w:r>
      <w:r w:rsidRPr="000D7469">
        <w:rPr>
          <w:rFonts w:ascii="Times New Roman" w:hAnsi="Times New Roman" w:cs="Times New Roman"/>
          <w:sz w:val="24"/>
          <w:szCs w:val="24"/>
        </w:rPr>
        <w:t xml:space="preserve"> ki jih bo dejansko potreboval </w:t>
      </w:r>
      <w:r w:rsidR="009F1917" w:rsidRPr="000D7469">
        <w:rPr>
          <w:rFonts w:ascii="Times New Roman" w:hAnsi="Times New Roman" w:cs="Times New Roman"/>
          <w:sz w:val="24"/>
          <w:szCs w:val="24"/>
        </w:rPr>
        <w:t xml:space="preserve">v okviru svojega delovanja ter </w:t>
      </w:r>
      <w:r w:rsidRPr="000D7469">
        <w:rPr>
          <w:rFonts w:ascii="Times New Roman" w:hAnsi="Times New Roman" w:cs="Times New Roman"/>
          <w:sz w:val="24"/>
          <w:szCs w:val="24"/>
        </w:rPr>
        <w:t>v</w:t>
      </w:r>
      <w:r w:rsidR="00CE4655">
        <w:rPr>
          <w:rFonts w:ascii="Times New Roman" w:hAnsi="Times New Roman" w:cs="Times New Roman"/>
          <w:sz w:val="24"/>
          <w:szCs w:val="24"/>
        </w:rPr>
        <w:t xml:space="preserve"> okviru razpoložljivih sredstev.</w:t>
      </w:r>
    </w:p>
    <w:p w:rsidR="009F1917" w:rsidRPr="000D7469" w:rsidRDefault="009F1917" w:rsidP="00771126">
      <w:pPr>
        <w:autoSpaceDE w:val="0"/>
        <w:autoSpaceDN w:val="0"/>
        <w:adjustRightInd w:val="0"/>
        <w:spacing w:before="0" w:line="276" w:lineRule="auto"/>
        <w:rPr>
          <w:rFonts w:ascii="Times New Roman" w:hAnsi="Times New Roman" w:cs="Times New Roman"/>
          <w:sz w:val="24"/>
          <w:szCs w:val="24"/>
        </w:rPr>
      </w:pPr>
    </w:p>
    <w:p w:rsidR="00143F98" w:rsidRPr="000D7469" w:rsidRDefault="00143F98" w:rsidP="00771126">
      <w:pPr>
        <w:autoSpaceDE w:val="0"/>
        <w:autoSpaceDN w:val="0"/>
        <w:adjustRightInd w:val="0"/>
        <w:spacing w:before="0" w:line="276" w:lineRule="auto"/>
        <w:rPr>
          <w:rFonts w:ascii="Times New Roman" w:hAnsi="Times New Roman" w:cs="Times New Roman"/>
          <w:sz w:val="24"/>
          <w:szCs w:val="24"/>
        </w:rPr>
      </w:pPr>
      <w:r w:rsidRPr="000D7469">
        <w:rPr>
          <w:rFonts w:ascii="Times New Roman" w:hAnsi="Times New Roman" w:cs="Times New Roman"/>
          <w:sz w:val="24"/>
          <w:szCs w:val="24"/>
        </w:rPr>
        <w:t>Naročnik ne bo oddal naročila po tem okvirnem sporazumu, če bo na podlagi raziskave tržišča ugotovil, da na proste</w:t>
      </w:r>
      <w:r w:rsidR="00797778">
        <w:rPr>
          <w:rFonts w:ascii="Times New Roman" w:hAnsi="Times New Roman" w:cs="Times New Roman"/>
          <w:sz w:val="24"/>
          <w:szCs w:val="24"/>
        </w:rPr>
        <w:t xml:space="preserve">m trgu obstaja istovrstna storitev </w:t>
      </w:r>
      <w:r w:rsidRPr="000D7469">
        <w:rPr>
          <w:rFonts w:ascii="Times New Roman" w:hAnsi="Times New Roman" w:cs="Times New Roman"/>
          <w:sz w:val="24"/>
          <w:szCs w:val="24"/>
        </w:rPr>
        <w:t>pod ugodnejšimi pogoji (npr. cena, plačilni rok).</w:t>
      </w:r>
    </w:p>
    <w:p w:rsidR="00DE3EC5" w:rsidRPr="000D7469" w:rsidRDefault="00DE3EC5" w:rsidP="00771126">
      <w:pPr>
        <w:autoSpaceDE w:val="0"/>
        <w:autoSpaceDN w:val="0"/>
        <w:adjustRightInd w:val="0"/>
        <w:spacing w:before="0" w:line="276" w:lineRule="auto"/>
        <w:rPr>
          <w:rFonts w:ascii="Times New Roman" w:eastAsia="Calibri" w:hAnsi="Times New Roman" w:cs="Times New Roman"/>
          <w:sz w:val="24"/>
          <w:szCs w:val="24"/>
        </w:rPr>
      </w:pPr>
    </w:p>
    <w:p w:rsidR="00A0584D" w:rsidRPr="000D7469" w:rsidRDefault="001C2523" w:rsidP="00987D77">
      <w:pPr>
        <w:pStyle w:val="ListParagraph"/>
        <w:numPr>
          <w:ilvl w:val="0"/>
          <w:numId w:val="9"/>
        </w:numPr>
        <w:spacing w:line="276" w:lineRule="auto"/>
        <w:jc w:val="center"/>
        <w:rPr>
          <w:rFonts w:ascii="Times New Roman" w:hAnsi="Times New Roman" w:cs="Times New Roman"/>
          <w:b/>
          <w:sz w:val="24"/>
          <w:szCs w:val="24"/>
        </w:rPr>
      </w:pPr>
      <w:r w:rsidRPr="000D7469">
        <w:rPr>
          <w:rFonts w:ascii="Times New Roman" w:hAnsi="Times New Roman" w:cs="Times New Roman"/>
          <w:b/>
          <w:sz w:val="24"/>
          <w:szCs w:val="24"/>
        </w:rPr>
        <w:t xml:space="preserve">člen – </w:t>
      </w:r>
      <w:r w:rsidR="000A416C" w:rsidRPr="000D7469">
        <w:rPr>
          <w:rFonts w:ascii="Times New Roman" w:hAnsi="Times New Roman" w:cs="Times New Roman"/>
          <w:b/>
          <w:sz w:val="24"/>
          <w:szCs w:val="24"/>
        </w:rPr>
        <w:t>način naročanja vozovnic</w:t>
      </w:r>
    </w:p>
    <w:p w:rsidR="009F1917" w:rsidRPr="000D7469" w:rsidRDefault="00CE4655" w:rsidP="00771126">
      <w:pPr>
        <w:spacing w:line="276" w:lineRule="auto"/>
        <w:rPr>
          <w:rFonts w:ascii="Times New Roman" w:hAnsi="Times New Roman" w:cs="Times New Roman"/>
          <w:sz w:val="24"/>
          <w:szCs w:val="24"/>
        </w:rPr>
      </w:pPr>
      <w:r>
        <w:rPr>
          <w:rFonts w:ascii="Times New Roman" w:hAnsi="Times New Roman" w:cs="Times New Roman"/>
          <w:sz w:val="24"/>
          <w:szCs w:val="24"/>
        </w:rPr>
        <w:t>Naročnik</w:t>
      </w:r>
      <w:r w:rsidR="00BD4903" w:rsidRPr="000D7469">
        <w:rPr>
          <w:rFonts w:ascii="Times New Roman" w:hAnsi="Times New Roman" w:cs="Times New Roman"/>
          <w:sz w:val="24"/>
          <w:szCs w:val="24"/>
        </w:rPr>
        <w:t xml:space="preserve"> se zaveže</w:t>
      </w:r>
      <w:r w:rsidR="009F1917" w:rsidRPr="000D7469">
        <w:rPr>
          <w:rFonts w:ascii="Times New Roman" w:hAnsi="Times New Roman" w:cs="Times New Roman"/>
          <w:sz w:val="24"/>
          <w:szCs w:val="24"/>
        </w:rPr>
        <w:t xml:space="preserve">, da bo ob vsakokratnem nakupu letalskih vozovnic </w:t>
      </w:r>
      <w:r>
        <w:rPr>
          <w:rFonts w:ascii="Times New Roman" w:hAnsi="Times New Roman" w:cs="Times New Roman"/>
          <w:sz w:val="24"/>
          <w:szCs w:val="24"/>
        </w:rPr>
        <w:t xml:space="preserve">preko elektronske pošte </w:t>
      </w:r>
      <w:r w:rsidR="000A416C" w:rsidRPr="000D7469">
        <w:rPr>
          <w:rFonts w:ascii="Times New Roman" w:hAnsi="Times New Roman" w:cs="Times New Roman"/>
          <w:sz w:val="24"/>
          <w:szCs w:val="24"/>
        </w:rPr>
        <w:t xml:space="preserve">hkrati </w:t>
      </w:r>
      <w:r w:rsidR="009F1917" w:rsidRPr="000D7469">
        <w:rPr>
          <w:rFonts w:ascii="Times New Roman" w:hAnsi="Times New Roman" w:cs="Times New Roman"/>
          <w:sz w:val="24"/>
          <w:szCs w:val="24"/>
        </w:rPr>
        <w:t>pozval vse stranke s katerimi ima sklenjen sporazum k oddaji ponudb.</w:t>
      </w:r>
    </w:p>
    <w:p w:rsidR="000A416C" w:rsidRPr="000D7469" w:rsidRDefault="000A416C"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Naročnik pri oddaji povpraševanja dokazuje zgolj, da je sporočilo zapustilo njegov informacijski sistem in ne odgovarja za to, da bo ponudnik dejansko prejel elektronsko sporočilo.</w:t>
      </w:r>
    </w:p>
    <w:p w:rsidR="000A416C" w:rsidRPr="000D7469" w:rsidRDefault="000A416C"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Komunikacija med naročnikom in dobavitelji bo praviloma potekala po elektronski pošti, v nujnih primerih pa tudi preko telefona in telefaksa. </w:t>
      </w:r>
    </w:p>
    <w:p w:rsidR="000A416C" w:rsidRPr="000D7469" w:rsidRDefault="000A416C"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Kontaktni podatki naročnika: e</w:t>
      </w:r>
      <w:r w:rsidRPr="007F09A5">
        <w:rPr>
          <w:rFonts w:ascii="Times New Roman" w:hAnsi="Times New Roman" w:cs="Times New Roman"/>
          <w:sz w:val="24"/>
          <w:szCs w:val="24"/>
        </w:rPr>
        <w:t xml:space="preserve">-mail: </w:t>
      </w:r>
      <w:hyperlink r:id="rId12" w:history="1">
        <w:r w:rsidR="00CE4655" w:rsidRPr="007F09A5">
          <w:rPr>
            <w:rStyle w:val="Hyperlink"/>
            <w:rFonts w:ascii="Times New Roman" w:hAnsi="Times New Roman" w:cs="Times New Roman"/>
            <w:color w:val="auto"/>
            <w:sz w:val="24"/>
            <w:szCs w:val="24"/>
          </w:rPr>
          <w:t>______________</w:t>
        </w:r>
      </w:hyperlink>
      <w:r w:rsidRPr="007F09A5">
        <w:rPr>
          <w:rFonts w:ascii="Times New Roman" w:hAnsi="Times New Roman" w:cs="Times New Roman"/>
          <w:sz w:val="24"/>
          <w:szCs w:val="24"/>
        </w:rPr>
        <w:t>, tel</w:t>
      </w:r>
      <w:r w:rsidRPr="000D7469">
        <w:rPr>
          <w:rFonts w:ascii="Times New Roman" w:hAnsi="Times New Roman" w:cs="Times New Roman"/>
          <w:sz w:val="24"/>
          <w:szCs w:val="24"/>
        </w:rPr>
        <w:t xml:space="preserve">. št. </w:t>
      </w:r>
      <w:r w:rsidR="00CE4655">
        <w:rPr>
          <w:rFonts w:ascii="Times New Roman" w:hAnsi="Times New Roman" w:cs="Times New Roman"/>
          <w:sz w:val="24"/>
          <w:szCs w:val="24"/>
        </w:rPr>
        <w:t>__________</w:t>
      </w:r>
      <w:r w:rsidRPr="000D7469">
        <w:rPr>
          <w:rFonts w:ascii="Times New Roman" w:hAnsi="Times New Roman" w:cs="Times New Roman"/>
          <w:sz w:val="24"/>
          <w:szCs w:val="24"/>
        </w:rPr>
        <w:t>, telefax: _____</w:t>
      </w:r>
    </w:p>
    <w:p w:rsidR="000A416C" w:rsidRPr="000D7469" w:rsidRDefault="000A416C"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Kontaktni podatki dobavitelja: e-mail:______________, tel. št. __________, telefax: _______</w:t>
      </w:r>
    </w:p>
    <w:p w:rsidR="000A416C" w:rsidRPr="000D7469" w:rsidRDefault="000A416C" w:rsidP="00771126">
      <w:pPr>
        <w:spacing w:line="276" w:lineRule="auto"/>
        <w:rPr>
          <w:rFonts w:ascii="Times New Roman" w:hAnsi="Times New Roman" w:cs="Times New Roman"/>
          <w:sz w:val="24"/>
          <w:szCs w:val="24"/>
        </w:rPr>
      </w:pPr>
    </w:p>
    <w:p w:rsidR="000A416C" w:rsidRPr="000D7469" w:rsidRDefault="000A416C" w:rsidP="00987D77">
      <w:pPr>
        <w:pStyle w:val="ListParagraph"/>
        <w:numPr>
          <w:ilvl w:val="0"/>
          <w:numId w:val="9"/>
        </w:numPr>
        <w:spacing w:line="276" w:lineRule="auto"/>
        <w:jc w:val="center"/>
        <w:rPr>
          <w:rFonts w:ascii="Times New Roman" w:hAnsi="Times New Roman" w:cs="Times New Roman"/>
          <w:b/>
          <w:sz w:val="24"/>
          <w:szCs w:val="24"/>
        </w:rPr>
      </w:pPr>
      <w:r w:rsidRPr="000D7469">
        <w:rPr>
          <w:rFonts w:ascii="Times New Roman" w:hAnsi="Times New Roman" w:cs="Times New Roman"/>
          <w:b/>
          <w:sz w:val="24"/>
          <w:szCs w:val="24"/>
        </w:rPr>
        <w:t>člen – komunikacija med strankama</w:t>
      </w:r>
    </w:p>
    <w:p w:rsidR="000A416C" w:rsidRPr="000D7469" w:rsidRDefault="000A416C" w:rsidP="000A416C">
      <w:p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Ponudnik je dolžan naročniku v običajnem delovnem času naročnika, tj. od 7:00 do 17:00 najkasneje v </w:t>
      </w:r>
      <w:r w:rsidR="00CE4655">
        <w:rPr>
          <w:rFonts w:ascii="Times New Roman" w:hAnsi="Times New Roman" w:cs="Times New Roman"/>
          <w:sz w:val="24"/>
          <w:szCs w:val="24"/>
        </w:rPr>
        <w:t>3</w:t>
      </w:r>
      <w:r w:rsidRPr="000D7469">
        <w:rPr>
          <w:rFonts w:ascii="Times New Roman" w:hAnsi="Times New Roman" w:cs="Times New Roman"/>
          <w:sz w:val="24"/>
          <w:szCs w:val="24"/>
        </w:rPr>
        <w:t xml:space="preserve"> urah od pošiljanja povabila k oddaji ponudbe posredovati ponudbo z navedbo cene ter pogojev organiziranega letalskega prevoza. </w:t>
      </w:r>
    </w:p>
    <w:p w:rsidR="00CE4655" w:rsidRDefault="000A416C" w:rsidP="000A416C">
      <w:p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V nujnih primerih lahko naročnik obdobje za posredovanje ponudbe skrajša na 2 uri od poslanega povabila k oddaji ponudb. </w:t>
      </w:r>
    </w:p>
    <w:p w:rsidR="000A416C" w:rsidRPr="000D7469" w:rsidRDefault="000A416C" w:rsidP="000A416C">
      <w:pPr>
        <w:spacing w:line="276" w:lineRule="auto"/>
        <w:rPr>
          <w:rFonts w:ascii="Times New Roman" w:hAnsi="Times New Roman" w:cs="Times New Roman"/>
          <w:sz w:val="24"/>
          <w:szCs w:val="24"/>
        </w:rPr>
      </w:pPr>
      <w:r w:rsidRPr="000D7469">
        <w:rPr>
          <w:rFonts w:ascii="Times New Roman" w:hAnsi="Times New Roman" w:cs="Times New Roman"/>
          <w:sz w:val="24"/>
          <w:szCs w:val="24"/>
        </w:rPr>
        <w:lastRenderedPageBreak/>
        <w:t>Izven običajnega delovnega časa naročnika je ponudnik dolžan ponudbo posredovati v roku 10 ur od poslanega povabila k oddaji ponudb, v nujnih primerih se lahko obdobje skrajša na 2 uri.</w:t>
      </w:r>
    </w:p>
    <w:p w:rsidR="000A416C" w:rsidRPr="000D7469" w:rsidRDefault="000A416C" w:rsidP="000A416C">
      <w:pPr>
        <w:spacing w:line="276" w:lineRule="auto"/>
        <w:rPr>
          <w:rFonts w:ascii="Times New Roman" w:hAnsi="Times New Roman" w:cs="Times New Roman"/>
          <w:sz w:val="24"/>
          <w:szCs w:val="24"/>
        </w:rPr>
      </w:pPr>
    </w:p>
    <w:p w:rsidR="000A416C" w:rsidRPr="000D7469" w:rsidRDefault="000A416C" w:rsidP="00987D77">
      <w:pPr>
        <w:pStyle w:val="ListParagraph"/>
        <w:numPr>
          <w:ilvl w:val="0"/>
          <w:numId w:val="9"/>
        </w:numPr>
        <w:spacing w:line="276" w:lineRule="auto"/>
        <w:jc w:val="center"/>
        <w:rPr>
          <w:rFonts w:ascii="Times New Roman" w:hAnsi="Times New Roman" w:cs="Times New Roman"/>
          <w:b/>
          <w:sz w:val="24"/>
          <w:szCs w:val="24"/>
        </w:rPr>
      </w:pPr>
      <w:r w:rsidRPr="000D7469">
        <w:rPr>
          <w:rFonts w:ascii="Times New Roman" w:hAnsi="Times New Roman" w:cs="Times New Roman"/>
          <w:b/>
          <w:sz w:val="24"/>
          <w:szCs w:val="24"/>
        </w:rPr>
        <w:t xml:space="preserve">člen – </w:t>
      </w:r>
      <w:r w:rsidR="00CE4655">
        <w:rPr>
          <w:rFonts w:ascii="Times New Roman" w:hAnsi="Times New Roman" w:cs="Times New Roman"/>
          <w:b/>
          <w:sz w:val="24"/>
          <w:szCs w:val="24"/>
        </w:rPr>
        <w:t>ponovno odpiranje konkurence</w:t>
      </w:r>
    </w:p>
    <w:p w:rsidR="00E777D7" w:rsidRPr="000D7469" w:rsidRDefault="00E777D7" w:rsidP="00E777D7">
      <w:p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V posameznem </w:t>
      </w:r>
      <w:r w:rsidR="00CE4655">
        <w:rPr>
          <w:rFonts w:ascii="Times New Roman" w:hAnsi="Times New Roman" w:cs="Times New Roman"/>
          <w:sz w:val="24"/>
          <w:szCs w:val="24"/>
        </w:rPr>
        <w:t xml:space="preserve">ponovnem odpiranju konkurence bo naročnik v </w:t>
      </w:r>
      <w:r w:rsidRPr="000D7469">
        <w:rPr>
          <w:rFonts w:ascii="Times New Roman" w:hAnsi="Times New Roman" w:cs="Times New Roman"/>
          <w:sz w:val="24"/>
          <w:szCs w:val="24"/>
        </w:rPr>
        <w:t>povabilu k oddaji ponudbe navedel natančne zahteve za konkretne letalske vozovnice, kot so: destinacija, datum, ura in kraj odhoda in prihoda, število vozovnic, razred letenja in morebitne druge zahteve.</w:t>
      </w:r>
    </w:p>
    <w:p w:rsidR="00E777D7" w:rsidRPr="000D7469" w:rsidRDefault="00E777D7" w:rsidP="00E777D7">
      <w:pPr>
        <w:spacing w:line="360" w:lineRule="auto"/>
        <w:rPr>
          <w:rFonts w:ascii="Times New Roman" w:hAnsi="Times New Roman" w:cs="Times New Roman"/>
          <w:sz w:val="24"/>
          <w:szCs w:val="24"/>
        </w:rPr>
      </w:pPr>
      <w:r w:rsidRPr="000D7469">
        <w:rPr>
          <w:rFonts w:ascii="Times New Roman" w:hAnsi="Times New Roman" w:cs="Times New Roman"/>
          <w:sz w:val="24"/>
          <w:szCs w:val="24"/>
        </w:rPr>
        <w:t>Naročnik bo posamezni posel oddaj ponudniku, ki bo</w:t>
      </w:r>
      <w:r w:rsidR="00CE4655">
        <w:rPr>
          <w:rFonts w:ascii="Times New Roman" w:hAnsi="Times New Roman" w:cs="Times New Roman"/>
          <w:sz w:val="24"/>
          <w:szCs w:val="24"/>
        </w:rPr>
        <w:t>,</w:t>
      </w:r>
      <w:r w:rsidRPr="000D7469">
        <w:rPr>
          <w:rFonts w:ascii="Times New Roman" w:hAnsi="Times New Roman" w:cs="Times New Roman"/>
          <w:sz w:val="24"/>
          <w:szCs w:val="24"/>
        </w:rPr>
        <w:t xml:space="preserve"> ob upoštevanju zahtev naročnika</w:t>
      </w:r>
      <w:r w:rsidR="00CE4655">
        <w:rPr>
          <w:rFonts w:ascii="Times New Roman" w:hAnsi="Times New Roman" w:cs="Times New Roman"/>
          <w:sz w:val="24"/>
          <w:szCs w:val="24"/>
        </w:rPr>
        <w:t>,</w:t>
      </w:r>
      <w:r w:rsidRPr="000D7469">
        <w:rPr>
          <w:rFonts w:ascii="Times New Roman" w:hAnsi="Times New Roman" w:cs="Times New Roman"/>
          <w:sz w:val="24"/>
          <w:szCs w:val="24"/>
        </w:rPr>
        <w:t xml:space="preserve"> ponudil </w:t>
      </w:r>
      <w:r w:rsidR="00CE4655">
        <w:rPr>
          <w:rFonts w:ascii="Times New Roman" w:hAnsi="Times New Roman" w:cs="Times New Roman"/>
          <w:sz w:val="24"/>
          <w:szCs w:val="24"/>
        </w:rPr>
        <w:t>letalsko vozovnico po najnižji ceni</w:t>
      </w:r>
      <w:r w:rsidRPr="000D7469">
        <w:rPr>
          <w:rFonts w:ascii="Times New Roman" w:hAnsi="Times New Roman" w:cs="Times New Roman"/>
          <w:sz w:val="24"/>
          <w:szCs w:val="24"/>
        </w:rPr>
        <w:t xml:space="preserve">. </w:t>
      </w:r>
    </w:p>
    <w:p w:rsidR="00E777D7" w:rsidRPr="000D7469" w:rsidRDefault="00E777D7" w:rsidP="00E777D7">
      <w:pPr>
        <w:spacing w:line="360" w:lineRule="auto"/>
        <w:rPr>
          <w:rFonts w:ascii="Times New Roman" w:hAnsi="Times New Roman" w:cs="Times New Roman"/>
          <w:sz w:val="24"/>
          <w:szCs w:val="24"/>
        </w:rPr>
      </w:pPr>
      <w:r w:rsidRPr="000D7469">
        <w:rPr>
          <w:rFonts w:ascii="Times New Roman" w:hAnsi="Times New Roman" w:cs="Times New Roman"/>
          <w:sz w:val="24"/>
          <w:szCs w:val="24"/>
        </w:rPr>
        <w:t>Naročnik lahko v vabilu o oddaji ponudb navede, da bo posamezno naročilo oddal skladno z merilom ekonomsko najugodnejše ponudbe, pri čemer bo dodatna merila navedel in ovrednotil v vabilu. V kolikor naročnik v vabilu k oddaji ponudb meril dodatno ne navede, se šteje, da bo posamezno naročilo oddal po merilu najnižje cene.</w:t>
      </w:r>
    </w:p>
    <w:p w:rsidR="00E777D7" w:rsidRDefault="00636C4B" w:rsidP="00E777D7">
      <w:pPr>
        <w:spacing w:line="360" w:lineRule="auto"/>
        <w:rPr>
          <w:rFonts w:ascii="Times New Roman" w:hAnsi="Times New Roman" w:cs="Times New Roman"/>
          <w:sz w:val="24"/>
          <w:szCs w:val="24"/>
        </w:rPr>
      </w:pPr>
      <w:r w:rsidRPr="000D7469">
        <w:rPr>
          <w:rFonts w:ascii="Times New Roman" w:hAnsi="Times New Roman" w:cs="Times New Roman"/>
          <w:sz w:val="24"/>
          <w:szCs w:val="24"/>
        </w:rPr>
        <w:t>Dobavitelji so kot strokovnjaki dolžni naročnika opozoriti na morebitne objektivne nezmožnosti izvedbe posameznega povpraševanja.</w:t>
      </w:r>
    </w:p>
    <w:p w:rsidR="000D4CAB" w:rsidRPr="000D7469" w:rsidRDefault="000D4CAB" w:rsidP="00E777D7">
      <w:pPr>
        <w:spacing w:line="360" w:lineRule="auto"/>
        <w:rPr>
          <w:rFonts w:ascii="Times New Roman" w:hAnsi="Times New Roman" w:cs="Times New Roman"/>
          <w:sz w:val="24"/>
          <w:szCs w:val="24"/>
        </w:rPr>
      </w:pPr>
    </w:p>
    <w:p w:rsidR="00E777D7" w:rsidRPr="000D7469" w:rsidRDefault="00CE4655" w:rsidP="00987D77">
      <w:pPr>
        <w:pStyle w:val="ListParagraph"/>
        <w:numPr>
          <w:ilvl w:val="0"/>
          <w:numId w:val="9"/>
        </w:numPr>
        <w:spacing w:line="276" w:lineRule="auto"/>
        <w:jc w:val="center"/>
        <w:rPr>
          <w:rFonts w:ascii="Times New Roman" w:hAnsi="Times New Roman" w:cs="Times New Roman"/>
          <w:b/>
          <w:sz w:val="24"/>
          <w:szCs w:val="24"/>
        </w:rPr>
      </w:pPr>
      <w:r>
        <w:rPr>
          <w:rFonts w:ascii="Times New Roman" w:hAnsi="Times New Roman" w:cs="Times New Roman"/>
          <w:b/>
          <w:sz w:val="24"/>
          <w:szCs w:val="24"/>
        </w:rPr>
        <w:t>člen – o</w:t>
      </w:r>
      <w:r w:rsidR="00E777D7" w:rsidRPr="000D7469">
        <w:rPr>
          <w:rFonts w:ascii="Times New Roman" w:hAnsi="Times New Roman" w:cs="Times New Roman"/>
          <w:b/>
          <w:sz w:val="24"/>
          <w:szCs w:val="24"/>
        </w:rPr>
        <w:t>dločitev</w:t>
      </w:r>
      <w:r w:rsidR="005F7B73" w:rsidRPr="000D7469">
        <w:rPr>
          <w:rFonts w:ascii="Times New Roman" w:hAnsi="Times New Roman" w:cs="Times New Roman"/>
          <w:b/>
          <w:sz w:val="24"/>
          <w:szCs w:val="24"/>
        </w:rPr>
        <w:t xml:space="preserve"> o oddaji posameznega posla</w:t>
      </w:r>
    </w:p>
    <w:p w:rsidR="005F7B73" w:rsidRPr="000D7469" w:rsidRDefault="005F7B73" w:rsidP="000A416C">
      <w:pPr>
        <w:spacing w:line="276" w:lineRule="auto"/>
        <w:rPr>
          <w:rFonts w:ascii="Times New Roman" w:hAnsi="Times New Roman" w:cs="Times New Roman"/>
          <w:sz w:val="24"/>
          <w:szCs w:val="24"/>
        </w:rPr>
      </w:pPr>
      <w:r w:rsidRPr="000D7469">
        <w:rPr>
          <w:rFonts w:ascii="Times New Roman" w:hAnsi="Times New Roman" w:cs="Times New Roman"/>
          <w:sz w:val="24"/>
          <w:szCs w:val="24"/>
        </w:rPr>
        <w:t>Naročnik bo posamezni posel oddaj ponudniku, ki bo ob upoštevanju zahtev naročnika ponudil najnižjo ceno. V vabilu o oddaji ponudb lahko naročnik navede, da bo posamezno naročilo oddal skladno z merilom ekonomsko najugodnejše ponudbe. V tem primeru bo merila navedel in natančno ovrednotil v vabilu k oddaji ponudb.</w:t>
      </w:r>
    </w:p>
    <w:p w:rsidR="00E777D7" w:rsidRPr="000D7469" w:rsidRDefault="00E777D7" w:rsidP="000A416C">
      <w:p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Naročnik </w:t>
      </w:r>
      <w:r w:rsidR="00636C4B" w:rsidRPr="000D7469">
        <w:rPr>
          <w:rFonts w:ascii="Times New Roman" w:hAnsi="Times New Roman" w:cs="Times New Roman"/>
          <w:sz w:val="24"/>
          <w:szCs w:val="24"/>
        </w:rPr>
        <w:t xml:space="preserve">bo </w:t>
      </w:r>
      <w:r w:rsidRPr="000D7469">
        <w:rPr>
          <w:rFonts w:ascii="Times New Roman" w:hAnsi="Times New Roman" w:cs="Times New Roman"/>
          <w:sz w:val="24"/>
          <w:szCs w:val="24"/>
        </w:rPr>
        <w:t xml:space="preserve">po sprejemu odločitve o oddaji posameznega naročila preko elektronske pošte izbranemu ponudniku </w:t>
      </w:r>
      <w:r w:rsidR="00636C4B" w:rsidRPr="000D7469">
        <w:rPr>
          <w:rFonts w:ascii="Times New Roman" w:hAnsi="Times New Roman" w:cs="Times New Roman"/>
          <w:sz w:val="24"/>
          <w:szCs w:val="24"/>
        </w:rPr>
        <w:t>poslal potrdilo naročila, ki šteje za izdajo naročilnice, na podlagi katerega je dobavitelj zavezan naročniku zagotoviti letalsko vozovnico iz povabila k oddaji ponudb.</w:t>
      </w:r>
    </w:p>
    <w:p w:rsidR="00636C4B" w:rsidRPr="000D7469" w:rsidRDefault="00636C4B" w:rsidP="000A416C">
      <w:pPr>
        <w:spacing w:line="276" w:lineRule="auto"/>
        <w:rPr>
          <w:rFonts w:ascii="Times New Roman" w:hAnsi="Times New Roman" w:cs="Times New Roman"/>
          <w:sz w:val="24"/>
          <w:szCs w:val="24"/>
        </w:rPr>
      </w:pPr>
      <w:r w:rsidRPr="000D7469">
        <w:rPr>
          <w:rFonts w:ascii="Times New Roman" w:hAnsi="Times New Roman" w:cs="Times New Roman"/>
          <w:sz w:val="24"/>
          <w:szCs w:val="24"/>
        </w:rPr>
        <w:t>V kolikor naročnik na posamezno povabilo k oddaji ponudb ne pridobi nobene ponudbe ali kadar naročnik na podlagi lastne analize trga najde ugodnejše cene in pogoje letalskih vozovnic, ni vezan na nabavo preko dobaviteljev s katerimi ima sklenjen ta Sporazum in na njegova določila.</w:t>
      </w:r>
    </w:p>
    <w:p w:rsidR="00987D77" w:rsidRDefault="00987D77">
      <w:pPr>
        <w:spacing w:before="0" w:after="200" w:line="276" w:lineRule="auto"/>
        <w:jc w:val="left"/>
        <w:rPr>
          <w:rFonts w:ascii="Times New Roman" w:hAnsi="Times New Roman" w:cs="Times New Roman"/>
          <w:b/>
          <w:sz w:val="24"/>
          <w:szCs w:val="24"/>
        </w:rPr>
      </w:pPr>
      <w:r>
        <w:rPr>
          <w:rFonts w:ascii="Times New Roman" w:hAnsi="Times New Roman" w:cs="Times New Roman"/>
          <w:b/>
          <w:sz w:val="24"/>
          <w:szCs w:val="24"/>
        </w:rPr>
        <w:br w:type="page"/>
      </w:r>
    </w:p>
    <w:p w:rsidR="00636C4B" w:rsidRPr="000D7469" w:rsidRDefault="00636C4B" w:rsidP="00987D77">
      <w:pPr>
        <w:pStyle w:val="ListParagraph"/>
        <w:numPr>
          <w:ilvl w:val="0"/>
          <w:numId w:val="9"/>
        </w:numPr>
        <w:spacing w:line="276" w:lineRule="auto"/>
        <w:jc w:val="center"/>
        <w:rPr>
          <w:rFonts w:ascii="Times New Roman" w:hAnsi="Times New Roman" w:cs="Times New Roman"/>
          <w:b/>
          <w:sz w:val="24"/>
          <w:szCs w:val="24"/>
        </w:rPr>
      </w:pPr>
      <w:r w:rsidRPr="000D7469">
        <w:rPr>
          <w:rFonts w:ascii="Times New Roman" w:hAnsi="Times New Roman" w:cs="Times New Roman"/>
          <w:b/>
          <w:sz w:val="24"/>
          <w:szCs w:val="24"/>
        </w:rPr>
        <w:lastRenderedPageBreak/>
        <w:t xml:space="preserve">člen – </w:t>
      </w:r>
      <w:r w:rsidR="00CE4655">
        <w:rPr>
          <w:rFonts w:ascii="Times New Roman" w:hAnsi="Times New Roman" w:cs="Times New Roman"/>
          <w:b/>
          <w:sz w:val="24"/>
          <w:szCs w:val="24"/>
        </w:rPr>
        <w:t>c</w:t>
      </w:r>
      <w:r w:rsidR="005F7B73" w:rsidRPr="000D7469">
        <w:rPr>
          <w:rFonts w:ascii="Times New Roman" w:hAnsi="Times New Roman" w:cs="Times New Roman"/>
          <w:b/>
          <w:sz w:val="24"/>
          <w:szCs w:val="24"/>
        </w:rPr>
        <w:t>ena</w:t>
      </w:r>
    </w:p>
    <w:p w:rsidR="00636C4B" w:rsidRPr="000D7469" w:rsidRDefault="00636C4B" w:rsidP="00636C4B">
      <w:pPr>
        <w:autoSpaceDE w:val="0"/>
        <w:autoSpaceDN w:val="0"/>
        <w:adjustRightInd w:val="0"/>
        <w:spacing w:before="0" w:line="276" w:lineRule="auto"/>
        <w:rPr>
          <w:rFonts w:ascii="Times New Roman" w:hAnsi="Times New Roman" w:cs="Times New Roman"/>
          <w:sz w:val="24"/>
          <w:szCs w:val="24"/>
        </w:rPr>
      </w:pPr>
    </w:p>
    <w:p w:rsidR="00636C4B" w:rsidRPr="000D7469" w:rsidRDefault="00636C4B" w:rsidP="00636C4B">
      <w:pPr>
        <w:autoSpaceDE w:val="0"/>
        <w:autoSpaceDN w:val="0"/>
        <w:adjustRightInd w:val="0"/>
        <w:spacing w:before="0" w:line="276" w:lineRule="auto"/>
        <w:rPr>
          <w:rFonts w:ascii="Times New Roman" w:eastAsia="Calibri" w:hAnsi="Times New Roman" w:cs="Times New Roman"/>
          <w:sz w:val="24"/>
          <w:szCs w:val="24"/>
        </w:rPr>
      </w:pPr>
      <w:r w:rsidRPr="000D7469">
        <w:rPr>
          <w:rFonts w:ascii="Times New Roman" w:hAnsi="Times New Roman" w:cs="Times New Roman"/>
          <w:sz w:val="24"/>
          <w:szCs w:val="24"/>
        </w:rPr>
        <w:t xml:space="preserve">Cena je fiksna za ves čas trajanja od oddaje ponudbe do izvedbe naročila. </w:t>
      </w:r>
      <w:r w:rsidRPr="000D7469">
        <w:rPr>
          <w:rFonts w:ascii="Times New Roman" w:eastAsia="Calibri" w:hAnsi="Times New Roman" w:cs="Times New Roman"/>
          <w:sz w:val="24"/>
          <w:szCs w:val="24"/>
        </w:rPr>
        <w:t>Ponujena cena je dokončna in vključuje ceno vozovnice, vseh provizij, pristojbin in taks in druge morebitne stroške, povezane s predmetom naročila.</w:t>
      </w:r>
    </w:p>
    <w:p w:rsidR="00636C4B" w:rsidRPr="000D7469" w:rsidRDefault="00636C4B" w:rsidP="00636C4B">
      <w:pPr>
        <w:tabs>
          <w:tab w:val="left" w:pos="3382"/>
        </w:tabs>
        <w:autoSpaceDE w:val="0"/>
        <w:autoSpaceDN w:val="0"/>
        <w:adjustRightInd w:val="0"/>
        <w:spacing w:before="0" w:line="276" w:lineRule="auto"/>
        <w:rPr>
          <w:rFonts w:ascii="Times New Roman" w:hAnsi="Times New Roman" w:cs="Times New Roman"/>
          <w:sz w:val="24"/>
          <w:szCs w:val="24"/>
        </w:rPr>
      </w:pPr>
      <w:r w:rsidRPr="000D7469">
        <w:rPr>
          <w:rFonts w:ascii="Times New Roman" w:hAnsi="Times New Roman" w:cs="Times New Roman"/>
          <w:sz w:val="24"/>
          <w:szCs w:val="24"/>
        </w:rPr>
        <w:tab/>
      </w:r>
    </w:p>
    <w:p w:rsidR="00636C4B" w:rsidRPr="000D7469" w:rsidRDefault="00636C4B" w:rsidP="00987D77">
      <w:pPr>
        <w:pStyle w:val="ListParagraph"/>
        <w:numPr>
          <w:ilvl w:val="0"/>
          <w:numId w:val="9"/>
        </w:numPr>
        <w:spacing w:line="276" w:lineRule="auto"/>
        <w:jc w:val="center"/>
        <w:rPr>
          <w:rFonts w:ascii="Times New Roman" w:hAnsi="Times New Roman" w:cs="Times New Roman"/>
          <w:b/>
          <w:sz w:val="24"/>
          <w:szCs w:val="24"/>
        </w:rPr>
      </w:pPr>
      <w:r w:rsidRPr="000D7469">
        <w:rPr>
          <w:rFonts w:ascii="Times New Roman" w:hAnsi="Times New Roman" w:cs="Times New Roman"/>
          <w:b/>
          <w:sz w:val="24"/>
          <w:szCs w:val="24"/>
        </w:rPr>
        <w:t xml:space="preserve">člen – </w:t>
      </w:r>
      <w:r w:rsidR="00CE4655">
        <w:rPr>
          <w:rFonts w:ascii="Times New Roman" w:hAnsi="Times New Roman" w:cs="Times New Roman"/>
          <w:b/>
          <w:sz w:val="24"/>
          <w:szCs w:val="24"/>
        </w:rPr>
        <w:t>d</w:t>
      </w:r>
      <w:r w:rsidRPr="000D7469">
        <w:rPr>
          <w:rFonts w:ascii="Times New Roman" w:hAnsi="Times New Roman" w:cs="Times New Roman"/>
          <w:b/>
          <w:sz w:val="24"/>
          <w:szCs w:val="24"/>
        </w:rPr>
        <w:t>ostava dokumentov</w:t>
      </w:r>
    </w:p>
    <w:p w:rsidR="00636C4B" w:rsidRPr="000D7469" w:rsidRDefault="00636C4B" w:rsidP="00636C4B">
      <w:pPr>
        <w:autoSpaceDE w:val="0"/>
        <w:autoSpaceDN w:val="0"/>
        <w:adjustRightInd w:val="0"/>
        <w:spacing w:before="0" w:line="276" w:lineRule="auto"/>
        <w:rPr>
          <w:rFonts w:ascii="Times New Roman" w:eastAsia="Calibri" w:hAnsi="Times New Roman" w:cs="Times New Roman"/>
          <w:sz w:val="24"/>
          <w:szCs w:val="24"/>
        </w:rPr>
      </w:pPr>
    </w:p>
    <w:p w:rsidR="00636C4B" w:rsidRDefault="00636C4B" w:rsidP="00636C4B">
      <w:pPr>
        <w:spacing w:line="276" w:lineRule="auto"/>
        <w:rPr>
          <w:rFonts w:ascii="Times New Roman" w:hAnsi="Times New Roman" w:cs="Times New Roman"/>
          <w:sz w:val="24"/>
          <w:szCs w:val="24"/>
        </w:rPr>
      </w:pPr>
      <w:r w:rsidRPr="000D7469">
        <w:rPr>
          <w:rFonts w:ascii="Times New Roman" w:hAnsi="Times New Roman" w:cs="Times New Roman"/>
          <w:sz w:val="24"/>
          <w:szCs w:val="24"/>
        </w:rPr>
        <w:t>Dobavitelj</w:t>
      </w:r>
      <w:r w:rsidR="000A416C" w:rsidRPr="000D7469">
        <w:rPr>
          <w:rFonts w:ascii="Times New Roman" w:hAnsi="Times New Roman" w:cs="Times New Roman"/>
          <w:sz w:val="24"/>
          <w:szCs w:val="24"/>
        </w:rPr>
        <w:t xml:space="preserve"> je dolžan po pridobitvi konkretnega posla naročniku </w:t>
      </w:r>
      <w:r w:rsidRPr="000D7469">
        <w:rPr>
          <w:rFonts w:ascii="Times New Roman" w:hAnsi="Times New Roman" w:cs="Times New Roman"/>
          <w:sz w:val="24"/>
          <w:szCs w:val="24"/>
        </w:rPr>
        <w:t xml:space="preserve">vsaj 7 dni pred predvidenim datumom odhoda </w:t>
      </w:r>
      <w:r w:rsidR="00CE4655">
        <w:rPr>
          <w:rFonts w:ascii="Times New Roman" w:hAnsi="Times New Roman" w:cs="Times New Roman"/>
          <w:sz w:val="24"/>
          <w:szCs w:val="24"/>
        </w:rPr>
        <w:t xml:space="preserve">brezplačno </w:t>
      </w:r>
      <w:r w:rsidR="000A416C" w:rsidRPr="000D7469">
        <w:rPr>
          <w:rFonts w:ascii="Times New Roman" w:hAnsi="Times New Roman" w:cs="Times New Roman"/>
          <w:sz w:val="24"/>
          <w:szCs w:val="24"/>
        </w:rPr>
        <w:t>dostaviti vse potrebne dokumente in podatke o letu</w:t>
      </w:r>
      <w:r w:rsidRPr="000D7469">
        <w:rPr>
          <w:rFonts w:ascii="Times New Roman" w:hAnsi="Times New Roman" w:cs="Times New Roman"/>
          <w:sz w:val="24"/>
          <w:szCs w:val="24"/>
        </w:rPr>
        <w:t>.</w:t>
      </w:r>
    </w:p>
    <w:p w:rsidR="00CE4655" w:rsidRPr="00CE4655" w:rsidRDefault="00CE4655" w:rsidP="00CE4655">
      <w:pPr>
        <w:spacing w:line="276" w:lineRule="auto"/>
        <w:rPr>
          <w:rFonts w:ascii="Times New Roman" w:hAnsi="Times New Roman" w:cs="Times New Roman"/>
          <w:sz w:val="24"/>
          <w:szCs w:val="24"/>
        </w:rPr>
      </w:pPr>
      <w:r w:rsidRPr="00CE4655">
        <w:rPr>
          <w:rFonts w:ascii="Times New Roman" w:hAnsi="Times New Roman" w:cs="Times New Roman"/>
          <w:sz w:val="24"/>
          <w:szCs w:val="24"/>
        </w:rPr>
        <w:t>V kolikor je rok od posredovanja vabila k oddaji ponudb do predvidenega datuma odhoda krajši, mora ponudnik omenjeno dokumentacijo dostaviti v najkrajšem možnem času, vsekakor pa najmanj 48 ur pred predvidenim odhodom, v kolikor ni od potrditve naročila do predvidenega leta manjša časovna razlika</w:t>
      </w:r>
      <w:r>
        <w:rPr>
          <w:rFonts w:ascii="Times New Roman" w:hAnsi="Times New Roman" w:cs="Times New Roman"/>
          <w:sz w:val="24"/>
          <w:szCs w:val="24"/>
        </w:rPr>
        <w:t>.</w:t>
      </w:r>
    </w:p>
    <w:p w:rsidR="00474EF2" w:rsidRPr="000D7469" w:rsidRDefault="00474EF2" w:rsidP="00771126">
      <w:pPr>
        <w:autoSpaceDE w:val="0"/>
        <w:autoSpaceDN w:val="0"/>
        <w:adjustRightInd w:val="0"/>
        <w:spacing w:before="0" w:line="276" w:lineRule="auto"/>
        <w:rPr>
          <w:rFonts w:ascii="Times New Roman" w:eastAsia="Calibri" w:hAnsi="Times New Roman" w:cs="Times New Roman"/>
          <w:sz w:val="24"/>
          <w:szCs w:val="24"/>
        </w:rPr>
      </w:pPr>
    </w:p>
    <w:p w:rsidR="001C2523" w:rsidRPr="000D7469" w:rsidRDefault="001C2523" w:rsidP="00987D77">
      <w:pPr>
        <w:pStyle w:val="ListParagraph"/>
        <w:numPr>
          <w:ilvl w:val="0"/>
          <w:numId w:val="9"/>
        </w:numPr>
        <w:spacing w:line="276" w:lineRule="auto"/>
        <w:jc w:val="center"/>
        <w:rPr>
          <w:rFonts w:ascii="Times New Roman" w:hAnsi="Times New Roman" w:cs="Times New Roman"/>
          <w:b/>
          <w:sz w:val="24"/>
          <w:szCs w:val="24"/>
        </w:rPr>
      </w:pPr>
      <w:r w:rsidRPr="000D7469">
        <w:rPr>
          <w:rFonts w:ascii="Times New Roman" w:hAnsi="Times New Roman" w:cs="Times New Roman"/>
          <w:b/>
          <w:sz w:val="24"/>
          <w:szCs w:val="24"/>
        </w:rPr>
        <w:t>člen –</w:t>
      </w:r>
      <w:r w:rsidR="00811810" w:rsidRPr="000D7469">
        <w:rPr>
          <w:rFonts w:ascii="Times New Roman" w:hAnsi="Times New Roman" w:cs="Times New Roman"/>
          <w:b/>
          <w:sz w:val="24"/>
          <w:szCs w:val="24"/>
        </w:rPr>
        <w:t xml:space="preserve"> </w:t>
      </w:r>
      <w:r w:rsidR="00CE4655">
        <w:rPr>
          <w:rFonts w:ascii="Times New Roman" w:hAnsi="Times New Roman" w:cs="Times New Roman"/>
          <w:b/>
          <w:sz w:val="24"/>
          <w:szCs w:val="24"/>
        </w:rPr>
        <w:t>z</w:t>
      </w:r>
      <w:r w:rsidR="00E265AB" w:rsidRPr="000D7469">
        <w:rPr>
          <w:rFonts w:ascii="Times New Roman" w:hAnsi="Times New Roman" w:cs="Times New Roman"/>
          <w:b/>
          <w:sz w:val="24"/>
          <w:szCs w:val="24"/>
        </w:rPr>
        <w:t xml:space="preserve">agotavljanje kvalitete </w:t>
      </w:r>
      <w:r w:rsidR="005F7B73" w:rsidRPr="000D7469">
        <w:rPr>
          <w:rFonts w:ascii="Times New Roman" w:hAnsi="Times New Roman" w:cs="Times New Roman"/>
          <w:b/>
          <w:sz w:val="24"/>
          <w:szCs w:val="24"/>
        </w:rPr>
        <w:t>vozovnic</w:t>
      </w:r>
    </w:p>
    <w:p w:rsidR="005F7B73" w:rsidRPr="000D7469" w:rsidRDefault="00E265AB" w:rsidP="00771126">
      <w:pPr>
        <w:spacing w:line="276" w:lineRule="auto"/>
        <w:rPr>
          <w:rFonts w:ascii="Times New Roman" w:hAnsi="Times New Roman" w:cs="Times New Roman"/>
          <w:sz w:val="24"/>
          <w:szCs w:val="24"/>
        </w:rPr>
      </w:pPr>
      <w:r w:rsidRPr="000D7469">
        <w:rPr>
          <w:rFonts w:ascii="Times New Roman" w:hAnsi="Times New Roman" w:cs="Times New Roman"/>
          <w:sz w:val="24"/>
          <w:szCs w:val="24"/>
        </w:rPr>
        <w:t xml:space="preserve">Izvajalec jamči za kvaliteto </w:t>
      </w:r>
      <w:r w:rsidR="005F7B73" w:rsidRPr="000D7469">
        <w:rPr>
          <w:rFonts w:ascii="Times New Roman" w:hAnsi="Times New Roman" w:cs="Times New Roman"/>
          <w:sz w:val="24"/>
          <w:szCs w:val="24"/>
        </w:rPr>
        <w:t>vozovnic</w:t>
      </w:r>
      <w:r w:rsidRPr="000D7469">
        <w:rPr>
          <w:rFonts w:ascii="Times New Roman" w:hAnsi="Times New Roman" w:cs="Times New Roman"/>
          <w:sz w:val="24"/>
          <w:szCs w:val="24"/>
        </w:rPr>
        <w:t>, ki mora ustrezati zaht</w:t>
      </w:r>
      <w:r w:rsidR="005F7B73" w:rsidRPr="000D7469">
        <w:rPr>
          <w:rFonts w:ascii="Times New Roman" w:hAnsi="Times New Roman" w:cs="Times New Roman"/>
          <w:sz w:val="24"/>
          <w:szCs w:val="24"/>
        </w:rPr>
        <w:t>evam iz razpisne dokumentacije ter iz vabila k oddaji ponudb</w:t>
      </w:r>
      <w:r w:rsidRPr="000D7469">
        <w:rPr>
          <w:rFonts w:ascii="Times New Roman" w:hAnsi="Times New Roman" w:cs="Times New Roman"/>
          <w:sz w:val="24"/>
          <w:szCs w:val="24"/>
        </w:rPr>
        <w:t xml:space="preserve">. </w:t>
      </w:r>
    </w:p>
    <w:p w:rsidR="005F7B73" w:rsidRPr="00987D77" w:rsidRDefault="00CE4655" w:rsidP="00987D77">
      <w:pPr>
        <w:pStyle w:val="ListParagraph"/>
        <w:numPr>
          <w:ilvl w:val="0"/>
          <w:numId w:val="9"/>
        </w:numPr>
        <w:spacing w:line="276" w:lineRule="auto"/>
        <w:jc w:val="center"/>
        <w:rPr>
          <w:rFonts w:ascii="Times New Roman" w:hAnsi="Times New Roman" w:cs="Times New Roman"/>
          <w:b/>
          <w:sz w:val="24"/>
          <w:szCs w:val="24"/>
        </w:rPr>
      </w:pPr>
      <w:r>
        <w:rPr>
          <w:rFonts w:ascii="Times New Roman" w:hAnsi="Times New Roman" w:cs="Times New Roman"/>
          <w:b/>
          <w:sz w:val="24"/>
          <w:szCs w:val="24"/>
        </w:rPr>
        <w:t>člen – o</w:t>
      </w:r>
      <w:r w:rsidR="005F7B73" w:rsidRPr="00987D77">
        <w:rPr>
          <w:rFonts w:ascii="Times New Roman" w:hAnsi="Times New Roman" w:cs="Times New Roman"/>
          <w:b/>
          <w:sz w:val="24"/>
          <w:szCs w:val="24"/>
        </w:rPr>
        <w:t>bveznosti strank</w:t>
      </w:r>
    </w:p>
    <w:p w:rsidR="005F7B73" w:rsidRPr="000D7469" w:rsidRDefault="005F7B73" w:rsidP="005F7B73">
      <w:pPr>
        <w:spacing w:line="276" w:lineRule="auto"/>
        <w:ind w:right="-132"/>
        <w:rPr>
          <w:rFonts w:ascii="Times New Roman" w:eastAsia="Arial Unicode MS" w:hAnsi="Times New Roman" w:cs="Times New Roman"/>
          <w:spacing w:val="2"/>
          <w:sz w:val="24"/>
          <w:szCs w:val="24"/>
        </w:rPr>
      </w:pPr>
      <w:r w:rsidRPr="000D7469">
        <w:rPr>
          <w:rFonts w:ascii="Times New Roman" w:eastAsia="Arial Unicode MS" w:hAnsi="Times New Roman" w:cs="Times New Roman"/>
          <w:spacing w:val="2"/>
          <w:sz w:val="24"/>
          <w:szCs w:val="24"/>
        </w:rPr>
        <w:t>Naročnik se obvezuje, da bo:</w:t>
      </w:r>
    </w:p>
    <w:p w:rsidR="005F7B73" w:rsidRPr="000D7469" w:rsidRDefault="005F7B73" w:rsidP="005F7B73">
      <w:pPr>
        <w:pStyle w:val="ListParagraph"/>
        <w:numPr>
          <w:ilvl w:val="0"/>
          <w:numId w:val="37"/>
        </w:numPr>
        <w:spacing w:line="276" w:lineRule="auto"/>
        <w:ind w:right="-132"/>
        <w:rPr>
          <w:rFonts w:ascii="Times New Roman" w:eastAsia="Arial Unicode MS" w:hAnsi="Times New Roman" w:cs="Times New Roman"/>
          <w:spacing w:val="2"/>
          <w:sz w:val="24"/>
          <w:szCs w:val="24"/>
        </w:rPr>
      </w:pPr>
      <w:r w:rsidRPr="000D7469">
        <w:rPr>
          <w:rFonts w:ascii="Times New Roman" w:eastAsia="Arial Unicode MS" w:hAnsi="Times New Roman" w:cs="Times New Roman"/>
          <w:spacing w:val="2"/>
          <w:sz w:val="24"/>
          <w:szCs w:val="24"/>
        </w:rPr>
        <w:t>vse obveznosti, ki izhajajo iz tega sporazuma in razpisne dokumentacije predmetnega javnega naročila izvajal skladno z navedenimi akti</w:t>
      </w:r>
    </w:p>
    <w:p w:rsidR="005F7B73" w:rsidRPr="000D7469" w:rsidRDefault="005F7B73" w:rsidP="005F7B73">
      <w:pPr>
        <w:pStyle w:val="ListParagraph"/>
        <w:numPr>
          <w:ilvl w:val="0"/>
          <w:numId w:val="37"/>
        </w:numPr>
        <w:spacing w:line="276" w:lineRule="auto"/>
        <w:ind w:right="-132"/>
        <w:rPr>
          <w:rFonts w:ascii="Times New Roman" w:eastAsia="Arial Unicode MS" w:hAnsi="Times New Roman" w:cs="Times New Roman"/>
          <w:spacing w:val="2"/>
          <w:sz w:val="24"/>
          <w:szCs w:val="24"/>
        </w:rPr>
      </w:pPr>
      <w:r w:rsidRPr="000D7469">
        <w:rPr>
          <w:rFonts w:ascii="Times New Roman" w:eastAsia="Arial Unicode MS" w:hAnsi="Times New Roman" w:cs="Times New Roman"/>
          <w:spacing w:val="2"/>
          <w:sz w:val="24"/>
          <w:szCs w:val="24"/>
        </w:rPr>
        <w:t>naročene in izvršene storitve plačeval v dogovorjenih rokih</w:t>
      </w:r>
    </w:p>
    <w:p w:rsidR="005F7B73" w:rsidRPr="000D7469" w:rsidRDefault="005F7B73" w:rsidP="005F7B73">
      <w:pPr>
        <w:spacing w:line="276" w:lineRule="auto"/>
        <w:ind w:right="-132"/>
        <w:rPr>
          <w:rFonts w:ascii="Times New Roman" w:eastAsia="Arial Unicode MS" w:hAnsi="Times New Roman" w:cs="Times New Roman"/>
          <w:spacing w:val="2"/>
          <w:sz w:val="24"/>
          <w:szCs w:val="24"/>
        </w:rPr>
      </w:pPr>
      <w:r w:rsidRPr="000D7469">
        <w:rPr>
          <w:rFonts w:ascii="Times New Roman" w:eastAsia="Arial Unicode MS" w:hAnsi="Times New Roman" w:cs="Times New Roman"/>
          <w:spacing w:val="2"/>
          <w:sz w:val="24"/>
          <w:szCs w:val="24"/>
        </w:rPr>
        <w:t>Dobavitelj se zavezuje, da bo:</w:t>
      </w:r>
    </w:p>
    <w:p w:rsidR="005A2D80" w:rsidRPr="000D7469" w:rsidRDefault="005A2D80" w:rsidP="005A2D80">
      <w:pPr>
        <w:pStyle w:val="ListParagraph"/>
        <w:numPr>
          <w:ilvl w:val="0"/>
          <w:numId w:val="37"/>
        </w:numPr>
        <w:spacing w:line="276" w:lineRule="auto"/>
        <w:rPr>
          <w:rFonts w:ascii="Times New Roman" w:hAnsi="Times New Roman" w:cs="Times New Roman"/>
          <w:sz w:val="24"/>
          <w:szCs w:val="24"/>
        </w:rPr>
      </w:pPr>
      <w:r w:rsidRPr="000D7469">
        <w:rPr>
          <w:rFonts w:ascii="Times New Roman" w:hAnsi="Times New Roman" w:cs="Times New Roman"/>
          <w:sz w:val="24"/>
          <w:szCs w:val="24"/>
        </w:rPr>
        <w:t>naročniku posredoval najugodnejše ponudbe letalskih kart, ki ustrezajo danim pogojem</w:t>
      </w:r>
    </w:p>
    <w:p w:rsidR="005A2D80" w:rsidRPr="000D7469" w:rsidRDefault="005A2D80" w:rsidP="005A2D80">
      <w:pPr>
        <w:pStyle w:val="ListParagraph"/>
        <w:numPr>
          <w:ilvl w:val="0"/>
          <w:numId w:val="37"/>
        </w:numPr>
        <w:spacing w:line="276" w:lineRule="auto"/>
        <w:rPr>
          <w:rFonts w:ascii="Times New Roman" w:hAnsi="Times New Roman" w:cs="Times New Roman"/>
          <w:sz w:val="24"/>
          <w:szCs w:val="24"/>
        </w:rPr>
      </w:pPr>
      <w:r w:rsidRPr="000D7469">
        <w:rPr>
          <w:rFonts w:ascii="Times New Roman" w:hAnsi="Times New Roman" w:cs="Times New Roman"/>
          <w:sz w:val="24"/>
          <w:szCs w:val="24"/>
        </w:rPr>
        <w:t>let organiziral tako, da je let organiziran v najkrajšem možnem roku s čim manjšim številom postankov</w:t>
      </w:r>
    </w:p>
    <w:p w:rsidR="005A2D80" w:rsidRPr="000D7469" w:rsidRDefault="005A2D80" w:rsidP="005A2D80">
      <w:pPr>
        <w:pStyle w:val="ListParagraph"/>
        <w:numPr>
          <w:ilvl w:val="0"/>
          <w:numId w:val="37"/>
        </w:numPr>
        <w:spacing w:line="276" w:lineRule="auto"/>
        <w:rPr>
          <w:rFonts w:ascii="Times New Roman" w:hAnsi="Times New Roman" w:cs="Times New Roman"/>
          <w:sz w:val="24"/>
          <w:szCs w:val="24"/>
        </w:rPr>
      </w:pPr>
      <w:r w:rsidRPr="000D7469">
        <w:rPr>
          <w:rFonts w:ascii="Times New Roman" w:hAnsi="Times New Roman" w:cs="Times New Roman"/>
          <w:sz w:val="24"/>
          <w:szCs w:val="24"/>
        </w:rPr>
        <w:t>storitve opravljal v rokih navedenih v te</w:t>
      </w:r>
      <w:r w:rsidR="00CE4655">
        <w:rPr>
          <w:rFonts w:ascii="Times New Roman" w:hAnsi="Times New Roman" w:cs="Times New Roman"/>
          <w:sz w:val="24"/>
          <w:szCs w:val="24"/>
        </w:rPr>
        <w:t xml:space="preserve">j pogodbi </w:t>
      </w:r>
      <w:r w:rsidRPr="000D7469">
        <w:rPr>
          <w:rFonts w:ascii="Times New Roman" w:hAnsi="Times New Roman" w:cs="Times New Roman"/>
          <w:sz w:val="24"/>
          <w:szCs w:val="24"/>
        </w:rPr>
        <w:t>ter v razpisni dokumentaciji predmetnega javnega naročila</w:t>
      </w:r>
    </w:p>
    <w:p w:rsidR="005A2D80" w:rsidRPr="000D7469" w:rsidRDefault="005A2D80" w:rsidP="005A2D80">
      <w:pPr>
        <w:pStyle w:val="ListParagraph"/>
        <w:numPr>
          <w:ilvl w:val="0"/>
          <w:numId w:val="37"/>
        </w:numPr>
        <w:spacing w:line="276" w:lineRule="auto"/>
        <w:rPr>
          <w:rFonts w:ascii="Times New Roman" w:hAnsi="Times New Roman" w:cs="Times New Roman"/>
          <w:sz w:val="24"/>
          <w:szCs w:val="24"/>
        </w:rPr>
      </w:pPr>
      <w:r w:rsidRPr="000D7469">
        <w:rPr>
          <w:rFonts w:ascii="Times New Roman" w:hAnsi="Times New Roman" w:cs="Times New Roman"/>
          <w:sz w:val="24"/>
          <w:szCs w:val="24"/>
        </w:rPr>
        <w:t>naročnika ob oddaji posamezne ponudbe posebej opozoril na morebitne sestavljene lete</w:t>
      </w:r>
    </w:p>
    <w:p w:rsidR="005A2D80" w:rsidRPr="000D7469" w:rsidRDefault="005A2D80" w:rsidP="005A2D80">
      <w:pPr>
        <w:pStyle w:val="ListParagraph"/>
        <w:numPr>
          <w:ilvl w:val="0"/>
          <w:numId w:val="37"/>
        </w:numPr>
        <w:spacing w:line="276" w:lineRule="auto"/>
        <w:rPr>
          <w:rFonts w:ascii="Times New Roman" w:hAnsi="Times New Roman" w:cs="Times New Roman"/>
          <w:sz w:val="24"/>
          <w:szCs w:val="24"/>
        </w:rPr>
      </w:pPr>
      <w:r w:rsidRPr="000D7469">
        <w:rPr>
          <w:rFonts w:ascii="Times New Roman" w:hAnsi="Times New Roman" w:cs="Times New Roman"/>
          <w:sz w:val="24"/>
          <w:szCs w:val="24"/>
        </w:rPr>
        <w:t>vodil evidenco o opravljenih storitvah</w:t>
      </w:r>
    </w:p>
    <w:p w:rsidR="005A2D80" w:rsidRPr="000D7469" w:rsidRDefault="005A2D80" w:rsidP="005A2D80">
      <w:pPr>
        <w:pStyle w:val="ListParagraph"/>
        <w:numPr>
          <w:ilvl w:val="0"/>
          <w:numId w:val="37"/>
        </w:numPr>
        <w:spacing w:line="276" w:lineRule="auto"/>
        <w:rPr>
          <w:rFonts w:ascii="Times New Roman" w:hAnsi="Times New Roman" w:cs="Times New Roman"/>
          <w:sz w:val="24"/>
          <w:szCs w:val="24"/>
        </w:rPr>
      </w:pPr>
      <w:r w:rsidRPr="000D7469">
        <w:rPr>
          <w:rFonts w:ascii="Times New Roman" w:hAnsi="Times New Roman" w:cs="Times New Roman"/>
          <w:sz w:val="24"/>
          <w:szCs w:val="24"/>
        </w:rPr>
        <w:t>naročniku ter osebi, ki koristi letalsko karto nudil dodatne informacije ter jih obveščal in jim nudil 24-urno pomoč v primeru zapletov v zvezi z naročeno letalsko vozovnico.</w:t>
      </w:r>
    </w:p>
    <w:p w:rsidR="005A2D80" w:rsidRDefault="00CE4655" w:rsidP="005A2D80">
      <w:pPr>
        <w:pStyle w:val="ListParagraph"/>
        <w:numPr>
          <w:ilvl w:val="0"/>
          <w:numId w:val="37"/>
        </w:numPr>
        <w:spacing w:line="276" w:lineRule="auto"/>
        <w:ind w:right="-132"/>
        <w:rPr>
          <w:rFonts w:ascii="Times New Roman" w:eastAsia="Arial Unicode MS" w:hAnsi="Times New Roman" w:cs="Times New Roman"/>
          <w:spacing w:val="2"/>
          <w:sz w:val="24"/>
          <w:szCs w:val="24"/>
        </w:rPr>
      </w:pPr>
      <w:r>
        <w:rPr>
          <w:rFonts w:ascii="Times New Roman" w:eastAsia="Arial Unicode MS" w:hAnsi="Times New Roman" w:cs="Times New Roman"/>
          <w:spacing w:val="2"/>
          <w:sz w:val="24"/>
          <w:szCs w:val="24"/>
        </w:rPr>
        <w:t>t</w:t>
      </w:r>
      <w:r w:rsidR="005A2D80" w:rsidRPr="000D7469">
        <w:rPr>
          <w:rFonts w:ascii="Times New Roman" w:eastAsia="Arial Unicode MS" w:hAnsi="Times New Roman" w:cs="Times New Roman"/>
          <w:spacing w:val="2"/>
          <w:sz w:val="24"/>
          <w:szCs w:val="24"/>
        </w:rPr>
        <w:t>akoj obvestil naročnika o morebitnih okoliščinah, ki bi otežile ali onemogočile kvalitetno in pravilno izvedbo storitev</w:t>
      </w:r>
    </w:p>
    <w:p w:rsidR="00987D77" w:rsidRPr="000D7469" w:rsidRDefault="00987D77" w:rsidP="00CE4655">
      <w:pPr>
        <w:pStyle w:val="ListParagraph"/>
        <w:spacing w:line="276" w:lineRule="auto"/>
        <w:ind w:right="-132"/>
        <w:rPr>
          <w:rFonts w:ascii="Times New Roman" w:eastAsia="Arial Unicode MS" w:hAnsi="Times New Roman" w:cs="Times New Roman"/>
          <w:spacing w:val="2"/>
          <w:sz w:val="24"/>
          <w:szCs w:val="24"/>
        </w:rPr>
      </w:pPr>
    </w:p>
    <w:p w:rsidR="00E265AB" w:rsidRPr="00987D77" w:rsidRDefault="00E265AB" w:rsidP="00987D77">
      <w:pPr>
        <w:pStyle w:val="ListParagraph"/>
        <w:numPr>
          <w:ilvl w:val="0"/>
          <w:numId w:val="9"/>
        </w:numPr>
        <w:spacing w:line="276" w:lineRule="auto"/>
        <w:jc w:val="center"/>
        <w:rPr>
          <w:rFonts w:ascii="Times New Roman" w:hAnsi="Times New Roman" w:cs="Times New Roman"/>
          <w:b/>
          <w:sz w:val="24"/>
          <w:szCs w:val="24"/>
        </w:rPr>
      </w:pPr>
      <w:r w:rsidRPr="00987D77">
        <w:rPr>
          <w:rFonts w:ascii="Times New Roman" w:hAnsi="Times New Roman" w:cs="Times New Roman"/>
          <w:b/>
          <w:sz w:val="24"/>
          <w:szCs w:val="24"/>
        </w:rPr>
        <w:t>člen – Zaračunavanje in plačilni pogoji</w:t>
      </w:r>
    </w:p>
    <w:p w:rsidR="00A52783" w:rsidRPr="000D7469" w:rsidRDefault="00A52783" w:rsidP="00771126">
      <w:pPr>
        <w:spacing w:line="276" w:lineRule="auto"/>
        <w:rPr>
          <w:rFonts w:ascii="Times New Roman" w:eastAsia="Arial Unicode MS" w:hAnsi="Times New Roman" w:cs="Times New Roman"/>
          <w:sz w:val="24"/>
          <w:szCs w:val="24"/>
        </w:rPr>
      </w:pPr>
      <w:r w:rsidRPr="000D7469">
        <w:rPr>
          <w:rFonts w:ascii="Times New Roman" w:eastAsia="Arial Unicode MS" w:hAnsi="Times New Roman" w:cs="Times New Roman"/>
          <w:sz w:val="24"/>
          <w:szCs w:val="24"/>
        </w:rPr>
        <w:t>Dobavitelj</w:t>
      </w:r>
      <w:r w:rsidR="00E265AB" w:rsidRPr="000D7469">
        <w:rPr>
          <w:rFonts w:ascii="Times New Roman" w:eastAsia="Arial Unicode MS" w:hAnsi="Times New Roman" w:cs="Times New Roman"/>
          <w:sz w:val="24"/>
          <w:szCs w:val="24"/>
        </w:rPr>
        <w:t xml:space="preserve"> bo naročniku </w:t>
      </w:r>
      <w:r w:rsidR="00797778">
        <w:rPr>
          <w:rFonts w:ascii="Times New Roman" w:eastAsia="Arial Unicode MS" w:hAnsi="Times New Roman" w:cs="Times New Roman"/>
          <w:sz w:val="24"/>
          <w:szCs w:val="24"/>
        </w:rPr>
        <w:t xml:space="preserve">elektronski račun </w:t>
      </w:r>
      <w:r w:rsidRPr="000D7469">
        <w:rPr>
          <w:rFonts w:ascii="Times New Roman" w:eastAsia="Arial Unicode MS" w:hAnsi="Times New Roman" w:cs="Times New Roman"/>
          <w:sz w:val="24"/>
          <w:szCs w:val="24"/>
        </w:rPr>
        <w:t xml:space="preserve">za vsa naročila, ki jih je prejel in realiziral v preteklem mesecu </w:t>
      </w:r>
      <w:r w:rsidR="00602857" w:rsidRPr="000D7469">
        <w:rPr>
          <w:rFonts w:ascii="Times New Roman" w:eastAsia="Arial Unicode MS" w:hAnsi="Times New Roman" w:cs="Times New Roman"/>
          <w:sz w:val="24"/>
          <w:szCs w:val="24"/>
        </w:rPr>
        <w:t xml:space="preserve">v elektronski obliki </w:t>
      </w:r>
      <w:r w:rsidRPr="000D7469">
        <w:rPr>
          <w:rFonts w:ascii="Times New Roman" w:eastAsia="Arial Unicode MS" w:hAnsi="Times New Roman" w:cs="Times New Roman"/>
          <w:sz w:val="24"/>
          <w:szCs w:val="24"/>
        </w:rPr>
        <w:t>posredoval do 10. dne v naslednjem mesecu.</w:t>
      </w:r>
      <w:r w:rsidR="00E265AB" w:rsidRPr="000D7469">
        <w:rPr>
          <w:rFonts w:ascii="Times New Roman" w:eastAsia="Arial Unicode MS" w:hAnsi="Times New Roman" w:cs="Times New Roman"/>
          <w:sz w:val="24"/>
          <w:szCs w:val="24"/>
        </w:rPr>
        <w:t xml:space="preserve"> </w:t>
      </w:r>
    </w:p>
    <w:p w:rsidR="00A52783" w:rsidRPr="000D7469" w:rsidRDefault="00A52783" w:rsidP="00771126">
      <w:pPr>
        <w:spacing w:line="276" w:lineRule="auto"/>
        <w:rPr>
          <w:rFonts w:ascii="Times New Roman" w:eastAsia="Arial Unicode MS" w:hAnsi="Times New Roman" w:cs="Times New Roman"/>
          <w:sz w:val="24"/>
          <w:szCs w:val="24"/>
        </w:rPr>
      </w:pPr>
      <w:r w:rsidRPr="000D7469">
        <w:rPr>
          <w:rFonts w:ascii="Times New Roman" w:eastAsia="Arial Unicode MS" w:hAnsi="Times New Roman" w:cs="Times New Roman"/>
          <w:sz w:val="24"/>
          <w:szCs w:val="24"/>
        </w:rPr>
        <w:t>Dobavitelj mora k računu obvezno priložiti specifikacijo z opisom opravljenih storitev</w:t>
      </w:r>
    </w:p>
    <w:p w:rsidR="00602857" w:rsidRPr="000D7469" w:rsidRDefault="00A52783" w:rsidP="00771126">
      <w:pPr>
        <w:spacing w:line="276" w:lineRule="auto"/>
        <w:rPr>
          <w:rFonts w:ascii="Times New Roman" w:eastAsia="Arial Unicode MS" w:hAnsi="Times New Roman" w:cs="Times New Roman"/>
          <w:sz w:val="24"/>
          <w:szCs w:val="24"/>
        </w:rPr>
      </w:pPr>
      <w:r w:rsidRPr="000D7469">
        <w:rPr>
          <w:rFonts w:ascii="Times New Roman" w:eastAsia="Arial Unicode MS" w:hAnsi="Times New Roman" w:cs="Times New Roman"/>
          <w:sz w:val="24"/>
          <w:szCs w:val="24"/>
        </w:rPr>
        <w:t xml:space="preserve">Naročnik se obvezuje, da bo morebitne pripombe na račun posredoval v roku </w:t>
      </w:r>
      <w:r w:rsidR="00CE4655">
        <w:rPr>
          <w:rFonts w:ascii="Times New Roman" w:eastAsia="Arial Unicode MS" w:hAnsi="Times New Roman" w:cs="Times New Roman"/>
          <w:sz w:val="24"/>
          <w:szCs w:val="24"/>
        </w:rPr>
        <w:t>15</w:t>
      </w:r>
      <w:r w:rsidRPr="000D7469">
        <w:rPr>
          <w:rFonts w:ascii="Times New Roman" w:eastAsia="Arial Unicode MS" w:hAnsi="Times New Roman" w:cs="Times New Roman"/>
          <w:sz w:val="24"/>
          <w:szCs w:val="24"/>
        </w:rPr>
        <w:t xml:space="preserve"> dni od njegovega prejema. </w:t>
      </w:r>
    </w:p>
    <w:p w:rsidR="00E265AB" w:rsidRPr="000D7469" w:rsidRDefault="00E265AB" w:rsidP="00771126">
      <w:pPr>
        <w:spacing w:line="276" w:lineRule="auto"/>
        <w:rPr>
          <w:rFonts w:ascii="Times New Roman" w:eastAsia="Arial Unicode MS" w:hAnsi="Times New Roman" w:cs="Times New Roman"/>
          <w:sz w:val="24"/>
          <w:szCs w:val="24"/>
        </w:rPr>
      </w:pPr>
      <w:r w:rsidRPr="000D7469">
        <w:rPr>
          <w:rFonts w:ascii="Times New Roman" w:eastAsia="Arial Unicode MS" w:hAnsi="Times New Roman" w:cs="Times New Roman"/>
          <w:sz w:val="24"/>
          <w:szCs w:val="24"/>
        </w:rPr>
        <w:t xml:space="preserve">Naročnik bo </w:t>
      </w:r>
      <w:r w:rsidR="00602857" w:rsidRPr="000D7469">
        <w:rPr>
          <w:rFonts w:ascii="Times New Roman" w:eastAsia="Arial Unicode MS" w:hAnsi="Times New Roman" w:cs="Times New Roman"/>
          <w:sz w:val="24"/>
          <w:szCs w:val="24"/>
        </w:rPr>
        <w:t>prejeti račun</w:t>
      </w:r>
      <w:r w:rsidR="00CE4655">
        <w:rPr>
          <w:rFonts w:ascii="Times New Roman" w:eastAsia="Arial Unicode MS" w:hAnsi="Times New Roman" w:cs="Times New Roman"/>
          <w:sz w:val="24"/>
          <w:szCs w:val="24"/>
        </w:rPr>
        <w:t>,</w:t>
      </w:r>
      <w:r w:rsidR="00602857" w:rsidRPr="000D7469">
        <w:rPr>
          <w:rFonts w:ascii="Times New Roman" w:eastAsia="Arial Unicode MS" w:hAnsi="Times New Roman" w:cs="Times New Roman"/>
          <w:sz w:val="24"/>
          <w:szCs w:val="24"/>
        </w:rPr>
        <w:t xml:space="preserve"> na katerega ne bo podal pripomb</w:t>
      </w:r>
      <w:r w:rsidR="00CE4655">
        <w:rPr>
          <w:rFonts w:ascii="Times New Roman" w:eastAsia="Arial Unicode MS" w:hAnsi="Times New Roman" w:cs="Times New Roman"/>
          <w:sz w:val="24"/>
          <w:szCs w:val="24"/>
        </w:rPr>
        <w:t>,</w:t>
      </w:r>
      <w:r w:rsidR="00602857" w:rsidRPr="000D7469">
        <w:rPr>
          <w:rFonts w:ascii="Times New Roman" w:eastAsia="Arial Unicode MS" w:hAnsi="Times New Roman" w:cs="Times New Roman"/>
          <w:sz w:val="24"/>
          <w:szCs w:val="24"/>
        </w:rPr>
        <w:t xml:space="preserve"> poravnal v roku </w:t>
      </w:r>
      <w:r w:rsidRPr="000D7469">
        <w:rPr>
          <w:rFonts w:ascii="Times New Roman" w:eastAsia="Arial Unicode MS" w:hAnsi="Times New Roman" w:cs="Times New Roman"/>
          <w:sz w:val="24"/>
          <w:szCs w:val="24"/>
        </w:rPr>
        <w:t xml:space="preserve">tridesetih (30) dni </w:t>
      </w:r>
      <w:r w:rsidR="00602857" w:rsidRPr="000D7469">
        <w:rPr>
          <w:rFonts w:ascii="Times New Roman" w:eastAsia="Arial Unicode MS" w:hAnsi="Times New Roman" w:cs="Times New Roman"/>
          <w:sz w:val="24"/>
          <w:szCs w:val="24"/>
        </w:rPr>
        <w:t>od njegovega prejema.</w:t>
      </w:r>
    </w:p>
    <w:p w:rsidR="00602857" w:rsidRDefault="00602857" w:rsidP="00771126">
      <w:pPr>
        <w:spacing w:line="276" w:lineRule="auto"/>
        <w:rPr>
          <w:rFonts w:ascii="Times New Roman" w:eastAsia="Arial Unicode MS" w:hAnsi="Times New Roman" w:cs="Times New Roman"/>
          <w:sz w:val="24"/>
          <w:szCs w:val="24"/>
        </w:rPr>
      </w:pPr>
      <w:r w:rsidRPr="000D7469">
        <w:rPr>
          <w:rFonts w:ascii="Times New Roman" w:eastAsia="Arial Unicode MS" w:hAnsi="Times New Roman" w:cs="Times New Roman"/>
          <w:sz w:val="24"/>
          <w:szCs w:val="24"/>
        </w:rPr>
        <w:t>Naročnik bo račune dobavitelja plačeval na transakcijski račun št. _________________, odprt pri ______________ in na račune vseh morebitnih podizvajalcev.</w:t>
      </w:r>
    </w:p>
    <w:p w:rsidR="00987D77" w:rsidRPr="000D7469" w:rsidRDefault="00987D77" w:rsidP="00771126">
      <w:pPr>
        <w:spacing w:line="276" w:lineRule="auto"/>
        <w:rPr>
          <w:rFonts w:ascii="Times New Roman" w:eastAsia="Arial Unicode MS" w:hAnsi="Times New Roman" w:cs="Times New Roman"/>
          <w:sz w:val="24"/>
          <w:szCs w:val="24"/>
        </w:rPr>
      </w:pPr>
    </w:p>
    <w:p w:rsidR="00D36555" w:rsidRPr="000D7469" w:rsidRDefault="007B41AD" w:rsidP="00987D77">
      <w:pPr>
        <w:pStyle w:val="ListParagraph"/>
        <w:numPr>
          <w:ilvl w:val="0"/>
          <w:numId w:val="9"/>
        </w:numPr>
        <w:spacing w:line="276" w:lineRule="auto"/>
        <w:jc w:val="center"/>
        <w:rPr>
          <w:rFonts w:ascii="Times New Roman" w:hAnsi="Times New Roman" w:cs="Times New Roman"/>
          <w:b/>
          <w:sz w:val="24"/>
          <w:szCs w:val="24"/>
        </w:rPr>
      </w:pPr>
      <w:r w:rsidRPr="000D7469">
        <w:rPr>
          <w:rFonts w:ascii="Times New Roman" w:hAnsi="Times New Roman" w:cs="Times New Roman"/>
          <w:b/>
          <w:sz w:val="24"/>
          <w:szCs w:val="24"/>
        </w:rPr>
        <w:t>č</w:t>
      </w:r>
      <w:r w:rsidR="00D36555" w:rsidRPr="000D7469">
        <w:rPr>
          <w:rFonts w:ascii="Times New Roman" w:hAnsi="Times New Roman" w:cs="Times New Roman"/>
          <w:b/>
          <w:sz w:val="24"/>
          <w:szCs w:val="24"/>
        </w:rPr>
        <w:t>len - Pogodbena kazen</w:t>
      </w:r>
    </w:p>
    <w:p w:rsidR="00D36555" w:rsidRPr="000D7469" w:rsidRDefault="00D36555" w:rsidP="00D36555">
      <w:pPr>
        <w:spacing w:line="360" w:lineRule="auto"/>
        <w:rPr>
          <w:rFonts w:ascii="Times New Roman" w:hAnsi="Times New Roman" w:cs="Times New Roman"/>
          <w:sz w:val="24"/>
          <w:szCs w:val="24"/>
        </w:rPr>
      </w:pPr>
      <w:r w:rsidRPr="000D7469">
        <w:rPr>
          <w:rFonts w:ascii="Times New Roman" w:hAnsi="Times New Roman" w:cs="Times New Roman"/>
          <w:sz w:val="24"/>
          <w:szCs w:val="24"/>
        </w:rPr>
        <w:t>Če dobavitelj po svoji krivdi ne bo izvršil pogodbenih obveznosti v dogovorjenem roku ali v sporazumno podaljšanem roku, je dolžan plačati naročniku pogodbeno kazen v višini 0,2 %</w:t>
      </w:r>
      <w:r w:rsidRPr="000D7469">
        <w:rPr>
          <w:rFonts w:ascii="Times New Roman" w:eastAsia="Arial Unicode MS" w:hAnsi="Times New Roman" w:cs="Times New Roman"/>
          <w:sz w:val="24"/>
          <w:szCs w:val="24"/>
        </w:rPr>
        <w:t xml:space="preserve"> </w:t>
      </w:r>
      <w:r w:rsidRPr="000D7469">
        <w:rPr>
          <w:rFonts w:ascii="Times New Roman" w:hAnsi="Times New Roman" w:cs="Times New Roman"/>
          <w:sz w:val="24"/>
          <w:szCs w:val="24"/>
        </w:rPr>
        <w:t>od celotne ocenjene vrednosti celotnega javnega naročila brez DDV za vsak zamujeni koledarski dan oz. 2% celotne ocenjene vrednosti celotnega javnega naročila za neizpolnitev posamezne storitve. Skupni znesek pogodbene kazni ne sme presegati 5% od celotne ocenjene vrednosti celotnega javnega naročila brez DDV</w:t>
      </w:r>
    </w:p>
    <w:p w:rsidR="00D36555" w:rsidRDefault="00D36555" w:rsidP="00D36555">
      <w:pPr>
        <w:spacing w:line="360" w:lineRule="auto"/>
        <w:rPr>
          <w:rFonts w:ascii="Times New Roman" w:hAnsi="Times New Roman" w:cs="Times New Roman"/>
          <w:sz w:val="24"/>
          <w:szCs w:val="24"/>
        </w:rPr>
      </w:pPr>
      <w:r w:rsidRPr="000D7469">
        <w:rPr>
          <w:rFonts w:ascii="Times New Roman" w:hAnsi="Times New Roman" w:cs="Times New Roman"/>
          <w:sz w:val="24"/>
          <w:szCs w:val="24"/>
        </w:rPr>
        <w:t>Pogodbeni stranki soglašata, da pravica zaračunati pogodbeno kazen za zamudo ni pogojena z nastankom škode naročniku. Povračilo morebitne tako nastale škode bo naročnik uveljavljal po splošnih načelih odškodninske odgovornosti, neodvisno od uveljavljanja pogodbene kazni za zamudo. Pogodbeno kazen in morebitno škodo nastalo zaradi zamude naročnik pobota pri končnem plačilu po tej pogodbi.</w:t>
      </w:r>
    </w:p>
    <w:p w:rsidR="00987D77" w:rsidRPr="000D7469" w:rsidRDefault="00987D77" w:rsidP="00D36555">
      <w:pPr>
        <w:spacing w:line="360" w:lineRule="auto"/>
        <w:rPr>
          <w:rFonts w:ascii="Times New Roman" w:hAnsi="Times New Roman" w:cs="Times New Roman"/>
          <w:sz w:val="24"/>
          <w:szCs w:val="24"/>
        </w:rPr>
      </w:pPr>
    </w:p>
    <w:p w:rsidR="008C15B4" w:rsidRPr="000D7469" w:rsidRDefault="008C15B4" w:rsidP="00987D77">
      <w:pPr>
        <w:pStyle w:val="ListParagraph"/>
        <w:numPr>
          <w:ilvl w:val="0"/>
          <w:numId w:val="9"/>
        </w:numPr>
        <w:spacing w:line="276" w:lineRule="auto"/>
        <w:jc w:val="center"/>
        <w:rPr>
          <w:rFonts w:ascii="Times New Roman" w:hAnsi="Times New Roman" w:cs="Times New Roman"/>
          <w:b/>
          <w:sz w:val="24"/>
          <w:szCs w:val="24"/>
        </w:rPr>
      </w:pPr>
      <w:r w:rsidRPr="000D7469">
        <w:rPr>
          <w:rFonts w:ascii="Times New Roman" w:hAnsi="Times New Roman" w:cs="Times New Roman"/>
          <w:b/>
          <w:sz w:val="24"/>
          <w:szCs w:val="24"/>
        </w:rPr>
        <w:t xml:space="preserve">člen </w:t>
      </w:r>
      <w:r w:rsidRPr="00987D77">
        <w:rPr>
          <w:rFonts w:ascii="Times New Roman" w:hAnsi="Times New Roman" w:cs="Times New Roman"/>
          <w:b/>
          <w:sz w:val="24"/>
          <w:szCs w:val="24"/>
        </w:rPr>
        <w:t xml:space="preserve">– </w:t>
      </w:r>
      <w:r w:rsidRPr="000D7469">
        <w:rPr>
          <w:rFonts w:ascii="Times New Roman" w:hAnsi="Times New Roman" w:cs="Times New Roman"/>
          <w:b/>
          <w:sz w:val="24"/>
          <w:szCs w:val="24"/>
        </w:rPr>
        <w:t>Menična izjava za dobro izvedbo pogodbenih obveznosti</w:t>
      </w:r>
    </w:p>
    <w:p w:rsidR="008C15B4" w:rsidRPr="000D7469" w:rsidRDefault="008C15B4" w:rsidP="008C15B4">
      <w:pPr>
        <w:spacing w:line="360" w:lineRule="auto"/>
        <w:rPr>
          <w:rFonts w:ascii="Times New Roman" w:hAnsi="Times New Roman" w:cs="Times New Roman"/>
          <w:sz w:val="24"/>
          <w:szCs w:val="24"/>
        </w:rPr>
      </w:pPr>
      <w:r w:rsidRPr="000D7469">
        <w:rPr>
          <w:rFonts w:ascii="Times New Roman" w:hAnsi="Times New Roman" w:cs="Times New Roman"/>
          <w:sz w:val="24"/>
          <w:szCs w:val="24"/>
        </w:rPr>
        <w:t>Izvajalec mora najkasneje v roku 8 delovnih dni po podpisu okvirnega sporazuma naročniku predložiti menično izjavo za zavarovanje dobre izvedbe pogodbenih obveznosti v vrednosti 8.000 €, ki mora biti veljavna od dneva sklenitve okvirnega sporazuma in še 30 dni po prenehanju njegove veljavnosti.</w:t>
      </w:r>
    </w:p>
    <w:p w:rsidR="008C15B4" w:rsidRPr="000D7469" w:rsidRDefault="008C15B4" w:rsidP="008C15B4">
      <w:pPr>
        <w:spacing w:line="360" w:lineRule="auto"/>
        <w:rPr>
          <w:rFonts w:ascii="Times New Roman" w:hAnsi="Times New Roman" w:cs="Times New Roman"/>
          <w:sz w:val="24"/>
          <w:szCs w:val="24"/>
        </w:rPr>
      </w:pPr>
      <w:r w:rsidRPr="000D7469">
        <w:rPr>
          <w:rFonts w:ascii="Times New Roman" w:hAnsi="Times New Roman" w:cs="Times New Roman"/>
          <w:sz w:val="24"/>
          <w:szCs w:val="24"/>
        </w:rPr>
        <w:lastRenderedPageBreak/>
        <w:t>Predložitev menične izjave je pogoj za veljavnost okvirnega sporazuma.</w:t>
      </w:r>
    </w:p>
    <w:p w:rsidR="0087179C" w:rsidRPr="000D7469" w:rsidRDefault="0087179C" w:rsidP="00771126">
      <w:pPr>
        <w:spacing w:line="276" w:lineRule="auto"/>
        <w:rPr>
          <w:rFonts w:ascii="Times New Roman" w:eastAsia="Arial Unicode MS" w:hAnsi="Times New Roman" w:cs="Times New Roman"/>
          <w:sz w:val="24"/>
          <w:szCs w:val="24"/>
        </w:rPr>
      </w:pPr>
    </w:p>
    <w:p w:rsidR="00E265AB" w:rsidRPr="00987D77" w:rsidRDefault="00E265AB" w:rsidP="00987D77">
      <w:pPr>
        <w:pStyle w:val="ListParagraph"/>
        <w:numPr>
          <w:ilvl w:val="0"/>
          <w:numId w:val="9"/>
        </w:numPr>
        <w:spacing w:line="276" w:lineRule="auto"/>
        <w:jc w:val="center"/>
        <w:rPr>
          <w:rFonts w:ascii="Times New Roman" w:hAnsi="Times New Roman" w:cs="Times New Roman"/>
          <w:b/>
          <w:sz w:val="24"/>
          <w:szCs w:val="24"/>
        </w:rPr>
      </w:pPr>
      <w:r w:rsidRPr="00987D77">
        <w:rPr>
          <w:rFonts w:ascii="Times New Roman" w:hAnsi="Times New Roman" w:cs="Times New Roman"/>
          <w:b/>
          <w:sz w:val="24"/>
          <w:szCs w:val="24"/>
        </w:rPr>
        <w:t>člen – Pooblaščene osebe</w:t>
      </w:r>
    </w:p>
    <w:p w:rsidR="00E265AB" w:rsidRPr="000D7469" w:rsidRDefault="00E265AB" w:rsidP="00771126">
      <w:pPr>
        <w:spacing w:line="276" w:lineRule="auto"/>
        <w:rPr>
          <w:rFonts w:ascii="Times New Roman" w:eastAsia="Arial Unicode MS" w:hAnsi="Times New Roman" w:cs="Times New Roman"/>
          <w:sz w:val="24"/>
          <w:szCs w:val="24"/>
        </w:rPr>
      </w:pPr>
      <w:r w:rsidRPr="000D7469">
        <w:rPr>
          <w:rFonts w:ascii="Times New Roman" w:eastAsia="Arial Unicode MS" w:hAnsi="Times New Roman" w:cs="Times New Roman"/>
          <w:sz w:val="24"/>
          <w:szCs w:val="24"/>
        </w:rPr>
        <w:t xml:space="preserve">Pooblaščena oseba na strani naročnika po tem okvirnem sporazumu je </w:t>
      </w:r>
      <w:r w:rsidR="00CE4655">
        <w:rPr>
          <w:rFonts w:ascii="Times New Roman" w:eastAsia="Arial Unicode MS" w:hAnsi="Times New Roman" w:cs="Times New Roman"/>
          <w:sz w:val="24"/>
          <w:szCs w:val="24"/>
        </w:rPr>
        <w:t>________________</w:t>
      </w:r>
      <w:r w:rsidRPr="000D7469">
        <w:rPr>
          <w:rFonts w:ascii="Times New Roman" w:eastAsia="Arial Unicode MS" w:hAnsi="Times New Roman" w:cs="Times New Roman"/>
          <w:sz w:val="24"/>
          <w:szCs w:val="24"/>
        </w:rPr>
        <w:t>, na strani ponudnika pa ______________________.</w:t>
      </w:r>
    </w:p>
    <w:p w:rsidR="00771126" w:rsidRPr="000D7469" w:rsidRDefault="00602857" w:rsidP="00771126">
      <w:pPr>
        <w:spacing w:line="276" w:lineRule="auto"/>
        <w:rPr>
          <w:rFonts w:ascii="Times New Roman" w:eastAsia="Arial Unicode MS" w:hAnsi="Times New Roman" w:cs="Times New Roman"/>
          <w:sz w:val="24"/>
          <w:szCs w:val="24"/>
        </w:rPr>
      </w:pPr>
      <w:r w:rsidRPr="000D7469">
        <w:rPr>
          <w:rFonts w:ascii="Times New Roman" w:eastAsia="Arial Unicode MS" w:hAnsi="Times New Roman" w:cs="Times New Roman"/>
          <w:sz w:val="24"/>
          <w:szCs w:val="24"/>
        </w:rPr>
        <w:t>Pogodbeni stranki sta dolžni o spremembi pooblaščenih oseb nasprotno stran pisno obvestiti v roku 15 dni od menjave.</w:t>
      </w:r>
    </w:p>
    <w:p w:rsidR="00771126" w:rsidRPr="000D7469" w:rsidRDefault="00771126" w:rsidP="00771126">
      <w:pPr>
        <w:spacing w:line="276" w:lineRule="auto"/>
        <w:rPr>
          <w:rFonts w:ascii="Times New Roman" w:eastAsia="Arial Unicode MS" w:hAnsi="Times New Roman" w:cs="Times New Roman"/>
          <w:sz w:val="24"/>
          <w:szCs w:val="24"/>
        </w:rPr>
      </w:pPr>
    </w:p>
    <w:p w:rsidR="00771126" w:rsidRPr="00987D77" w:rsidRDefault="00771126" w:rsidP="00987D77">
      <w:pPr>
        <w:pStyle w:val="ListParagraph"/>
        <w:numPr>
          <w:ilvl w:val="0"/>
          <w:numId w:val="9"/>
        </w:numPr>
        <w:spacing w:line="276" w:lineRule="auto"/>
        <w:jc w:val="center"/>
        <w:rPr>
          <w:rFonts w:ascii="Times New Roman" w:hAnsi="Times New Roman" w:cs="Times New Roman"/>
          <w:b/>
          <w:sz w:val="24"/>
          <w:szCs w:val="24"/>
        </w:rPr>
      </w:pPr>
      <w:r w:rsidRPr="00987D77">
        <w:rPr>
          <w:rFonts w:ascii="Times New Roman" w:hAnsi="Times New Roman" w:cs="Times New Roman"/>
          <w:b/>
          <w:sz w:val="24"/>
          <w:szCs w:val="24"/>
        </w:rPr>
        <w:t>člen – Delo s podizvajalci</w:t>
      </w:r>
    </w:p>
    <w:p w:rsidR="00771126" w:rsidRPr="000D7469" w:rsidRDefault="00602857" w:rsidP="00771126">
      <w:pPr>
        <w:spacing w:line="276" w:lineRule="auto"/>
        <w:rPr>
          <w:rFonts w:ascii="Times New Roman" w:eastAsia="Arial Unicode MS" w:hAnsi="Times New Roman" w:cs="Times New Roman"/>
          <w:sz w:val="24"/>
          <w:szCs w:val="24"/>
        </w:rPr>
      </w:pPr>
      <w:r w:rsidRPr="000D7469">
        <w:rPr>
          <w:rFonts w:ascii="Times New Roman" w:eastAsia="Arial Unicode MS" w:hAnsi="Times New Roman" w:cs="Times New Roman"/>
          <w:sz w:val="24"/>
          <w:szCs w:val="24"/>
        </w:rPr>
        <w:t>Dobavitelj</w:t>
      </w:r>
      <w:r w:rsidR="00771126" w:rsidRPr="000D7469">
        <w:rPr>
          <w:rFonts w:ascii="Times New Roman" w:eastAsia="Arial Unicode MS" w:hAnsi="Times New Roman" w:cs="Times New Roman"/>
          <w:sz w:val="24"/>
          <w:szCs w:val="24"/>
        </w:rPr>
        <w:t xml:space="preserve"> bo </w:t>
      </w:r>
      <w:r w:rsidRPr="000D7469">
        <w:rPr>
          <w:rFonts w:ascii="Times New Roman" w:eastAsia="Arial Unicode MS" w:hAnsi="Times New Roman" w:cs="Times New Roman"/>
          <w:sz w:val="24"/>
          <w:szCs w:val="24"/>
        </w:rPr>
        <w:t>storitve iz tega Sporazuma</w:t>
      </w:r>
      <w:r w:rsidR="00771126" w:rsidRPr="000D7469">
        <w:rPr>
          <w:rFonts w:ascii="Times New Roman" w:eastAsia="Arial Unicode MS" w:hAnsi="Times New Roman" w:cs="Times New Roman"/>
          <w:sz w:val="24"/>
          <w:szCs w:val="24"/>
        </w:rPr>
        <w:t xml:space="preserve"> izvajal sam ali s podizvajalci, ki jih je navedel v svoji ponudbi. </w:t>
      </w:r>
    </w:p>
    <w:p w:rsidR="00771126" w:rsidRPr="000D7469" w:rsidRDefault="00771126" w:rsidP="00771126">
      <w:pPr>
        <w:spacing w:line="276" w:lineRule="auto"/>
        <w:rPr>
          <w:rFonts w:ascii="Times New Roman" w:eastAsia="Arial Unicode MS" w:hAnsi="Times New Roman" w:cs="Times New Roman"/>
          <w:sz w:val="24"/>
          <w:szCs w:val="24"/>
        </w:rPr>
      </w:pPr>
      <w:r w:rsidRPr="000D7469">
        <w:rPr>
          <w:rFonts w:ascii="Times New Roman" w:eastAsia="Arial Unicode MS" w:hAnsi="Times New Roman" w:cs="Times New Roman"/>
          <w:sz w:val="24"/>
          <w:szCs w:val="24"/>
        </w:rPr>
        <w:t xml:space="preserve">V razmerju do naročnika </w:t>
      </w:r>
      <w:r w:rsidR="00602857" w:rsidRPr="000D7469">
        <w:rPr>
          <w:rFonts w:ascii="Times New Roman" w:eastAsia="Arial Unicode MS" w:hAnsi="Times New Roman" w:cs="Times New Roman"/>
          <w:sz w:val="24"/>
          <w:szCs w:val="24"/>
        </w:rPr>
        <w:t>dobavitelj</w:t>
      </w:r>
      <w:r w:rsidRPr="000D7469">
        <w:rPr>
          <w:rFonts w:ascii="Times New Roman" w:eastAsia="Arial Unicode MS" w:hAnsi="Times New Roman" w:cs="Times New Roman"/>
          <w:sz w:val="24"/>
          <w:szCs w:val="24"/>
        </w:rPr>
        <w:t xml:space="preserve"> v celoti odgovarja za izvedbo </w:t>
      </w:r>
      <w:r w:rsidR="00602857" w:rsidRPr="000D7469">
        <w:rPr>
          <w:rFonts w:ascii="Times New Roman" w:eastAsia="Arial Unicode MS" w:hAnsi="Times New Roman" w:cs="Times New Roman"/>
          <w:sz w:val="24"/>
          <w:szCs w:val="24"/>
        </w:rPr>
        <w:t>storitev</w:t>
      </w:r>
      <w:r w:rsidRPr="000D7469">
        <w:rPr>
          <w:rFonts w:ascii="Times New Roman" w:eastAsia="Arial Unicode MS" w:hAnsi="Times New Roman" w:cs="Times New Roman"/>
          <w:sz w:val="24"/>
          <w:szCs w:val="24"/>
        </w:rPr>
        <w:t>, ki so predmet te pogodbe.</w:t>
      </w:r>
    </w:p>
    <w:p w:rsidR="00771126" w:rsidRPr="000D7469" w:rsidRDefault="00771126" w:rsidP="00771126">
      <w:pPr>
        <w:spacing w:line="276" w:lineRule="auto"/>
        <w:rPr>
          <w:rFonts w:ascii="Times New Roman" w:eastAsia="Arial Unicode MS" w:hAnsi="Times New Roman" w:cs="Times New Roman"/>
          <w:sz w:val="24"/>
          <w:szCs w:val="24"/>
        </w:rPr>
      </w:pPr>
      <w:r w:rsidRPr="000D7469">
        <w:rPr>
          <w:rFonts w:ascii="Times New Roman" w:eastAsia="Arial Unicode MS" w:hAnsi="Times New Roman" w:cs="Times New Roman"/>
          <w:sz w:val="24"/>
          <w:szCs w:val="24"/>
        </w:rPr>
        <w:t xml:space="preserve">Podatki o podizvajalcih, </w:t>
      </w:r>
      <w:r w:rsidR="00602857" w:rsidRPr="000D7469">
        <w:rPr>
          <w:rFonts w:ascii="Times New Roman" w:eastAsia="Arial Unicode MS" w:hAnsi="Times New Roman" w:cs="Times New Roman"/>
          <w:sz w:val="24"/>
          <w:szCs w:val="24"/>
        </w:rPr>
        <w:t>storitvah, ki jih bodo izvedli</w:t>
      </w:r>
      <w:r w:rsidRPr="000D7469">
        <w:rPr>
          <w:rFonts w:ascii="Times New Roman" w:eastAsia="Arial Unicode MS" w:hAnsi="Times New Roman" w:cs="Times New Roman"/>
          <w:sz w:val="24"/>
          <w:szCs w:val="24"/>
        </w:rPr>
        <w:t xml:space="preserve"> ter soglasja podizvajalcev za neposredno plačilo s strani naročnika, ki jih je dobavitelj predložil v svoji ponudbi, so sestavni del te pogodbe. </w:t>
      </w:r>
    </w:p>
    <w:p w:rsidR="00771126" w:rsidRPr="000D7469" w:rsidRDefault="00771126" w:rsidP="00771126">
      <w:pPr>
        <w:spacing w:line="276" w:lineRule="auto"/>
        <w:rPr>
          <w:rFonts w:ascii="Times New Roman" w:eastAsia="Arial Unicode MS" w:hAnsi="Times New Roman" w:cs="Times New Roman"/>
          <w:sz w:val="24"/>
          <w:szCs w:val="24"/>
        </w:rPr>
      </w:pPr>
      <w:r w:rsidRPr="000D7469">
        <w:rPr>
          <w:rFonts w:ascii="Times New Roman" w:eastAsia="Arial Unicode MS" w:hAnsi="Times New Roman" w:cs="Times New Roman"/>
          <w:sz w:val="24"/>
          <w:szCs w:val="24"/>
        </w:rPr>
        <w:t>S podpisom pogodbe</w:t>
      </w:r>
      <w:r w:rsidR="00987D77">
        <w:rPr>
          <w:rFonts w:ascii="Times New Roman" w:eastAsia="Arial Unicode MS" w:hAnsi="Times New Roman" w:cs="Times New Roman"/>
          <w:sz w:val="24"/>
          <w:szCs w:val="24"/>
        </w:rPr>
        <w:t xml:space="preserve"> </w:t>
      </w:r>
      <w:r w:rsidR="00602857" w:rsidRPr="000D7469">
        <w:rPr>
          <w:rFonts w:ascii="Times New Roman" w:eastAsia="Arial Unicode MS" w:hAnsi="Times New Roman" w:cs="Times New Roman"/>
          <w:sz w:val="24"/>
          <w:szCs w:val="24"/>
        </w:rPr>
        <w:t>dobavitelj</w:t>
      </w:r>
      <w:r w:rsidRPr="000D7469">
        <w:rPr>
          <w:rFonts w:ascii="Times New Roman" w:eastAsia="Arial Unicode MS" w:hAnsi="Times New Roman" w:cs="Times New Roman"/>
          <w:sz w:val="24"/>
          <w:szCs w:val="24"/>
        </w:rPr>
        <w:t xml:space="preserve"> pooblašča naročnika, da na podlagi potrjenih računov oziroma situacij neposredno plačuje podizvajalcem </w:t>
      </w:r>
      <w:r w:rsidR="00602857" w:rsidRPr="000D7469">
        <w:rPr>
          <w:rFonts w:ascii="Times New Roman" w:eastAsia="Arial Unicode MS" w:hAnsi="Times New Roman" w:cs="Times New Roman"/>
          <w:sz w:val="24"/>
          <w:szCs w:val="24"/>
        </w:rPr>
        <w:t>storitve</w:t>
      </w:r>
      <w:r w:rsidRPr="000D7469">
        <w:rPr>
          <w:rFonts w:ascii="Times New Roman" w:eastAsia="Arial Unicode MS" w:hAnsi="Times New Roman" w:cs="Times New Roman"/>
          <w:sz w:val="24"/>
          <w:szCs w:val="24"/>
        </w:rPr>
        <w:t xml:space="preserve">, ki jih bodo ti opravljali po tej pogodbi; naročnik pa se ta plačila zavezuje opraviti v roku, kot velja za plačila naročnika izvajalcu po tej pogodbi. </w:t>
      </w:r>
    </w:p>
    <w:p w:rsidR="00771126" w:rsidRPr="000D7469" w:rsidRDefault="00602857" w:rsidP="00771126">
      <w:pPr>
        <w:spacing w:line="276" w:lineRule="auto"/>
        <w:rPr>
          <w:rFonts w:ascii="Times New Roman" w:eastAsia="Arial Unicode MS" w:hAnsi="Times New Roman" w:cs="Times New Roman"/>
          <w:sz w:val="24"/>
          <w:szCs w:val="24"/>
        </w:rPr>
      </w:pPr>
      <w:r w:rsidRPr="000D7469">
        <w:rPr>
          <w:rFonts w:ascii="Times New Roman" w:eastAsia="Arial Unicode MS" w:hAnsi="Times New Roman" w:cs="Times New Roman"/>
          <w:sz w:val="24"/>
          <w:szCs w:val="24"/>
        </w:rPr>
        <w:t>Dobavitelj</w:t>
      </w:r>
      <w:r w:rsidR="00771126" w:rsidRPr="000D7469">
        <w:rPr>
          <w:rFonts w:ascii="Times New Roman" w:eastAsia="Arial Unicode MS" w:hAnsi="Times New Roman" w:cs="Times New Roman"/>
          <w:sz w:val="24"/>
          <w:szCs w:val="24"/>
        </w:rPr>
        <w:t xml:space="preserve"> mora računu obvezno priložiti predhodno potrjene račune podizvajalcev.</w:t>
      </w:r>
    </w:p>
    <w:p w:rsidR="00771126" w:rsidRPr="000D7469" w:rsidRDefault="00771126" w:rsidP="00771126">
      <w:pPr>
        <w:spacing w:line="276" w:lineRule="auto"/>
        <w:rPr>
          <w:rFonts w:ascii="Times New Roman" w:eastAsia="Arial Unicode MS" w:hAnsi="Times New Roman" w:cs="Times New Roman"/>
          <w:sz w:val="24"/>
          <w:szCs w:val="24"/>
        </w:rPr>
      </w:pPr>
      <w:r w:rsidRPr="000D7469">
        <w:rPr>
          <w:rFonts w:ascii="Times New Roman" w:eastAsia="Arial Unicode MS" w:hAnsi="Times New Roman" w:cs="Times New Roman"/>
          <w:sz w:val="24"/>
          <w:szCs w:val="24"/>
        </w:rPr>
        <w:t>Če se med izvajanjem te</w:t>
      </w:r>
      <w:r w:rsidR="00602857" w:rsidRPr="000D7469">
        <w:rPr>
          <w:rFonts w:ascii="Times New Roman" w:eastAsia="Arial Unicode MS" w:hAnsi="Times New Roman" w:cs="Times New Roman"/>
          <w:sz w:val="24"/>
          <w:szCs w:val="24"/>
        </w:rPr>
        <w:t xml:space="preserve">ga Sporazuma </w:t>
      </w:r>
      <w:r w:rsidRPr="000D7469">
        <w:rPr>
          <w:rFonts w:ascii="Times New Roman" w:eastAsia="Arial Unicode MS" w:hAnsi="Times New Roman" w:cs="Times New Roman"/>
          <w:sz w:val="24"/>
          <w:szCs w:val="24"/>
        </w:rPr>
        <w:t>zamenja podizvajalec ali če izvajalec sklene za izvajanje predmeta te pogodbe pogodbo z novim podizvajalcem, mora izvajalec v petih (5) dneh po nastanku take spremembe naročniku predložiti:</w:t>
      </w:r>
    </w:p>
    <w:p w:rsidR="00771126" w:rsidRPr="000D7469" w:rsidRDefault="00771126" w:rsidP="00771126">
      <w:pPr>
        <w:spacing w:line="276" w:lineRule="auto"/>
        <w:rPr>
          <w:rFonts w:ascii="Times New Roman" w:eastAsia="Arial Unicode MS" w:hAnsi="Times New Roman" w:cs="Times New Roman"/>
          <w:sz w:val="24"/>
          <w:szCs w:val="24"/>
        </w:rPr>
      </w:pPr>
      <w:r w:rsidRPr="000D7469">
        <w:rPr>
          <w:rFonts w:ascii="Times New Roman" w:eastAsia="Arial Unicode MS" w:hAnsi="Times New Roman" w:cs="Times New Roman"/>
          <w:sz w:val="24"/>
          <w:szCs w:val="24"/>
        </w:rPr>
        <w:t>-</w:t>
      </w:r>
      <w:r w:rsidRPr="000D7469">
        <w:rPr>
          <w:rFonts w:ascii="Times New Roman" w:eastAsia="Arial Unicode MS" w:hAnsi="Times New Roman" w:cs="Times New Roman"/>
          <w:sz w:val="24"/>
          <w:szCs w:val="24"/>
        </w:rPr>
        <w:tab/>
        <w:t>svojo izjavo, da je poravnal vse nesporne obveznosti prvotnemu podizvajalcu, če je bil le ta zamenjan,</w:t>
      </w:r>
    </w:p>
    <w:p w:rsidR="00771126" w:rsidRPr="000D7469" w:rsidRDefault="00771126" w:rsidP="00771126">
      <w:pPr>
        <w:spacing w:line="276" w:lineRule="auto"/>
        <w:rPr>
          <w:rFonts w:ascii="Times New Roman" w:eastAsia="Arial Unicode MS" w:hAnsi="Times New Roman" w:cs="Times New Roman"/>
          <w:sz w:val="24"/>
          <w:szCs w:val="24"/>
        </w:rPr>
      </w:pPr>
      <w:r w:rsidRPr="000D7469">
        <w:rPr>
          <w:rFonts w:ascii="Times New Roman" w:eastAsia="Arial Unicode MS" w:hAnsi="Times New Roman" w:cs="Times New Roman"/>
          <w:sz w:val="24"/>
          <w:szCs w:val="24"/>
        </w:rPr>
        <w:t>-</w:t>
      </w:r>
      <w:r w:rsidRPr="000D7469">
        <w:rPr>
          <w:rFonts w:ascii="Times New Roman" w:eastAsia="Arial Unicode MS" w:hAnsi="Times New Roman" w:cs="Times New Roman"/>
          <w:sz w:val="24"/>
          <w:szCs w:val="24"/>
        </w:rPr>
        <w:tab/>
        <w:t>pooblastilo za plačilo opravljenih in prevzetih dobav neposredno novemu podizvajalcu in</w:t>
      </w:r>
    </w:p>
    <w:p w:rsidR="00E265AB" w:rsidRDefault="00771126" w:rsidP="00771126">
      <w:pPr>
        <w:spacing w:line="276" w:lineRule="auto"/>
        <w:rPr>
          <w:rFonts w:ascii="Times New Roman" w:eastAsia="Arial Unicode MS" w:hAnsi="Times New Roman" w:cs="Times New Roman"/>
          <w:sz w:val="24"/>
          <w:szCs w:val="24"/>
        </w:rPr>
      </w:pPr>
      <w:r w:rsidRPr="000D7469">
        <w:rPr>
          <w:rFonts w:ascii="Times New Roman" w:eastAsia="Arial Unicode MS" w:hAnsi="Times New Roman" w:cs="Times New Roman"/>
          <w:sz w:val="24"/>
          <w:szCs w:val="24"/>
        </w:rPr>
        <w:t>-</w:t>
      </w:r>
      <w:r w:rsidRPr="000D7469">
        <w:rPr>
          <w:rFonts w:ascii="Times New Roman" w:eastAsia="Arial Unicode MS" w:hAnsi="Times New Roman" w:cs="Times New Roman"/>
          <w:sz w:val="24"/>
          <w:szCs w:val="24"/>
        </w:rPr>
        <w:tab/>
        <w:t>soglasje novega podizvajalca k neposrednemu plačilu s strani naročnika.</w:t>
      </w:r>
    </w:p>
    <w:p w:rsidR="007F09A5" w:rsidRDefault="007F09A5" w:rsidP="00771126">
      <w:pPr>
        <w:spacing w:line="276" w:lineRule="auto"/>
        <w:rPr>
          <w:rFonts w:ascii="Times New Roman" w:eastAsia="Arial Unicode MS" w:hAnsi="Times New Roman" w:cs="Times New Roman"/>
          <w:sz w:val="24"/>
          <w:szCs w:val="24"/>
        </w:rPr>
      </w:pPr>
    </w:p>
    <w:p w:rsidR="007F09A5" w:rsidRDefault="007F09A5" w:rsidP="00771126">
      <w:pPr>
        <w:spacing w:line="276" w:lineRule="auto"/>
        <w:rPr>
          <w:rFonts w:ascii="Times New Roman" w:eastAsia="Arial Unicode MS" w:hAnsi="Times New Roman" w:cs="Times New Roman"/>
          <w:sz w:val="24"/>
          <w:szCs w:val="24"/>
        </w:rPr>
      </w:pPr>
    </w:p>
    <w:p w:rsidR="007F09A5" w:rsidRPr="000D7469" w:rsidRDefault="007F09A5" w:rsidP="00771126">
      <w:pPr>
        <w:spacing w:line="276" w:lineRule="auto"/>
        <w:rPr>
          <w:rFonts w:ascii="Times New Roman" w:eastAsia="Arial Unicode MS" w:hAnsi="Times New Roman" w:cs="Times New Roman"/>
          <w:sz w:val="24"/>
          <w:szCs w:val="24"/>
        </w:rPr>
      </w:pPr>
    </w:p>
    <w:p w:rsidR="00E265AB" w:rsidRPr="00987D77" w:rsidRDefault="00E265AB" w:rsidP="00987D77">
      <w:pPr>
        <w:pStyle w:val="ListParagraph"/>
        <w:numPr>
          <w:ilvl w:val="0"/>
          <w:numId w:val="9"/>
        </w:numPr>
        <w:spacing w:line="276" w:lineRule="auto"/>
        <w:jc w:val="center"/>
        <w:rPr>
          <w:rFonts w:ascii="Times New Roman" w:hAnsi="Times New Roman" w:cs="Times New Roman"/>
          <w:b/>
          <w:sz w:val="24"/>
          <w:szCs w:val="24"/>
        </w:rPr>
      </w:pPr>
      <w:r w:rsidRPr="00987D77">
        <w:rPr>
          <w:rFonts w:ascii="Times New Roman" w:hAnsi="Times New Roman" w:cs="Times New Roman"/>
          <w:b/>
          <w:sz w:val="24"/>
          <w:szCs w:val="24"/>
        </w:rPr>
        <w:lastRenderedPageBreak/>
        <w:t xml:space="preserve">člen – </w:t>
      </w:r>
      <w:r w:rsidR="00771126" w:rsidRPr="00987D77">
        <w:rPr>
          <w:rFonts w:ascii="Times New Roman" w:hAnsi="Times New Roman" w:cs="Times New Roman"/>
          <w:b/>
          <w:sz w:val="24"/>
          <w:szCs w:val="24"/>
        </w:rPr>
        <w:t>Razdrtje</w:t>
      </w:r>
      <w:r w:rsidRPr="00987D77">
        <w:rPr>
          <w:rFonts w:ascii="Times New Roman" w:hAnsi="Times New Roman" w:cs="Times New Roman"/>
          <w:b/>
          <w:sz w:val="24"/>
          <w:szCs w:val="24"/>
        </w:rPr>
        <w:t xml:space="preserve"> okvirnega sporazuma</w:t>
      </w:r>
    </w:p>
    <w:p w:rsidR="00E265AB" w:rsidRPr="000D7469" w:rsidRDefault="00E265AB" w:rsidP="00771126">
      <w:pPr>
        <w:spacing w:line="276" w:lineRule="auto"/>
        <w:rPr>
          <w:rFonts w:ascii="Times New Roman" w:eastAsia="Arial Unicode MS" w:hAnsi="Times New Roman" w:cs="Times New Roman"/>
          <w:sz w:val="24"/>
          <w:szCs w:val="24"/>
        </w:rPr>
      </w:pPr>
      <w:r w:rsidRPr="000D7469">
        <w:rPr>
          <w:rFonts w:ascii="Times New Roman" w:eastAsia="Arial Unicode MS" w:hAnsi="Times New Roman" w:cs="Times New Roman"/>
          <w:sz w:val="24"/>
          <w:szCs w:val="24"/>
        </w:rPr>
        <w:t xml:space="preserve">Če </w:t>
      </w:r>
      <w:r w:rsidR="00602857" w:rsidRPr="000D7469">
        <w:rPr>
          <w:rFonts w:ascii="Times New Roman" w:eastAsia="Arial Unicode MS" w:hAnsi="Times New Roman" w:cs="Times New Roman"/>
          <w:sz w:val="24"/>
          <w:szCs w:val="24"/>
        </w:rPr>
        <w:t>dobavitelj</w:t>
      </w:r>
      <w:r w:rsidRPr="000D7469">
        <w:rPr>
          <w:rFonts w:ascii="Times New Roman" w:eastAsia="Arial Unicode MS" w:hAnsi="Times New Roman" w:cs="Times New Roman"/>
          <w:sz w:val="24"/>
          <w:szCs w:val="24"/>
        </w:rPr>
        <w:t xml:space="preserve"> </w:t>
      </w:r>
      <w:r w:rsidR="00602857" w:rsidRPr="000D7469">
        <w:rPr>
          <w:rFonts w:ascii="Times New Roman" w:eastAsia="Arial Unicode MS" w:hAnsi="Times New Roman" w:cs="Times New Roman"/>
          <w:sz w:val="24"/>
          <w:szCs w:val="24"/>
        </w:rPr>
        <w:t>dvakrat</w:t>
      </w:r>
      <w:r w:rsidRPr="000D7469">
        <w:rPr>
          <w:rFonts w:ascii="Times New Roman" w:eastAsia="Arial Unicode MS" w:hAnsi="Times New Roman" w:cs="Times New Roman"/>
          <w:sz w:val="24"/>
          <w:szCs w:val="24"/>
        </w:rPr>
        <w:t xml:space="preserve"> v času veljave tega sporazuma ne </w:t>
      </w:r>
      <w:r w:rsidR="00602857" w:rsidRPr="000D7469">
        <w:rPr>
          <w:rFonts w:ascii="Times New Roman" w:eastAsia="Arial Unicode MS" w:hAnsi="Times New Roman" w:cs="Times New Roman"/>
          <w:sz w:val="24"/>
          <w:szCs w:val="24"/>
        </w:rPr>
        <w:t>izvede</w:t>
      </w:r>
      <w:r w:rsidRPr="000D7469">
        <w:rPr>
          <w:rFonts w:ascii="Times New Roman" w:eastAsia="Arial Unicode MS" w:hAnsi="Times New Roman" w:cs="Times New Roman"/>
          <w:sz w:val="24"/>
          <w:szCs w:val="24"/>
        </w:rPr>
        <w:t xml:space="preserve"> dogovorjenih </w:t>
      </w:r>
      <w:r w:rsidR="00602857" w:rsidRPr="000D7469">
        <w:rPr>
          <w:rFonts w:ascii="Times New Roman" w:eastAsia="Arial Unicode MS" w:hAnsi="Times New Roman" w:cs="Times New Roman"/>
          <w:sz w:val="24"/>
          <w:szCs w:val="24"/>
        </w:rPr>
        <w:t>storitev</w:t>
      </w:r>
      <w:r w:rsidRPr="000D7469">
        <w:rPr>
          <w:rFonts w:ascii="Times New Roman" w:eastAsia="Arial Unicode MS" w:hAnsi="Times New Roman" w:cs="Times New Roman"/>
          <w:sz w:val="24"/>
          <w:szCs w:val="24"/>
        </w:rPr>
        <w:t xml:space="preserve"> in </w:t>
      </w:r>
      <w:r w:rsidR="00602857" w:rsidRPr="000D7469">
        <w:rPr>
          <w:rFonts w:ascii="Times New Roman" w:eastAsia="Arial Unicode MS" w:hAnsi="Times New Roman" w:cs="Times New Roman"/>
          <w:sz w:val="24"/>
          <w:szCs w:val="24"/>
        </w:rPr>
        <w:t xml:space="preserve">ne ponudi </w:t>
      </w:r>
      <w:r w:rsidRPr="000D7469">
        <w:rPr>
          <w:rFonts w:ascii="Times New Roman" w:eastAsia="Arial Unicode MS" w:hAnsi="Times New Roman" w:cs="Times New Roman"/>
          <w:sz w:val="24"/>
          <w:szCs w:val="24"/>
        </w:rPr>
        <w:t xml:space="preserve">dogovorjene kvalitete blaga, </w:t>
      </w:r>
      <w:r w:rsidR="00602857" w:rsidRPr="000D7469">
        <w:rPr>
          <w:rFonts w:ascii="Times New Roman" w:eastAsia="Arial Unicode MS" w:hAnsi="Times New Roman" w:cs="Times New Roman"/>
          <w:sz w:val="24"/>
          <w:szCs w:val="24"/>
        </w:rPr>
        <w:t>dvakrat</w:t>
      </w:r>
      <w:r w:rsidRPr="000D7469">
        <w:rPr>
          <w:rFonts w:ascii="Times New Roman" w:eastAsia="Arial Unicode MS" w:hAnsi="Times New Roman" w:cs="Times New Roman"/>
          <w:sz w:val="24"/>
          <w:szCs w:val="24"/>
        </w:rPr>
        <w:t xml:space="preserve"> v času trajanja </w:t>
      </w:r>
      <w:r w:rsidR="00602857" w:rsidRPr="000D7469">
        <w:rPr>
          <w:rFonts w:ascii="Times New Roman" w:eastAsia="Arial Unicode MS" w:hAnsi="Times New Roman" w:cs="Times New Roman"/>
          <w:sz w:val="24"/>
          <w:szCs w:val="24"/>
        </w:rPr>
        <w:t xml:space="preserve">Sporazuma </w:t>
      </w:r>
      <w:r w:rsidRPr="000D7469">
        <w:rPr>
          <w:rFonts w:ascii="Times New Roman" w:eastAsia="Arial Unicode MS" w:hAnsi="Times New Roman" w:cs="Times New Roman"/>
          <w:sz w:val="24"/>
          <w:szCs w:val="24"/>
        </w:rPr>
        <w:t xml:space="preserve">ne </w:t>
      </w:r>
      <w:r w:rsidR="00602857" w:rsidRPr="000D7469">
        <w:rPr>
          <w:rFonts w:ascii="Times New Roman" w:eastAsia="Arial Unicode MS" w:hAnsi="Times New Roman" w:cs="Times New Roman"/>
          <w:sz w:val="24"/>
          <w:szCs w:val="24"/>
        </w:rPr>
        <w:t xml:space="preserve">upošteva rokov opredeljenih v tem Sporazumu, </w:t>
      </w:r>
      <w:r w:rsidRPr="000D7469">
        <w:rPr>
          <w:rFonts w:ascii="Times New Roman" w:eastAsia="Arial Unicode MS" w:hAnsi="Times New Roman" w:cs="Times New Roman"/>
          <w:sz w:val="24"/>
          <w:szCs w:val="24"/>
        </w:rPr>
        <w:t>ali če z ravnanjem ali opustitvijo ravnanja krši ta okvirni sporaz</w:t>
      </w:r>
      <w:r w:rsidR="00771126" w:rsidRPr="000D7469">
        <w:rPr>
          <w:rFonts w:ascii="Times New Roman" w:eastAsia="Arial Unicode MS" w:hAnsi="Times New Roman" w:cs="Times New Roman"/>
          <w:sz w:val="24"/>
          <w:szCs w:val="24"/>
        </w:rPr>
        <w:t>um in na pisno zahtevo v roku 10</w:t>
      </w:r>
      <w:r w:rsidRPr="000D7469">
        <w:rPr>
          <w:rFonts w:ascii="Times New Roman" w:eastAsia="Arial Unicode MS" w:hAnsi="Times New Roman" w:cs="Times New Roman"/>
          <w:sz w:val="24"/>
          <w:szCs w:val="24"/>
        </w:rPr>
        <w:t xml:space="preserve"> dni od prejema pisne zahteve ne preneha z </w:t>
      </w:r>
      <w:r w:rsidR="00771126" w:rsidRPr="000D7469">
        <w:rPr>
          <w:rFonts w:ascii="Times New Roman" w:eastAsia="Arial Unicode MS" w:hAnsi="Times New Roman" w:cs="Times New Roman"/>
          <w:sz w:val="24"/>
          <w:szCs w:val="24"/>
        </w:rPr>
        <w:t xml:space="preserve">očitanimi </w:t>
      </w:r>
      <w:r w:rsidRPr="000D7469">
        <w:rPr>
          <w:rFonts w:ascii="Times New Roman" w:eastAsia="Arial Unicode MS" w:hAnsi="Times New Roman" w:cs="Times New Roman"/>
          <w:sz w:val="24"/>
          <w:szCs w:val="24"/>
        </w:rPr>
        <w:t>ravnanji ali opustitvami, lahko naročnik razdre ta sporazum</w:t>
      </w:r>
      <w:r w:rsidR="0087179C" w:rsidRPr="000D7469">
        <w:rPr>
          <w:rFonts w:ascii="Times New Roman" w:eastAsia="Arial Unicode MS" w:hAnsi="Times New Roman" w:cs="Times New Roman"/>
          <w:sz w:val="24"/>
          <w:szCs w:val="24"/>
        </w:rPr>
        <w:t xml:space="preserve"> brez odpovednega roka</w:t>
      </w:r>
      <w:r w:rsidRPr="000D7469">
        <w:rPr>
          <w:rFonts w:ascii="Times New Roman" w:eastAsia="Arial Unicode MS" w:hAnsi="Times New Roman" w:cs="Times New Roman"/>
          <w:sz w:val="24"/>
          <w:szCs w:val="24"/>
        </w:rPr>
        <w:t xml:space="preserve"> ter zahteva odškodnino, če mu je bila povzročena škoda. </w:t>
      </w:r>
    </w:p>
    <w:p w:rsidR="00771126" w:rsidRPr="000D7469" w:rsidRDefault="00771126" w:rsidP="00771126">
      <w:pPr>
        <w:spacing w:line="276" w:lineRule="auto"/>
        <w:rPr>
          <w:rFonts w:ascii="Times New Roman" w:eastAsia="Arial Unicode MS" w:hAnsi="Times New Roman" w:cs="Times New Roman"/>
          <w:sz w:val="24"/>
          <w:szCs w:val="24"/>
        </w:rPr>
      </w:pPr>
      <w:r w:rsidRPr="000D7469">
        <w:rPr>
          <w:rFonts w:ascii="Times New Roman" w:eastAsia="Arial Unicode MS" w:hAnsi="Times New Roman" w:cs="Times New Roman"/>
          <w:sz w:val="24"/>
          <w:szCs w:val="24"/>
        </w:rPr>
        <w:t xml:space="preserve">Naročnik lahko od pogodbe odstopi </w:t>
      </w:r>
      <w:r w:rsidR="0087179C" w:rsidRPr="000D7469">
        <w:rPr>
          <w:rFonts w:ascii="Times New Roman" w:eastAsia="Arial Unicode MS" w:hAnsi="Times New Roman" w:cs="Times New Roman"/>
          <w:sz w:val="24"/>
          <w:szCs w:val="24"/>
        </w:rPr>
        <w:t xml:space="preserve">brez odpovednega roka </w:t>
      </w:r>
      <w:r w:rsidRPr="000D7469">
        <w:rPr>
          <w:rFonts w:ascii="Times New Roman" w:eastAsia="Arial Unicode MS" w:hAnsi="Times New Roman" w:cs="Times New Roman"/>
          <w:sz w:val="24"/>
          <w:szCs w:val="24"/>
        </w:rPr>
        <w:t>v primeru</w:t>
      </w:r>
      <w:r w:rsidR="0087179C" w:rsidRPr="000D7469">
        <w:rPr>
          <w:rFonts w:ascii="Times New Roman" w:eastAsia="Arial Unicode MS" w:hAnsi="Times New Roman" w:cs="Times New Roman"/>
          <w:sz w:val="24"/>
          <w:szCs w:val="24"/>
        </w:rPr>
        <w:t>,</w:t>
      </w:r>
      <w:r w:rsidRPr="000D7469">
        <w:rPr>
          <w:rFonts w:ascii="Times New Roman" w:eastAsia="Arial Unicode MS" w:hAnsi="Times New Roman" w:cs="Times New Roman"/>
          <w:sz w:val="24"/>
          <w:szCs w:val="24"/>
        </w:rPr>
        <w:t xml:space="preserve"> če:</w:t>
      </w:r>
    </w:p>
    <w:p w:rsidR="00771126" w:rsidRPr="000D7469" w:rsidRDefault="00771126" w:rsidP="00771126">
      <w:pPr>
        <w:spacing w:line="276" w:lineRule="auto"/>
        <w:ind w:left="705" w:hanging="705"/>
        <w:rPr>
          <w:rFonts w:ascii="Times New Roman" w:eastAsia="Arial Unicode MS" w:hAnsi="Times New Roman" w:cs="Times New Roman"/>
          <w:sz w:val="24"/>
          <w:szCs w:val="24"/>
        </w:rPr>
      </w:pPr>
      <w:r w:rsidRPr="000D7469">
        <w:rPr>
          <w:rFonts w:ascii="Times New Roman" w:eastAsia="Arial Unicode MS" w:hAnsi="Times New Roman" w:cs="Times New Roman"/>
          <w:sz w:val="24"/>
          <w:szCs w:val="24"/>
        </w:rPr>
        <w:t>-</w:t>
      </w:r>
      <w:r w:rsidRPr="000D7469">
        <w:rPr>
          <w:rFonts w:ascii="Times New Roman" w:eastAsia="Arial Unicode MS" w:hAnsi="Times New Roman" w:cs="Times New Roman"/>
          <w:sz w:val="24"/>
          <w:szCs w:val="24"/>
        </w:rPr>
        <w:tab/>
        <w:t>pride dobavitelj v takšno finančno situacijo, ki bi mu onemogočila izvedbo pogodbenih obveznosti,</w:t>
      </w:r>
    </w:p>
    <w:p w:rsidR="00771126" w:rsidRPr="000D7469" w:rsidRDefault="00771126" w:rsidP="00771126">
      <w:pPr>
        <w:spacing w:line="276" w:lineRule="auto"/>
        <w:rPr>
          <w:rFonts w:ascii="Times New Roman" w:eastAsia="Arial Unicode MS" w:hAnsi="Times New Roman" w:cs="Times New Roman"/>
          <w:sz w:val="24"/>
          <w:szCs w:val="24"/>
        </w:rPr>
      </w:pPr>
      <w:r w:rsidRPr="000D7469">
        <w:rPr>
          <w:rFonts w:ascii="Times New Roman" w:eastAsia="Arial Unicode MS" w:hAnsi="Times New Roman" w:cs="Times New Roman"/>
          <w:sz w:val="24"/>
          <w:szCs w:val="24"/>
        </w:rPr>
        <w:t>-</w:t>
      </w:r>
      <w:r w:rsidRPr="000D7469">
        <w:rPr>
          <w:rFonts w:ascii="Times New Roman" w:eastAsia="Arial Unicode MS" w:hAnsi="Times New Roman" w:cs="Times New Roman"/>
          <w:sz w:val="24"/>
          <w:szCs w:val="24"/>
        </w:rPr>
        <w:tab/>
        <w:t>dobavitelj prekine z deli brez pisnega soglasja naročnika,</w:t>
      </w:r>
    </w:p>
    <w:p w:rsidR="00771126" w:rsidRPr="000D7469" w:rsidRDefault="00771126" w:rsidP="00771126">
      <w:pPr>
        <w:spacing w:line="276" w:lineRule="auto"/>
        <w:rPr>
          <w:rFonts w:ascii="Times New Roman" w:eastAsia="Arial Unicode MS" w:hAnsi="Times New Roman" w:cs="Times New Roman"/>
          <w:sz w:val="24"/>
          <w:szCs w:val="24"/>
        </w:rPr>
      </w:pPr>
      <w:r w:rsidRPr="000D7469">
        <w:rPr>
          <w:rFonts w:ascii="Times New Roman" w:eastAsia="Arial Unicode MS" w:hAnsi="Times New Roman" w:cs="Times New Roman"/>
          <w:sz w:val="24"/>
          <w:szCs w:val="24"/>
        </w:rPr>
        <w:t>-</w:t>
      </w:r>
      <w:r w:rsidRPr="000D7469">
        <w:rPr>
          <w:rFonts w:ascii="Times New Roman" w:eastAsia="Arial Unicode MS" w:hAnsi="Times New Roman" w:cs="Times New Roman"/>
          <w:sz w:val="24"/>
          <w:szCs w:val="24"/>
        </w:rPr>
        <w:tab/>
        <w:t>dobavitelj pred zamenjavo podizvajalcev ne pridobi pisnega soglasja naročnika,</w:t>
      </w:r>
    </w:p>
    <w:p w:rsidR="00771126" w:rsidRPr="000D7469" w:rsidRDefault="00771126" w:rsidP="00771126">
      <w:pPr>
        <w:spacing w:line="276" w:lineRule="auto"/>
        <w:ind w:left="705" w:hanging="705"/>
        <w:rPr>
          <w:rFonts w:ascii="Times New Roman" w:eastAsia="Arial Unicode MS" w:hAnsi="Times New Roman" w:cs="Times New Roman"/>
          <w:sz w:val="24"/>
          <w:szCs w:val="24"/>
        </w:rPr>
      </w:pPr>
      <w:r w:rsidRPr="000D7469">
        <w:rPr>
          <w:rFonts w:ascii="Times New Roman" w:eastAsia="Arial Unicode MS" w:hAnsi="Times New Roman" w:cs="Times New Roman"/>
          <w:sz w:val="24"/>
          <w:szCs w:val="24"/>
        </w:rPr>
        <w:t>-</w:t>
      </w:r>
      <w:r w:rsidRPr="000D7469">
        <w:rPr>
          <w:rFonts w:ascii="Times New Roman" w:eastAsia="Arial Unicode MS" w:hAnsi="Times New Roman" w:cs="Times New Roman"/>
          <w:sz w:val="24"/>
          <w:szCs w:val="24"/>
        </w:rPr>
        <w:tab/>
        <w:t>naročnik ugotovi, da dobavitelj ni priglasil podizvajalcev na način določen v 10.  členu te pogodbe,</w:t>
      </w:r>
    </w:p>
    <w:p w:rsidR="00771126" w:rsidRPr="000D7469" w:rsidRDefault="00771126" w:rsidP="00771126">
      <w:pPr>
        <w:spacing w:line="276" w:lineRule="auto"/>
        <w:rPr>
          <w:rFonts w:ascii="Times New Roman" w:eastAsia="Arial Unicode MS" w:hAnsi="Times New Roman" w:cs="Times New Roman"/>
          <w:sz w:val="24"/>
          <w:szCs w:val="24"/>
        </w:rPr>
      </w:pPr>
      <w:r w:rsidRPr="000D7469">
        <w:rPr>
          <w:rFonts w:ascii="Times New Roman" w:eastAsia="Arial Unicode MS" w:hAnsi="Times New Roman" w:cs="Times New Roman"/>
          <w:sz w:val="24"/>
          <w:szCs w:val="24"/>
        </w:rPr>
        <w:t>-</w:t>
      </w:r>
      <w:r w:rsidRPr="000D7469">
        <w:rPr>
          <w:rFonts w:ascii="Times New Roman" w:eastAsia="Arial Unicode MS" w:hAnsi="Times New Roman" w:cs="Times New Roman"/>
          <w:sz w:val="24"/>
          <w:szCs w:val="24"/>
        </w:rPr>
        <w:tab/>
        <w:t>če dobavitelj malomarno in nepravočasno opravlja pogodben</w:t>
      </w:r>
      <w:r w:rsidR="00602857" w:rsidRPr="000D7469">
        <w:rPr>
          <w:rFonts w:ascii="Times New Roman" w:eastAsia="Arial Unicode MS" w:hAnsi="Times New Roman" w:cs="Times New Roman"/>
          <w:sz w:val="24"/>
          <w:szCs w:val="24"/>
        </w:rPr>
        <w:t>e storitve</w:t>
      </w:r>
      <w:r w:rsidRPr="000D7469">
        <w:rPr>
          <w:rFonts w:ascii="Times New Roman" w:eastAsia="Arial Unicode MS" w:hAnsi="Times New Roman" w:cs="Times New Roman"/>
          <w:sz w:val="24"/>
          <w:szCs w:val="24"/>
        </w:rPr>
        <w:t xml:space="preserve">. </w:t>
      </w:r>
    </w:p>
    <w:p w:rsidR="00E265AB" w:rsidRPr="000D7469" w:rsidRDefault="00602857" w:rsidP="00771126">
      <w:pPr>
        <w:spacing w:line="276" w:lineRule="auto"/>
        <w:rPr>
          <w:rFonts w:ascii="Times New Roman" w:eastAsia="Arial Unicode MS" w:hAnsi="Times New Roman" w:cs="Times New Roman"/>
          <w:sz w:val="24"/>
          <w:szCs w:val="24"/>
        </w:rPr>
      </w:pPr>
      <w:r w:rsidRPr="000D7469">
        <w:rPr>
          <w:rFonts w:ascii="Times New Roman" w:eastAsia="Arial Unicode MS" w:hAnsi="Times New Roman" w:cs="Times New Roman"/>
          <w:sz w:val="24"/>
          <w:szCs w:val="24"/>
        </w:rPr>
        <w:t>Dobavitelj</w:t>
      </w:r>
      <w:r w:rsidR="00E265AB" w:rsidRPr="000D7469">
        <w:rPr>
          <w:rFonts w:ascii="Times New Roman" w:eastAsia="Arial Unicode MS" w:hAnsi="Times New Roman" w:cs="Times New Roman"/>
          <w:sz w:val="24"/>
          <w:szCs w:val="24"/>
        </w:rPr>
        <w:t xml:space="preserve"> lahko razdre ta sporazum, če je naročnik v zamudi s plačilom več kot 3 mesece in kljub pisnemu opominu izvajalca ne poravna zapadlih obveznosti ali če kako drugače krši ta okvirni sporazum in na pisno zahtevo ne preneha z ravnanji ali opustitvami. Če naročnik z razlogi za razdrtje tega sporazuma izvajalcu povzroči škodo, lahko izvajalec zahteva povrnitev škode.</w:t>
      </w:r>
    </w:p>
    <w:p w:rsidR="00E265AB" w:rsidRPr="000D7469" w:rsidRDefault="00E265AB" w:rsidP="00771126">
      <w:pPr>
        <w:spacing w:line="276" w:lineRule="auto"/>
        <w:rPr>
          <w:rFonts w:ascii="Times New Roman" w:eastAsia="Arial Unicode MS" w:hAnsi="Times New Roman" w:cs="Times New Roman"/>
          <w:sz w:val="24"/>
          <w:szCs w:val="24"/>
        </w:rPr>
      </w:pPr>
      <w:r w:rsidRPr="000D7469">
        <w:rPr>
          <w:rFonts w:ascii="Times New Roman" w:eastAsia="Arial Unicode MS" w:hAnsi="Times New Roman" w:cs="Times New Roman"/>
          <w:sz w:val="24"/>
          <w:szCs w:val="24"/>
        </w:rPr>
        <w:t>Stranka, ki prekinja okvirni sporazum zaradi bistvenih kršitev, je dolžna o tem obvestit</w:t>
      </w:r>
      <w:r w:rsidR="00771126" w:rsidRPr="000D7469">
        <w:rPr>
          <w:rFonts w:ascii="Times New Roman" w:eastAsia="Arial Unicode MS" w:hAnsi="Times New Roman" w:cs="Times New Roman"/>
          <w:sz w:val="24"/>
          <w:szCs w:val="24"/>
        </w:rPr>
        <w:t>i drugo stranko pisno, najmanj 15</w:t>
      </w:r>
      <w:r w:rsidRPr="000D7469">
        <w:rPr>
          <w:rFonts w:ascii="Times New Roman" w:eastAsia="Arial Unicode MS" w:hAnsi="Times New Roman" w:cs="Times New Roman"/>
          <w:sz w:val="24"/>
          <w:szCs w:val="24"/>
        </w:rPr>
        <w:t xml:space="preserve"> dni pred dnem, s katerim namerava odstopiti od okvirnega sporazuma.</w:t>
      </w:r>
    </w:p>
    <w:p w:rsidR="00E265AB" w:rsidRDefault="00E265AB" w:rsidP="00771126">
      <w:pPr>
        <w:spacing w:line="276" w:lineRule="auto"/>
        <w:rPr>
          <w:rFonts w:ascii="Times New Roman" w:eastAsia="Arial Unicode MS" w:hAnsi="Times New Roman" w:cs="Times New Roman"/>
          <w:sz w:val="24"/>
          <w:szCs w:val="24"/>
        </w:rPr>
      </w:pPr>
      <w:r w:rsidRPr="000D7469">
        <w:rPr>
          <w:rFonts w:ascii="Times New Roman" w:eastAsia="Arial Unicode MS" w:hAnsi="Times New Roman" w:cs="Times New Roman"/>
          <w:sz w:val="24"/>
          <w:szCs w:val="24"/>
        </w:rPr>
        <w:t>Katerakoli od strank lahko brez posebnega razloga pisno odstopi od tega okvirnega sporazuma, za kar stranki dogovorita 3 mesečni odpovedni rok. Odpovedni rok prične teči z dnem, ko je nasprotna stranka prejela obvestilo o nameravanem odstopu od okvirnega sporazuma.</w:t>
      </w:r>
    </w:p>
    <w:p w:rsidR="00CE4655" w:rsidRPr="000D7469" w:rsidRDefault="00CE4655" w:rsidP="00771126">
      <w:pPr>
        <w:spacing w:line="276" w:lineRule="auto"/>
        <w:rPr>
          <w:rFonts w:ascii="Times New Roman" w:eastAsia="Arial Unicode MS" w:hAnsi="Times New Roman" w:cs="Times New Roman"/>
          <w:sz w:val="24"/>
          <w:szCs w:val="24"/>
        </w:rPr>
      </w:pPr>
    </w:p>
    <w:p w:rsidR="007B41AD" w:rsidRPr="00987D77" w:rsidRDefault="007B41AD" w:rsidP="00987D77">
      <w:pPr>
        <w:pStyle w:val="ListParagraph"/>
        <w:numPr>
          <w:ilvl w:val="0"/>
          <w:numId w:val="9"/>
        </w:numPr>
        <w:spacing w:line="276" w:lineRule="auto"/>
        <w:jc w:val="center"/>
        <w:rPr>
          <w:rFonts w:ascii="Times New Roman" w:hAnsi="Times New Roman" w:cs="Times New Roman"/>
          <w:b/>
          <w:sz w:val="24"/>
          <w:szCs w:val="24"/>
        </w:rPr>
      </w:pPr>
      <w:r w:rsidRPr="00987D77">
        <w:rPr>
          <w:rFonts w:ascii="Times New Roman" w:hAnsi="Times New Roman" w:cs="Times New Roman"/>
          <w:b/>
          <w:sz w:val="24"/>
          <w:szCs w:val="24"/>
        </w:rPr>
        <w:t>člen – Višja sila</w:t>
      </w:r>
    </w:p>
    <w:p w:rsidR="007B41AD" w:rsidRPr="000D7469" w:rsidRDefault="007B41AD" w:rsidP="007B41AD">
      <w:pPr>
        <w:spacing w:line="276" w:lineRule="auto"/>
        <w:rPr>
          <w:rFonts w:ascii="Times New Roman" w:eastAsia="Arial Unicode MS" w:hAnsi="Times New Roman" w:cs="Times New Roman"/>
          <w:sz w:val="24"/>
          <w:szCs w:val="24"/>
        </w:rPr>
      </w:pPr>
      <w:r w:rsidRPr="000D7469">
        <w:rPr>
          <w:rFonts w:ascii="Times New Roman" w:eastAsia="Arial Unicode MS" w:hAnsi="Times New Roman" w:cs="Times New Roman"/>
          <w:sz w:val="24"/>
          <w:szCs w:val="24"/>
        </w:rPr>
        <w:t xml:space="preserve">Pod višjo silo se razumejo nepredeni in nepričakovani dogodki, ki nastopijo neodvisno od volje strank in ki jih stranki nista mogli predvideti ob sklepanju okvirnega sporazuma. </w:t>
      </w:r>
    </w:p>
    <w:p w:rsidR="007B41AD" w:rsidRPr="000D7469" w:rsidRDefault="007B41AD" w:rsidP="007B41AD">
      <w:pPr>
        <w:spacing w:line="276" w:lineRule="auto"/>
        <w:rPr>
          <w:rFonts w:ascii="Times New Roman" w:eastAsia="Arial Unicode MS" w:hAnsi="Times New Roman" w:cs="Times New Roman"/>
          <w:sz w:val="24"/>
          <w:szCs w:val="24"/>
        </w:rPr>
      </w:pPr>
      <w:r w:rsidRPr="000D7469">
        <w:rPr>
          <w:rFonts w:ascii="Times New Roman" w:eastAsia="Arial Unicode MS" w:hAnsi="Times New Roman" w:cs="Times New Roman"/>
          <w:sz w:val="24"/>
          <w:szCs w:val="24"/>
        </w:rPr>
        <w:t>Dobavitelj je dolžan pismeno obvestiti naročnika o nastanku višje sile takoj, ko je to mogoče, najkasneje pa v dveh delovnih dneh.</w:t>
      </w:r>
    </w:p>
    <w:p w:rsidR="007B41AD" w:rsidRPr="000D7469" w:rsidRDefault="007B41AD" w:rsidP="007B41AD">
      <w:pPr>
        <w:spacing w:line="276" w:lineRule="auto"/>
        <w:rPr>
          <w:rFonts w:ascii="Times New Roman" w:eastAsia="Arial Unicode MS" w:hAnsi="Times New Roman" w:cs="Times New Roman"/>
          <w:sz w:val="24"/>
          <w:szCs w:val="24"/>
        </w:rPr>
      </w:pPr>
      <w:r w:rsidRPr="000D7469">
        <w:rPr>
          <w:rFonts w:ascii="Times New Roman" w:eastAsia="Arial Unicode MS" w:hAnsi="Times New Roman" w:cs="Times New Roman"/>
          <w:sz w:val="24"/>
          <w:szCs w:val="24"/>
        </w:rPr>
        <w:lastRenderedPageBreak/>
        <w:t>Nobena od pogodbenih strank ni odgovorna za neizpolnitev katerekoli izmed svojih obveznosti iz razlogov, ki so izven njenega nadzora.</w:t>
      </w:r>
    </w:p>
    <w:p w:rsidR="007B41AD" w:rsidRPr="000D7469" w:rsidRDefault="007B41AD" w:rsidP="00987D77">
      <w:pPr>
        <w:pStyle w:val="ListParagraph"/>
        <w:spacing w:line="276" w:lineRule="auto"/>
        <w:rPr>
          <w:rFonts w:ascii="Times New Roman" w:eastAsia="Arial Unicode MS" w:hAnsi="Times New Roman" w:cs="Times New Roman"/>
          <w:b/>
          <w:sz w:val="24"/>
          <w:szCs w:val="24"/>
        </w:rPr>
      </w:pPr>
    </w:p>
    <w:p w:rsidR="00771126" w:rsidRPr="00987D77" w:rsidRDefault="00771126" w:rsidP="00987D77">
      <w:pPr>
        <w:pStyle w:val="ListParagraph"/>
        <w:numPr>
          <w:ilvl w:val="0"/>
          <w:numId w:val="9"/>
        </w:numPr>
        <w:spacing w:line="276" w:lineRule="auto"/>
        <w:jc w:val="center"/>
        <w:rPr>
          <w:rFonts w:ascii="Times New Roman" w:hAnsi="Times New Roman" w:cs="Times New Roman"/>
          <w:b/>
          <w:sz w:val="24"/>
          <w:szCs w:val="24"/>
        </w:rPr>
      </w:pPr>
      <w:r w:rsidRPr="00987D77">
        <w:rPr>
          <w:rFonts w:ascii="Times New Roman" w:hAnsi="Times New Roman" w:cs="Times New Roman"/>
          <w:b/>
          <w:sz w:val="24"/>
          <w:szCs w:val="24"/>
        </w:rPr>
        <w:t>člen – Protikorupcijska klavzula</w:t>
      </w:r>
    </w:p>
    <w:p w:rsidR="00771126" w:rsidRPr="000D7469" w:rsidRDefault="00771126" w:rsidP="00771126">
      <w:pPr>
        <w:spacing w:line="276" w:lineRule="auto"/>
        <w:rPr>
          <w:rFonts w:ascii="Times New Roman" w:eastAsia="Arial Unicode MS" w:hAnsi="Times New Roman" w:cs="Times New Roman"/>
          <w:sz w:val="24"/>
          <w:szCs w:val="24"/>
        </w:rPr>
      </w:pPr>
      <w:r w:rsidRPr="000D7469">
        <w:rPr>
          <w:rFonts w:ascii="Times New Roman" w:eastAsia="Arial Unicode MS" w:hAnsi="Times New Roman" w:cs="Times New Roman"/>
          <w:sz w:val="24"/>
          <w:szCs w:val="24"/>
        </w:rPr>
        <w:t>V kolikor se ugotovi, da je v skladu s 14. členom Zakona o integriteti in preprečevanju korupcije (Uradni list RS, št. 45/10)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pogodba nična.</w:t>
      </w:r>
    </w:p>
    <w:p w:rsidR="00E265AB" w:rsidRPr="000D7469" w:rsidRDefault="00E265AB" w:rsidP="00771126">
      <w:pPr>
        <w:spacing w:line="276" w:lineRule="auto"/>
        <w:rPr>
          <w:rFonts w:ascii="Times New Roman" w:eastAsia="Arial Unicode MS" w:hAnsi="Times New Roman" w:cs="Times New Roman"/>
          <w:sz w:val="24"/>
          <w:szCs w:val="24"/>
        </w:rPr>
      </w:pPr>
    </w:p>
    <w:p w:rsidR="00771126" w:rsidRPr="00987D77" w:rsidRDefault="00771126" w:rsidP="00987D77">
      <w:pPr>
        <w:pStyle w:val="ListParagraph"/>
        <w:numPr>
          <w:ilvl w:val="0"/>
          <w:numId w:val="9"/>
        </w:numPr>
        <w:spacing w:line="276" w:lineRule="auto"/>
        <w:jc w:val="center"/>
        <w:rPr>
          <w:rFonts w:ascii="Times New Roman" w:hAnsi="Times New Roman" w:cs="Times New Roman"/>
          <w:b/>
          <w:sz w:val="24"/>
          <w:szCs w:val="24"/>
        </w:rPr>
      </w:pPr>
      <w:r w:rsidRPr="00987D77">
        <w:rPr>
          <w:rFonts w:ascii="Times New Roman" w:hAnsi="Times New Roman" w:cs="Times New Roman"/>
          <w:b/>
          <w:sz w:val="24"/>
          <w:szCs w:val="24"/>
        </w:rPr>
        <w:t>člen – Končne določbe</w:t>
      </w:r>
    </w:p>
    <w:p w:rsidR="00771126" w:rsidRPr="000D7469" w:rsidRDefault="00771126" w:rsidP="00771126">
      <w:pPr>
        <w:spacing w:line="276" w:lineRule="auto"/>
        <w:rPr>
          <w:rFonts w:ascii="Times New Roman" w:eastAsia="Arial Unicode MS" w:hAnsi="Times New Roman" w:cs="Times New Roman"/>
          <w:sz w:val="24"/>
          <w:szCs w:val="24"/>
        </w:rPr>
      </w:pPr>
      <w:r w:rsidRPr="000D7469">
        <w:rPr>
          <w:rFonts w:ascii="Times New Roman" w:eastAsia="Arial Unicode MS" w:hAnsi="Times New Roman" w:cs="Times New Roman"/>
          <w:sz w:val="24"/>
          <w:szCs w:val="24"/>
        </w:rPr>
        <w:t>Za vsa vprašanja, ki s tem okvirnim sporazumom niso posebej opredeljena, se uporabljajo določbe Obligacijskega zakonika.</w:t>
      </w:r>
    </w:p>
    <w:p w:rsidR="00771126" w:rsidRPr="000D7469" w:rsidRDefault="00771126" w:rsidP="00771126">
      <w:pPr>
        <w:spacing w:line="276" w:lineRule="auto"/>
        <w:rPr>
          <w:rFonts w:ascii="Times New Roman" w:eastAsia="Arial Unicode MS" w:hAnsi="Times New Roman" w:cs="Times New Roman"/>
          <w:sz w:val="24"/>
          <w:szCs w:val="24"/>
        </w:rPr>
      </w:pPr>
      <w:r w:rsidRPr="000D7469">
        <w:rPr>
          <w:rFonts w:ascii="Times New Roman" w:eastAsia="Arial Unicode MS" w:hAnsi="Times New Roman" w:cs="Times New Roman"/>
          <w:sz w:val="24"/>
          <w:szCs w:val="24"/>
        </w:rPr>
        <w:t xml:space="preserve">Vse spremembe tega okvirnega sporazuma pogodbeni stranki urejata sporazumno s pisnimi dodatki. Če katerakoli od pogodbenih določb postane neveljavna, to ne vpliva na ostale pogodbene določbe. Neveljavna določba se nadomesti z veljavno, ki mora čimbolj ustrezati namenu, ki ga je želela doseči neveljavna določba. </w:t>
      </w:r>
    </w:p>
    <w:p w:rsidR="00771126" w:rsidRPr="000D7469" w:rsidRDefault="00771126" w:rsidP="00771126">
      <w:pPr>
        <w:spacing w:line="276" w:lineRule="auto"/>
        <w:rPr>
          <w:rFonts w:ascii="Times New Roman" w:eastAsia="Arial Unicode MS" w:hAnsi="Times New Roman" w:cs="Times New Roman"/>
          <w:sz w:val="24"/>
          <w:szCs w:val="24"/>
        </w:rPr>
      </w:pPr>
      <w:r w:rsidRPr="000D7469">
        <w:rPr>
          <w:rFonts w:ascii="Times New Roman" w:eastAsia="Arial Unicode MS" w:hAnsi="Times New Roman" w:cs="Times New Roman"/>
          <w:sz w:val="24"/>
          <w:szCs w:val="24"/>
        </w:rPr>
        <w:t>Pogodbeni stranki spore rešujeta sporazumno, v nasprotnem primeru spore rešuje stvarno pristojno sodišče v Ljubljani po slovenskem pravu. Za razlago posameznih določb tega okvirnega sporazuma se uporabljajo predpisi Obligacijskega zakonika.</w:t>
      </w:r>
    </w:p>
    <w:p w:rsidR="00771126" w:rsidRPr="000D7469" w:rsidRDefault="00771126" w:rsidP="00771126">
      <w:pPr>
        <w:spacing w:line="276" w:lineRule="auto"/>
        <w:rPr>
          <w:rFonts w:ascii="Times New Roman" w:eastAsia="Arial Unicode MS" w:hAnsi="Times New Roman" w:cs="Times New Roman"/>
          <w:sz w:val="24"/>
          <w:szCs w:val="24"/>
        </w:rPr>
      </w:pPr>
      <w:r w:rsidRPr="000D7469">
        <w:rPr>
          <w:rFonts w:ascii="Times New Roman" w:eastAsia="Arial Unicode MS" w:hAnsi="Times New Roman" w:cs="Times New Roman"/>
          <w:sz w:val="24"/>
          <w:szCs w:val="24"/>
        </w:rPr>
        <w:t>Okvirni sporazum je sklenjen, ko ga podpišeta obe pogodbeni stranki.</w:t>
      </w:r>
    </w:p>
    <w:p w:rsidR="00E265AB" w:rsidRPr="000D7469" w:rsidRDefault="00771126" w:rsidP="00771126">
      <w:pPr>
        <w:spacing w:line="276" w:lineRule="auto"/>
        <w:rPr>
          <w:rFonts w:ascii="Times New Roman" w:eastAsia="Arial Unicode MS" w:hAnsi="Times New Roman" w:cs="Times New Roman"/>
          <w:sz w:val="24"/>
          <w:szCs w:val="24"/>
        </w:rPr>
      </w:pPr>
      <w:r w:rsidRPr="000D7469">
        <w:rPr>
          <w:rFonts w:ascii="Times New Roman" w:eastAsia="Arial Unicode MS" w:hAnsi="Times New Roman" w:cs="Times New Roman"/>
          <w:sz w:val="24"/>
          <w:szCs w:val="24"/>
        </w:rPr>
        <w:t>Ta okvirni sporazum je napisan v 4 en</w:t>
      </w:r>
      <w:r w:rsidR="00602857" w:rsidRPr="000D7469">
        <w:rPr>
          <w:rFonts w:ascii="Times New Roman" w:eastAsia="Arial Unicode MS" w:hAnsi="Times New Roman" w:cs="Times New Roman"/>
          <w:sz w:val="24"/>
          <w:szCs w:val="24"/>
        </w:rPr>
        <w:t xml:space="preserve">akih izvodih, od katerih prejmeta dobavitelj </w:t>
      </w:r>
      <w:r w:rsidRPr="000D7469">
        <w:rPr>
          <w:rFonts w:ascii="Times New Roman" w:eastAsia="Arial Unicode MS" w:hAnsi="Times New Roman" w:cs="Times New Roman"/>
          <w:sz w:val="24"/>
          <w:szCs w:val="24"/>
        </w:rPr>
        <w:t>in naročnik po dva izvoda.</w:t>
      </w:r>
    </w:p>
    <w:p w:rsidR="00501E40" w:rsidRPr="000D7469" w:rsidRDefault="00501E40" w:rsidP="00771126">
      <w:pPr>
        <w:spacing w:line="276" w:lineRule="auto"/>
        <w:rPr>
          <w:rFonts w:ascii="Times New Roman" w:hAnsi="Times New Roman" w:cs="Times New Roman"/>
          <w:sz w:val="24"/>
          <w:szCs w:val="24"/>
        </w:rPr>
      </w:pPr>
    </w:p>
    <w:p w:rsidR="00BE4C3E" w:rsidRDefault="00BE4C3E" w:rsidP="00771126">
      <w:pPr>
        <w:spacing w:before="0" w:line="276" w:lineRule="auto"/>
        <w:ind w:left="537" w:hanging="540"/>
        <w:jc w:val="left"/>
        <w:rPr>
          <w:rFonts w:ascii="Times New Roman" w:eastAsia="Calibri" w:hAnsi="Times New Roman" w:cs="Times New Roman"/>
          <w:sz w:val="24"/>
          <w:szCs w:val="24"/>
          <w:lang w:eastAsia="en-US"/>
        </w:rPr>
      </w:pPr>
    </w:p>
    <w:p w:rsidR="00987D77" w:rsidRDefault="00987D77" w:rsidP="00771126">
      <w:pPr>
        <w:spacing w:before="0" w:line="276" w:lineRule="auto"/>
        <w:ind w:left="537" w:hanging="540"/>
        <w:jc w:val="lef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Datum:</w:t>
      </w:r>
      <w:r>
        <w:rPr>
          <w:rFonts w:ascii="Times New Roman" w:eastAsia="Calibri" w:hAnsi="Times New Roman" w:cs="Times New Roman"/>
          <w:sz w:val="24"/>
          <w:szCs w:val="24"/>
          <w:lang w:eastAsia="en-US"/>
        </w:rPr>
        <w:tab/>
      </w:r>
      <w:r>
        <w:rPr>
          <w:rFonts w:ascii="Times New Roman" w:eastAsia="Calibri" w:hAnsi="Times New Roman" w:cs="Times New Roman"/>
          <w:sz w:val="24"/>
          <w:szCs w:val="24"/>
          <w:lang w:eastAsia="en-US"/>
        </w:rPr>
        <w:tab/>
      </w:r>
      <w:r>
        <w:rPr>
          <w:rFonts w:ascii="Times New Roman" w:eastAsia="Calibri" w:hAnsi="Times New Roman" w:cs="Times New Roman"/>
          <w:sz w:val="24"/>
          <w:szCs w:val="24"/>
          <w:lang w:eastAsia="en-US"/>
        </w:rPr>
        <w:tab/>
      </w:r>
      <w:r>
        <w:rPr>
          <w:rFonts w:ascii="Times New Roman" w:eastAsia="Calibri" w:hAnsi="Times New Roman" w:cs="Times New Roman"/>
          <w:sz w:val="24"/>
          <w:szCs w:val="24"/>
          <w:lang w:eastAsia="en-US"/>
        </w:rPr>
        <w:tab/>
      </w:r>
      <w:r>
        <w:rPr>
          <w:rFonts w:ascii="Times New Roman" w:eastAsia="Calibri" w:hAnsi="Times New Roman" w:cs="Times New Roman"/>
          <w:sz w:val="24"/>
          <w:szCs w:val="24"/>
          <w:lang w:eastAsia="en-US"/>
        </w:rPr>
        <w:tab/>
      </w:r>
      <w:r>
        <w:rPr>
          <w:rFonts w:ascii="Times New Roman" w:eastAsia="Calibri" w:hAnsi="Times New Roman" w:cs="Times New Roman"/>
          <w:sz w:val="24"/>
          <w:szCs w:val="24"/>
          <w:lang w:eastAsia="en-US"/>
        </w:rPr>
        <w:tab/>
      </w:r>
      <w:r>
        <w:rPr>
          <w:rFonts w:ascii="Times New Roman" w:eastAsia="Calibri" w:hAnsi="Times New Roman" w:cs="Times New Roman"/>
          <w:sz w:val="24"/>
          <w:szCs w:val="24"/>
          <w:lang w:eastAsia="en-US"/>
        </w:rPr>
        <w:tab/>
        <w:t>Datum:</w:t>
      </w:r>
    </w:p>
    <w:p w:rsidR="00987D77" w:rsidRDefault="00987D77" w:rsidP="00771126">
      <w:pPr>
        <w:spacing w:before="0" w:line="276" w:lineRule="auto"/>
        <w:ind w:left="537" w:hanging="540"/>
        <w:jc w:val="left"/>
        <w:rPr>
          <w:rFonts w:ascii="Times New Roman" w:eastAsia="Calibri" w:hAnsi="Times New Roman" w:cs="Times New Roman"/>
          <w:sz w:val="24"/>
          <w:szCs w:val="24"/>
          <w:lang w:eastAsia="en-US"/>
        </w:rPr>
      </w:pPr>
    </w:p>
    <w:p w:rsidR="00987D77" w:rsidRDefault="00987D77" w:rsidP="00771126">
      <w:pPr>
        <w:spacing w:before="0" w:line="276" w:lineRule="auto"/>
        <w:ind w:left="537" w:hanging="540"/>
        <w:jc w:val="left"/>
        <w:rPr>
          <w:rFonts w:ascii="Times New Roman" w:eastAsia="Calibri" w:hAnsi="Times New Roman" w:cs="Times New Roman"/>
          <w:sz w:val="24"/>
          <w:szCs w:val="24"/>
          <w:lang w:eastAsia="en-US"/>
        </w:rPr>
      </w:pPr>
    </w:p>
    <w:p w:rsidR="00987D77" w:rsidRPr="000D7469" w:rsidRDefault="00987D77" w:rsidP="00771126">
      <w:pPr>
        <w:spacing w:before="0" w:line="276" w:lineRule="auto"/>
        <w:ind w:left="537" w:hanging="540"/>
        <w:jc w:val="lef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Naročnik:</w:t>
      </w:r>
      <w:r>
        <w:rPr>
          <w:rFonts w:ascii="Times New Roman" w:eastAsia="Calibri" w:hAnsi="Times New Roman" w:cs="Times New Roman"/>
          <w:sz w:val="24"/>
          <w:szCs w:val="24"/>
          <w:lang w:eastAsia="en-US"/>
        </w:rPr>
        <w:tab/>
      </w:r>
      <w:r>
        <w:rPr>
          <w:rFonts w:ascii="Times New Roman" w:eastAsia="Calibri" w:hAnsi="Times New Roman" w:cs="Times New Roman"/>
          <w:sz w:val="24"/>
          <w:szCs w:val="24"/>
          <w:lang w:eastAsia="en-US"/>
        </w:rPr>
        <w:tab/>
      </w:r>
      <w:r>
        <w:rPr>
          <w:rFonts w:ascii="Times New Roman" w:eastAsia="Calibri" w:hAnsi="Times New Roman" w:cs="Times New Roman"/>
          <w:sz w:val="24"/>
          <w:szCs w:val="24"/>
          <w:lang w:eastAsia="en-US"/>
        </w:rPr>
        <w:tab/>
      </w:r>
      <w:r>
        <w:rPr>
          <w:rFonts w:ascii="Times New Roman" w:eastAsia="Calibri" w:hAnsi="Times New Roman" w:cs="Times New Roman"/>
          <w:sz w:val="24"/>
          <w:szCs w:val="24"/>
          <w:lang w:eastAsia="en-US"/>
        </w:rPr>
        <w:tab/>
      </w:r>
      <w:r>
        <w:rPr>
          <w:rFonts w:ascii="Times New Roman" w:eastAsia="Calibri" w:hAnsi="Times New Roman" w:cs="Times New Roman"/>
          <w:sz w:val="24"/>
          <w:szCs w:val="24"/>
          <w:lang w:eastAsia="en-US"/>
        </w:rPr>
        <w:tab/>
      </w:r>
      <w:r>
        <w:rPr>
          <w:rFonts w:ascii="Times New Roman" w:eastAsia="Calibri" w:hAnsi="Times New Roman" w:cs="Times New Roman"/>
          <w:sz w:val="24"/>
          <w:szCs w:val="24"/>
          <w:lang w:eastAsia="en-US"/>
        </w:rPr>
        <w:tab/>
      </w:r>
      <w:r>
        <w:rPr>
          <w:rFonts w:ascii="Times New Roman" w:eastAsia="Calibri" w:hAnsi="Times New Roman" w:cs="Times New Roman"/>
          <w:sz w:val="24"/>
          <w:szCs w:val="24"/>
          <w:lang w:eastAsia="en-US"/>
        </w:rPr>
        <w:tab/>
        <w:t>Dobavitelj:</w:t>
      </w:r>
    </w:p>
    <w:sectPr w:rsidR="00987D77" w:rsidRPr="000D7469" w:rsidSect="00FD73D6">
      <w:footerReference w:type="defaul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7778" w:rsidRDefault="00797778" w:rsidP="00120C28">
      <w:r>
        <w:separator/>
      </w:r>
    </w:p>
  </w:endnote>
  <w:endnote w:type="continuationSeparator" w:id="0">
    <w:p w:rsidR="00797778" w:rsidRDefault="00797778" w:rsidP="00120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yriad Pro">
    <w:altName w:val="MS PMincho"/>
    <w:charset w:val="80"/>
    <w:family w:val="roman"/>
    <w:pitch w:val="variable"/>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4723239"/>
      <w:docPartObj>
        <w:docPartGallery w:val="Page Numbers (Bottom of Page)"/>
        <w:docPartUnique/>
      </w:docPartObj>
    </w:sdtPr>
    <w:sdtEndPr/>
    <w:sdtContent>
      <w:p w:rsidR="00797778" w:rsidRDefault="00797778">
        <w:pPr>
          <w:pStyle w:val="Footer"/>
          <w:jc w:val="right"/>
        </w:pPr>
        <w:r>
          <w:fldChar w:fldCharType="begin"/>
        </w:r>
        <w:r>
          <w:instrText>PAGE   \* MERGEFORMAT</w:instrText>
        </w:r>
        <w:r>
          <w:fldChar w:fldCharType="separate"/>
        </w:r>
        <w:r w:rsidR="0084540E">
          <w:rPr>
            <w:noProof/>
          </w:rPr>
          <w:t>28</w:t>
        </w:r>
        <w:r>
          <w:fldChar w:fldCharType="end"/>
        </w:r>
      </w:p>
    </w:sdtContent>
  </w:sdt>
  <w:p w:rsidR="00797778" w:rsidRDefault="00797778" w:rsidP="00120C2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7778" w:rsidRDefault="00797778" w:rsidP="00120C28">
      <w:r>
        <w:separator/>
      </w:r>
    </w:p>
  </w:footnote>
  <w:footnote w:type="continuationSeparator" w:id="0">
    <w:p w:rsidR="00797778" w:rsidRDefault="00797778" w:rsidP="00120C28">
      <w:r>
        <w:continuationSeparator/>
      </w:r>
    </w:p>
  </w:footnote>
  <w:footnote w:id="1">
    <w:p w:rsidR="00797778" w:rsidRPr="004D34C8" w:rsidRDefault="00797778" w:rsidP="00120C28">
      <w:pPr>
        <w:rPr>
          <w:rFonts w:ascii="Times New Roman" w:hAnsi="Times New Roman" w:cs="Times New Roman"/>
        </w:rPr>
      </w:pPr>
      <w:r w:rsidRPr="004D34C8">
        <w:rPr>
          <w:rFonts w:ascii="Times New Roman" w:hAnsi="Times New Roman" w:cs="Times New Roman"/>
        </w:rPr>
        <w:footnoteRef/>
      </w:r>
      <w:r w:rsidRPr="004D34C8">
        <w:rPr>
          <w:rFonts w:ascii="Times New Roman" w:hAnsi="Times New Roman" w:cs="Times New Roman"/>
        </w:rPr>
        <w:t xml:space="preserve"> </w:t>
      </w:r>
      <w:r w:rsidRPr="004D34C8">
        <w:rPr>
          <w:rStyle w:val="QuoteChar"/>
          <w:rFonts w:ascii="Times New Roman" w:hAnsi="Times New Roman" w:cs="Times New Roman"/>
        </w:rPr>
        <w:t>Za poslovodečega ponudnika se šteje ponudnik, čigar podatki so navedeni v 2. točki obrazca Prijava</w:t>
      </w:r>
    </w:p>
  </w:footnote>
  <w:footnote w:id="2">
    <w:p w:rsidR="00797778" w:rsidRPr="004D34C8" w:rsidRDefault="00797778" w:rsidP="00120C28">
      <w:pPr>
        <w:rPr>
          <w:rFonts w:ascii="Times New Roman" w:hAnsi="Times New Roman" w:cs="Times New Roman"/>
        </w:rPr>
      </w:pPr>
      <w:r w:rsidRPr="004D34C8">
        <w:rPr>
          <w:rFonts w:ascii="Times New Roman" w:hAnsi="Times New Roman" w:cs="Times New Roman"/>
        </w:rPr>
        <w:footnoteRef/>
      </w:r>
      <w:r w:rsidRPr="004D34C8">
        <w:rPr>
          <w:rFonts w:ascii="Times New Roman" w:hAnsi="Times New Roman" w:cs="Times New Roman"/>
        </w:rPr>
        <w:t xml:space="preserve"> </w:t>
      </w:r>
      <w:r w:rsidRPr="004D34C8">
        <w:rPr>
          <w:rStyle w:val="QuoteChar"/>
          <w:rFonts w:ascii="Times New Roman" w:hAnsi="Times New Roman" w:cs="Times New Roman"/>
        </w:rPr>
        <w:t>Izjava se izpolni le v primeru, da ponudnik ne nastopa s podizvajalci.</w:t>
      </w:r>
    </w:p>
  </w:footnote>
  <w:footnote w:id="3">
    <w:p w:rsidR="00797778" w:rsidRPr="004D34C8" w:rsidRDefault="00797778" w:rsidP="00120C28">
      <w:pPr>
        <w:rPr>
          <w:rFonts w:ascii="Times New Roman" w:hAnsi="Times New Roman" w:cs="Times New Roman"/>
        </w:rPr>
      </w:pPr>
      <w:r w:rsidRPr="004D34C8">
        <w:rPr>
          <w:rFonts w:ascii="Times New Roman" w:hAnsi="Times New Roman" w:cs="Times New Roman"/>
        </w:rPr>
        <w:footnoteRef/>
      </w:r>
      <w:r w:rsidRPr="004D34C8">
        <w:rPr>
          <w:rFonts w:ascii="Times New Roman" w:hAnsi="Times New Roman" w:cs="Times New Roman"/>
        </w:rPr>
        <w:t xml:space="preserve"> </w:t>
      </w:r>
      <w:r w:rsidRPr="004D34C8">
        <w:rPr>
          <w:rStyle w:val="QuoteChar"/>
          <w:rFonts w:ascii="Times New Roman" w:hAnsi="Times New Roman" w:cs="Times New Roman"/>
        </w:rPr>
        <w:t>Izpolnijo, podpišejo in žigosajo le ponudniki, ki nastopajo s podizvajalci.</w:t>
      </w:r>
    </w:p>
    <w:p w:rsidR="00797778" w:rsidRDefault="00797778" w:rsidP="00120C28"/>
  </w:footnote>
  <w:footnote w:id="4">
    <w:p w:rsidR="00797778" w:rsidRPr="004D26A2" w:rsidRDefault="00797778" w:rsidP="00120C28">
      <w:pPr>
        <w:rPr>
          <w:rFonts w:ascii="Times New Roman" w:hAnsi="Times New Roman" w:cs="Times New Roman"/>
        </w:rPr>
      </w:pPr>
      <w:r w:rsidRPr="004D26A2">
        <w:rPr>
          <w:rFonts w:ascii="Times New Roman" w:hAnsi="Times New Roman" w:cs="Times New Roman"/>
        </w:rPr>
        <w:footnoteRef/>
      </w:r>
      <w:r w:rsidRPr="004D26A2">
        <w:rPr>
          <w:rFonts w:ascii="Times New Roman" w:hAnsi="Times New Roman" w:cs="Times New Roman"/>
        </w:rPr>
        <w:t xml:space="preserve"> </w:t>
      </w:r>
      <w:r w:rsidRPr="004D26A2">
        <w:rPr>
          <w:rStyle w:val="QuoteChar"/>
          <w:rFonts w:ascii="Times New Roman" w:hAnsi="Times New Roman" w:cs="Times New Roman"/>
        </w:rPr>
        <w:t>Ta obrazec morajo izpolniti vsi, v sodnem registru vpisani zakoniti zastopniki ponudnika oziroma v primeru skupne ponudbe vsi zakoniti zastopniki partnerjev in glavnega ponudnika.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0000004"/>
    <w:multiLevelType w:val="singleLevel"/>
    <w:tmpl w:val="00000004"/>
    <w:name w:val="WW8Num4"/>
    <w:lvl w:ilvl="0">
      <w:start w:val="1"/>
      <w:numFmt w:val="bullet"/>
      <w:lvlText w:val=""/>
      <w:lvlJc w:val="left"/>
      <w:pPr>
        <w:tabs>
          <w:tab w:val="num" w:pos="720"/>
        </w:tabs>
        <w:ind w:left="720" w:hanging="360"/>
      </w:pPr>
      <w:rPr>
        <w:rFonts w:ascii="Symbol" w:hAnsi="Symbol" w:cs="Symbol"/>
      </w:rPr>
    </w:lvl>
  </w:abstractNum>
  <w:abstractNum w:abstractNumId="2">
    <w:nsid w:val="00000005"/>
    <w:multiLevelType w:val="multilevel"/>
    <w:tmpl w:val="00000005"/>
    <w:name w:val="WW8Num5"/>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cs="Symbol"/>
        <w:color w:val="auto"/>
      </w:rPr>
    </w:lvl>
    <w:lvl w:ilvl="2">
      <w:numFmt w:val="bullet"/>
      <w:lvlText w:val="-"/>
      <w:lvlJc w:val="left"/>
      <w:pPr>
        <w:tabs>
          <w:tab w:val="num" w:pos="2340"/>
        </w:tabs>
        <w:ind w:left="2340" w:hanging="360"/>
      </w:pPr>
      <w:rPr>
        <w:rFonts w:ascii="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nsid w:val="00000006"/>
    <w:multiLevelType w:val="multilevel"/>
    <w:tmpl w:val="00000006"/>
    <w:name w:val="WW8Num7"/>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AA33D7"/>
    <w:multiLevelType w:val="hybridMultilevel"/>
    <w:tmpl w:val="7B7CABAE"/>
    <w:lvl w:ilvl="0" w:tplc="FFFFFFFF">
      <w:start w:val="1"/>
      <w:numFmt w:val="bullet"/>
      <w:lvlText w:val=""/>
      <w:lvlJc w:val="left"/>
      <w:pPr>
        <w:tabs>
          <w:tab w:val="num" w:pos="720"/>
        </w:tabs>
        <w:ind w:left="720" w:hanging="360"/>
      </w:pPr>
      <w:rPr>
        <w:rFonts w:ascii="Symbol" w:hAnsi="Symbol" w:hint="default"/>
      </w:rPr>
    </w:lvl>
    <w:lvl w:ilvl="1" w:tplc="BAB650DC">
      <w:start w:val="2"/>
      <w:numFmt w:val="bullet"/>
      <w:lvlText w:val="-"/>
      <w:lvlJc w:val="left"/>
      <w:pPr>
        <w:tabs>
          <w:tab w:val="num" w:pos="644"/>
        </w:tabs>
        <w:ind w:left="644"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nsid w:val="04F02106"/>
    <w:multiLevelType w:val="hybridMultilevel"/>
    <w:tmpl w:val="ED28DEF0"/>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0A3965A6"/>
    <w:multiLevelType w:val="multilevel"/>
    <w:tmpl w:val="AEDEF29C"/>
    <w:lvl w:ilvl="0">
      <w:start w:val="1"/>
      <w:numFmt w:val="decimal"/>
      <w:lvlText w:val="%1."/>
      <w:lvlJc w:val="left"/>
      <w:pPr>
        <w:tabs>
          <w:tab w:val="num" w:pos="720"/>
        </w:tabs>
        <w:ind w:left="720" w:hanging="360"/>
      </w:pPr>
    </w:lvl>
    <w:lvl w:ilvl="1">
      <w:start w:val="3"/>
      <w:numFmt w:val="bullet"/>
      <w:lvlText w:val="-"/>
      <w:lvlJc w:val="left"/>
      <w:pPr>
        <w:tabs>
          <w:tab w:val="num" w:pos="1440"/>
        </w:tabs>
        <w:ind w:left="1440" w:hanging="360"/>
      </w:pPr>
      <w:rPr>
        <w:rFonts w:ascii="Times New Roman" w:eastAsia="Times New Roman" w:hAnsi="Times New Roman" w:cs="Times New Roman" w:hint="default"/>
        <w:color w:val="auto"/>
      </w:rPr>
    </w:lvl>
    <w:lvl w:ilvl="2">
      <w:numFmt w:val="bullet"/>
      <w:lvlText w:val="-"/>
      <w:lvlJc w:val="left"/>
      <w:pPr>
        <w:tabs>
          <w:tab w:val="num" w:pos="2340"/>
        </w:tabs>
        <w:ind w:left="2340" w:hanging="360"/>
      </w:pPr>
      <w:rPr>
        <w:rFonts w:ascii="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7">
    <w:nsid w:val="13A67A14"/>
    <w:multiLevelType w:val="hybridMultilevel"/>
    <w:tmpl w:val="EA3A456C"/>
    <w:lvl w:ilvl="0" w:tplc="7E201752">
      <w:start w:val="5"/>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nsid w:val="183446D8"/>
    <w:multiLevelType w:val="hybridMultilevel"/>
    <w:tmpl w:val="3E9099D6"/>
    <w:lvl w:ilvl="0" w:tplc="04240001">
      <w:start w:val="1"/>
      <w:numFmt w:val="bullet"/>
      <w:pStyle w:val="Naslov2MK"/>
      <w:lvlText w:val=""/>
      <w:lvlJc w:val="left"/>
      <w:pPr>
        <w:tabs>
          <w:tab w:val="num" w:pos="927"/>
        </w:tabs>
        <w:ind w:left="927" w:hanging="360"/>
      </w:pPr>
      <w:rPr>
        <w:rFonts w:ascii="Symbol" w:hAnsi="Symbol" w:hint="default"/>
      </w:rPr>
    </w:lvl>
    <w:lvl w:ilvl="1" w:tplc="04240003">
      <w:start w:val="1"/>
      <w:numFmt w:val="bullet"/>
      <w:lvlText w:val="o"/>
      <w:lvlJc w:val="left"/>
      <w:pPr>
        <w:tabs>
          <w:tab w:val="num" w:pos="1647"/>
        </w:tabs>
        <w:ind w:left="1647" w:hanging="360"/>
      </w:pPr>
      <w:rPr>
        <w:rFonts w:ascii="Courier New" w:hAnsi="Courier New" w:cs="Courier New" w:hint="default"/>
      </w:rPr>
    </w:lvl>
    <w:lvl w:ilvl="2" w:tplc="04240005" w:tentative="1">
      <w:start w:val="1"/>
      <w:numFmt w:val="bullet"/>
      <w:lvlText w:val=""/>
      <w:lvlJc w:val="left"/>
      <w:pPr>
        <w:tabs>
          <w:tab w:val="num" w:pos="2367"/>
        </w:tabs>
        <w:ind w:left="2367" w:hanging="360"/>
      </w:pPr>
      <w:rPr>
        <w:rFonts w:ascii="Wingdings" w:hAnsi="Wingdings" w:hint="default"/>
      </w:rPr>
    </w:lvl>
    <w:lvl w:ilvl="3" w:tplc="04240001" w:tentative="1">
      <w:start w:val="1"/>
      <w:numFmt w:val="bullet"/>
      <w:lvlText w:val=""/>
      <w:lvlJc w:val="left"/>
      <w:pPr>
        <w:tabs>
          <w:tab w:val="num" w:pos="3087"/>
        </w:tabs>
        <w:ind w:left="3087" w:hanging="360"/>
      </w:pPr>
      <w:rPr>
        <w:rFonts w:ascii="Symbol" w:hAnsi="Symbol" w:hint="default"/>
      </w:rPr>
    </w:lvl>
    <w:lvl w:ilvl="4" w:tplc="04240003" w:tentative="1">
      <w:start w:val="1"/>
      <w:numFmt w:val="bullet"/>
      <w:lvlText w:val="o"/>
      <w:lvlJc w:val="left"/>
      <w:pPr>
        <w:tabs>
          <w:tab w:val="num" w:pos="3807"/>
        </w:tabs>
        <w:ind w:left="3807" w:hanging="360"/>
      </w:pPr>
      <w:rPr>
        <w:rFonts w:ascii="Courier New" w:hAnsi="Courier New" w:cs="Courier New" w:hint="default"/>
      </w:rPr>
    </w:lvl>
    <w:lvl w:ilvl="5" w:tplc="04240005" w:tentative="1">
      <w:start w:val="1"/>
      <w:numFmt w:val="bullet"/>
      <w:lvlText w:val=""/>
      <w:lvlJc w:val="left"/>
      <w:pPr>
        <w:tabs>
          <w:tab w:val="num" w:pos="4527"/>
        </w:tabs>
        <w:ind w:left="4527" w:hanging="360"/>
      </w:pPr>
      <w:rPr>
        <w:rFonts w:ascii="Wingdings" w:hAnsi="Wingdings" w:hint="default"/>
      </w:rPr>
    </w:lvl>
    <w:lvl w:ilvl="6" w:tplc="04240001" w:tentative="1">
      <w:start w:val="1"/>
      <w:numFmt w:val="bullet"/>
      <w:lvlText w:val=""/>
      <w:lvlJc w:val="left"/>
      <w:pPr>
        <w:tabs>
          <w:tab w:val="num" w:pos="5247"/>
        </w:tabs>
        <w:ind w:left="5247" w:hanging="360"/>
      </w:pPr>
      <w:rPr>
        <w:rFonts w:ascii="Symbol" w:hAnsi="Symbol" w:hint="default"/>
      </w:rPr>
    </w:lvl>
    <w:lvl w:ilvl="7" w:tplc="04240003" w:tentative="1">
      <w:start w:val="1"/>
      <w:numFmt w:val="bullet"/>
      <w:lvlText w:val="o"/>
      <w:lvlJc w:val="left"/>
      <w:pPr>
        <w:tabs>
          <w:tab w:val="num" w:pos="5967"/>
        </w:tabs>
        <w:ind w:left="5967" w:hanging="360"/>
      </w:pPr>
      <w:rPr>
        <w:rFonts w:ascii="Courier New" w:hAnsi="Courier New" w:cs="Courier New" w:hint="default"/>
      </w:rPr>
    </w:lvl>
    <w:lvl w:ilvl="8" w:tplc="04240005" w:tentative="1">
      <w:start w:val="1"/>
      <w:numFmt w:val="bullet"/>
      <w:lvlText w:val=""/>
      <w:lvlJc w:val="left"/>
      <w:pPr>
        <w:tabs>
          <w:tab w:val="num" w:pos="6687"/>
        </w:tabs>
        <w:ind w:left="6687" w:hanging="360"/>
      </w:pPr>
      <w:rPr>
        <w:rFonts w:ascii="Wingdings" w:hAnsi="Wingdings" w:hint="default"/>
      </w:rPr>
    </w:lvl>
  </w:abstractNum>
  <w:abstractNum w:abstractNumId="9">
    <w:nsid w:val="18861150"/>
    <w:multiLevelType w:val="hybridMultilevel"/>
    <w:tmpl w:val="EA3A456C"/>
    <w:lvl w:ilvl="0" w:tplc="7E201752">
      <w:start w:val="5"/>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nsid w:val="1CFE6135"/>
    <w:multiLevelType w:val="multilevel"/>
    <w:tmpl w:val="241A545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nsid w:val="1D6D254A"/>
    <w:multiLevelType w:val="hybridMultilevel"/>
    <w:tmpl w:val="D49CF6C2"/>
    <w:lvl w:ilvl="0" w:tplc="9358154E">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1FE07C2D"/>
    <w:multiLevelType w:val="hybridMultilevel"/>
    <w:tmpl w:val="5B3EBBC6"/>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0242DC9"/>
    <w:multiLevelType w:val="hybridMultilevel"/>
    <w:tmpl w:val="D6EEFFC6"/>
    <w:lvl w:ilvl="0" w:tplc="E5B60D5C">
      <w:start w:val="1"/>
      <w:numFmt w:val="decimal"/>
      <w:pStyle w:val="Heading1"/>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229D1995"/>
    <w:multiLevelType w:val="hybridMultilevel"/>
    <w:tmpl w:val="EA3A456C"/>
    <w:lvl w:ilvl="0" w:tplc="7E201752">
      <w:start w:val="5"/>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nsid w:val="2A536EE6"/>
    <w:multiLevelType w:val="multilevel"/>
    <w:tmpl w:val="241A545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2F9B0B47"/>
    <w:multiLevelType w:val="hybridMultilevel"/>
    <w:tmpl w:val="C6A42B1A"/>
    <w:lvl w:ilvl="0" w:tplc="A140842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305E30B8"/>
    <w:multiLevelType w:val="multilevel"/>
    <w:tmpl w:val="BFD49D36"/>
    <w:lvl w:ilvl="0">
      <w:start w:val="13"/>
      <w:numFmt w:val="decimal"/>
      <w:lvlText w:val="%1"/>
      <w:lvlJc w:val="left"/>
      <w:pPr>
        <w:ind w:left="574" w:hanging="432"/>
      </w:pPr>
      <w:rPr>
        <w:rFonts w:hint="default"/>
      </w:rPr>
    </w:lvl>
    <w:lvl w:ilvl="1">
      <w:start w:val="1"/>
      <w:numFmt w:val="decimal"/>
      <w:pStyle w:val="Heading2"/>
      <w:lvlText w:val="%1.%2"/>
      <w:lvlJc w:val="left"/>
      <w:pPr>
        <w:ind w:left="576" w:hanging="576"/>
      </w:pPr>
      <w:rPr>
        <w:rFonts w:hint="default"/>
        <w:i w:val="0"/>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8">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9">
    <w:nsid w:val="342E05A9"/>
    <w:multiLevelType w:val="hybridMultilevel"/>
    <w:tmpl w:val="5B3EBBC6"/>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37D76C74"/>
    <w:multiLevelType w:val="hybridMultilevel"/>
    <w:tmpl w:val="5B3EBBC6"/>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3DF51D2B"/>
    <w:multiLevelType w:val="hybridMultilevel"/>
    <w:tmpl w:val="85C0B082"/>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3DF64307"/>
    <w:multiLevelType w:val="hybridMultilevel"/>
    <w:tmpl w:val="EA3A456C"/>
    <w:lvl w:ilvl="0" w:tplc="7E201752">
      <w:start w:val="5"/>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nsid w:val="3F0F5C73"/>
    <w:multiLevelType w:val="hybridMultilevel"/>
    <w:tmpl w:val="EA3A456C"/>
    <w:lvl w:ilvl="0" w:tplc="7E201752">
      <w:start w:val="5"/>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nsid w:val="3FAC6757"/>
    <w:multiLevelType w:val="multilevel"/>
    <w:tmpl w:val="38882540"/>
    <w:styleLink w:val="Lists"/>
    <w:lvl w:ilvl="0">
      <w:start w:val="1"/>
      <w:numFmt w:val="decimal"/>
      <w:pStyle w:val="List"/>
      <w:lvlText w:val="%1. člen"/>
      <w:lvlJc w:val="left"/>
      <w:pPr>
        <w:tabs>
          <w:tab w:val="num" w:pos="1021"/>
        </w:tabs>
        <w:ind w:left="1021" w:hanging="1021"/>
      </w:pPr>
      <w:rPr>
        <w:rFonts w:hint="default"/>
      </w:rPr>
    </w:lvl>
    <w:lvl w:ilvl="1">
      <w:start w:val="1"/>
      <w:numFmt w:val="decimal"/>
      <w:pStyle w:val="List2"/>
      <w:lvlText w:val="%1.%2"/>
      <w:lvlJc w:val="left"/>
      <w:pPr>
        <w:tabs>
          <w:tab w:val="num" w:pos="1021"/>
        </w:tabs>
        <w:ind w:left="1021" w:hanging="1021"/>
      </w:pPr>
      <w:rPr>
        <w:rFonts w:hint="default"/>
      </w:rPr>
    </w:lvl>
    <w:lvl w:ilvl="2">
      <w:start w:val="1"/>
      <w:numFmt w:val="lowerLetter"/>
      <w:pStyle w:val="List3"/>
      <w:lvlText w:val="%3)"/>
      <w:lvlJc w:val="left"/>
      <w:pPr>
        <w:ind w:left="1247" w:hanging="226"/>
      </w:pPr>
      <w:rPr>
        <w:rFonts w:hint="default"/>
      </w:rPr>
    </w:lvl>
    <w:lvl w:ilvl="3">
      <w:start w:val="1"/>
      <w:numFmt w:val="lowerRoman"/>
      <w:pStyle w:val="List4"/>
      <w:lvlText w:val="(%4)"/>
      <w:lvlJc w:val="left"/>
      <w:pPr>
        <w:tabs>
          <w:tab w:val="num" w:pos="1701"/>
        </w:tabs>
        <w:ind w:left="1701" w:hanging="454"/>
      </w:pPr>
      <w:rPr>
        <w:rFonts w:hint="default"/>
      </w:rPr>
    </w:lvl>
    <w:lvl w:ilvl="4">
      <w:start w:val="1"/>
      <w:numFmt w:val="bullet"/>
      <w:pStyle w:val="List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5">
    <w:nsid w:val="41E11E34"/>
    <w:multiLevelType w:val="hybridMultilevel"/>
    <w:tmpl w:val="5B3EBBC6"/>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45D66444"/>
    <w:multiLevelType w:val="hybridMultilevel"/>
    <w:tmpl w:val="A79C76F2"/>
    <w:lvl w:ilvl="0" w:tplc="7E201752">
      <w:start w:val="5"/>
      <w:numFmt w:val="decimal"/>
      <w:lvlText w:val="%1."/>
      <w:lvlJc w:val="left"/>
      <w:pPr>
        <w:ind w:left="1080" w:hanging="360"/>
      </w:pPr>
      <w:rPr>
        <w:rFonts w:hint="default"/>
      </w:rPr>
    </w:lvl>
    <w:lvl w:ilvl="1" w:tplc="2868A5C4">
      <w:numFmt w:val="bullet"/>
      <w:lvlText w:val="-"/>
      <w:lvlJc w:val="left"/>
      <w:pPr>
        <w:ind w:left="1800" w:hanging="360"/>
      </w:pPr>
      <w:rPr>
        <w:rFonts w:ascii="Times New Roman" w:eastAsia="Times New Roman" w:hAnsi="Times New Roman" w:cs="Times New Roman" w:hint="default"/>
        <w:b/>
        <w:sz w:val="20"/>
        <w:szCs w:val="20"/>
      </w:r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4D004D92"/>
    <w:multiLevelType w:val="hybridMultilevel"/>
    <w:tmpl w:val="2562903C"/>
    <w:lvl w:ilvl="0" w:tplc="A1408424">
      <w:start w:val="1"/>
      <w:numFmt w:val="bullet"/>
      <w:lvlText w:val=""/>
      <w:lvlJc w:val="left"/>
      <w:pPr>
        <w:ind w:left="436" w:hanging="360"/>
      </w:pPr>
      <w:rPr>
        <w:rFonts w:ascii="Symbol" w:hAnsi="Symbol" w:hint="default"/>
      </w:rPr>
    </w:lvl>
    <w:lvl w:ilvl="1" w:tplc="04240003" w:tentative="1">
      <w:start w:val="1"/>
      <w:numFmt w:val="bullet"/>
      <w:lvlText w:val="o"/>
      <w:lvlJc w:val="left"/>
      <w:pPr>
        <w:ind w:left="1156" w:hanging="360"/>
      </w:pPr>
      <w:rPr>
        <w:rFonts w:ascii="Courier New" w:hAnsi="Courier New" w:cs="Courier New" w:hint="default"/>
      </w:rPr>
    </w:lvl>
    <w:lvl w:ilvl="2" w:tplc="04240005" w:tentative="1">
      <w:start w:val="1"/>
      <w:numFmt w:val="bullet"/>
      <w:lvlText w:val=""/>
      <w:lvlJc w:val="left"/>
      <w:pPr>
        <w:ind w:left="1876" w:hanging="360"/>
      </w:pPr>
      <w:rPr>
        <w:rFonts w:ascii="Wingdings" w:hAnsi="Wingdings" w:hint="default"/>
      </w:rPr>
    </w:lvl>
    <w:lvl w:ilvl="3" w:tplc="04240001" w:tentative="1">
      <w:start w:val="1"/>
      <w:numFmt w:val="bullet"/>
      <w:lvlText w:val=""/>
      <w:lvlJc w:val="left"/>
      <w:pPr>
        <w:ind w:left="2596" w:hanging="360"/>
      </w:pPr>
      <w:rPr>
        <w:rFonts w:ascii="Symbol" w:hAnsi="Symbol" w:hint="default"/>
      </w:rPr>
    </w:lvl>
    <w:lvl w:ilvl="4" w:tplc="04240003" w:tentative="1">
      <w:start w:val="1"/>
      <w:numFmt w:val="bullet"/>
      <w:lvlText w:val="o"/>
      <w:lvlJc w:val="left"/>
      <w:pPr>
        <w:ind w:left="3316" w:hanging="360"/>
      </w:pPr>
      <w:rPr>
        <w:rFonts w:ascii="Courier New" w:hAnsi="Courier New" w:cs="Courier New" w:hint="default"/>
      </w:rPr>
    </w:lvl>
    <w:lvl w:ilvl="5" w:tplc="04240005" w:tentative="1">
      <w:start w:val="1"/>
      <w:numFmt w:val="bullet"/>
      <w:lvlText w:val=""/>
      <w:lvlJc w:val="left"/>
      <w:pPr>
        <w:ind w:left="4036" w:hanging="360"/>
      </w:pPr>
      <w:rPr>
        <w:rFonts w:ascii="Wingdings" w:hAnsi="Wingdings" w:hint="default"/>
      </w:rPr>
    </w:lvl>
    <w:lvl w:ilvl="6" w:tplc="04240001" w:tentative="1">
      <w:start w:val="1"/>
      <w:numFmt w:val="bullet"/>
      <w:lvlText w:val=""/>
      <w:lvlJc w:val="left"/>
      <w:pPr>
        <w:ind w:left="4756" w:hanging="360"/>
      </w:pPr>
      <w:rPr>
        <w:rFonts w:ascii="Symbol" w:hAnsi="Symbol" w:hint="default"/>
      </w:rPr>
    </w:lvl>
    <w:lvl w:ilvl="7" w:tplc="04240003" w:tentative="1">
      <w:start w:val="1"/>
      <w:numFmt w:val="bullet"/>
      <w:lvlText w:val="o"/>
      <w:lvlJc w:val="left"/>
      <w:pPr>
        <w:ind w:left="5476" w:hanging="360"/>
      </w:pPr>
      <w:rPr>
        <w:rFonts w:ascii="Courier New" w:hAnsi="Courier New" w:cs="Courier New" w:hint="default"/>
      </w:rPr>
    </w:lvl>
    <w:lvl w:ilvl="8" w:tplc="04240005" w:tentative="1">
      <w:start w:val="1"/>
      <w:numFmt w:val="bullet"/>
      <w:lvlText w:val=""/>
      <w:lvlJc w:val="left"/>
      <w:pPr>
        <w:ind w:left="6196" w:hanging="360"/>
      </w:pPr>
      <w:rPr>
        <w:rFonts w:ascii="Wingdings" w:hAnsi="Wingdings" w:hint="default"/>
      </w:rPr>
    </w:lvl>
  </w:abstractNum>
  <w:abstractNum w:abstractNumId="29">
    <w:nsid w:val="531D4412"/>
    <w:multiLevelType w:val="hybridMultilevel"/>
    <w:tmpl w:val="FBD4B3D4"/>
    <w:lvl w:ilvl="0" w:tplc="0BC4BD9E">
      <w:start w:val="5"/>
      <w:numFmt w:val="bullet"/>
      <w:lvlText w:val="-"/>
      <w:lvlJc w:val="left"/>
      <w:pPr>
        <w:ind w:left="420" w:hanging="360"/>
      </w:pPr>
      <w:rPr>
        <w:rFonts w:ascii="Times New Roman" w:eastAsiaTheme="minorEastAsia" w:hAnsi="Times New Roman" w:cs="Times New Roman" w:hint="default"/>
      </w:rPr>
    </w:lvl>
    <w:lvl w:ilvl="1" w:tplc="04240003">
      <w:start w:val="1"/>
      <w:numFmt w:val="bullet"/>
      <w:lvlText w:val="o"/>
      <w:lvlJc w:val="left"/>
      <w:pPr>
        <w:ind w:left="1140" w:hanging="360"/>
      </w:pPr>
      <w:rPr>
        <w:rFonts w:ascii="Courier New" w:hAnsi="Courier New" w:cs="Courier New" w:hint="default"/>
      </w:rPr>
    </w:lvl>
    <w:lvl w:ilvl="2" w:tplc="04240005">
      <w:start w:val="1"/>
      <w:numFmt w:val="bullet"/>
      <w:lvlText w:val=""/>
      <w:lvlJc w:val="left"/>
      <w:pPr>
        <w:ind w:left="1860" w:hanging="360"/>
      </w:pPr>
      <w:rPr>
        <w:rFonts w:ascii="Wingdings" w:hAnsi="Wingdings" w:hint="default"/>
      </w:rPr>
    </w:lvl>
    <w:lvl w:ilvl="3" w:tplc="04240001">
      <w:start w:val="1"/>
      <w:numFmt w:val="bullet"/>
      <w:lvlText w:val=""/>
      <w:lvlJc w:val="left"/>
      <w:pPr>
        <w:ind w:left="2580" w:hanging="360"/>
      </w:pPr>
      <w:rPr>
        <w:rFonts w:ascii="Symbol" w:hAnsi="Symbol" w:hint="default"/>
      </w:rPr>
    </w:lvl>
    <w:lvl w:ilvl="4" w:tplc="04240003">
      <w:start w:val="1"/>
      <w:numFmt w:val="bullet"/>
      <w:lvlText w:val="o"/>
      <w:lvlJc w:val="left"/>
      <w:pPr>
        <w:ind w:left="3300" w:hanging="360"/>
      </w:pPr>
      <w:rPr>
        <w:rFonts w:ascii="Courier New" w:hAnsi="Courier New" w:cs="Courier New" w:hint="default"/>
      </w:rPr>
    </w:lvl>
    <w:lvl w:ilvl="5" w:tplc="04240005">
      <w:start w:val="1"/>
      <w:numFmt w:val="bullet"/>
      <w:lvlText w:val=""/>
      <w:lvlJc w:val="left"/>
      <w:pPr>
        <w:ind w:left="4020" w:hanging="360"/>
      </w:pPr>
      <w:rPr>
        <w:rFonts w:ascii="Wingdings" w:hAnsi="Wingdings" w:hint="default"/>
      </w:rPr>
    </w:lvl>
    <w:lvl w:ilvl="6" w:tplc="04240001">
      <w:start w:val="1"/>
      <w:numFmt w:val="bullet"/>
      <w:lvlText w:val=""/>
      <w:lvlJc w:val="left"/>
      <w:pPr>
        <w:ind w:left="4740" w:hanging="360"/>
      </w:pPr>
      <w:rPr>
        <w:rFonts w:ascii="Symbol" w:hAnsi="Symbol" w:hint="default"/>
      </w:rPr>
    </w:lvl>
    <w:lvl w:ilvl="7" w:tplc="04240003">
      <w:start w:val="1"/>
      <w:numFmt w:val="bullet"/>
      <w:lvlText w:val="o"/>
      <w:lvlJc w:val="left"/>
      <w:pPr>
        <w:ind w:left="5460" w:hanging="360"/>
      </w:pPr>
      <w:rPr>
        <w:rFonts w:ascii="Courier New" w:hAnsi="Courier New" w:cs="Courier New" w:hint="default"/>
      </w:rPr>
    </w:lvl>
    <w:lvl w:ilvl="8" w:tplc="04240005">
      <w:start w:val="1"/>
      <w:numFmt w:val="bullet"/>
      <w:lvlText w:val=""/>
      <w:lvlJc w:val="left"/>
      <w:pPr>
        <w:ind w:left="6180" w:hanging="360"/>
      </w:pPr>
      <w:rPr>
        <w:rFonts w:ascii="Wingdings" w:hAnsi="Wingdings" w:hint="default"/>
      </w:rPr>
    </w:lvl>
  </w:abstractNum>
  <w:abstractNum w:abstractNumId="30">
    <w:nsid w:val="537905ED"/>
    <w:multiLevelType w:val="hybridMultilevel"/>
    <w:tmpl w:val="B4F81F66"/>
    <w:lvl w:ilvl="0" w:tplc="03FAFC84">
      <w:start w:val="1"/>
      <w:numFmt w:val="decimal"/>
      <w:lvlText w:val="%1."/>
      <w:lvlJc w:val="left"/>
      <w:pPr>
        <w:ind w:left="644"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548A7062"/>
    <w:multiLevelType w:val="hybridMultilevel"/>
    <w:tmpl w:val="5B3EBBC6"/>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5C8827A0"/>
    <w:multiLevelType w:val="hybridMultilevel"/>
    <w:tmpl w:val="5B3EBBC6"/>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65954523"/>
    <w:multiLevelType w:val="hybridMultilevel"/>
    <w:tmpl w:val="EA3A456C"/>
    <w:lvl w:ilvl="0" w:tplc="7E201752">
      <w:start w:val="5"/>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4">
    <w:nsid w:val="6FA43467"/>
    <w:multiLevelType w:val="multilevel"/>
    <w:tmpl w:val="3EA00706"/>
    <w:lvl w:ilvl="0">
      <w:start w:val="1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6FBB2B60"/>
    <w:multiLevelType w:val="hybridMultilevel"/>
    <w:tmpl w:val="54F222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74691E54"/>
    <w:multiLevelType w:val="hybridMultilevel"/>
    <w:tmpl w:val="EA3A456C"/>
    <w:lvl w:ilvl="0" w:tplc="7E201752">
      <w:start w:val="5"/>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ListBullet2"/>
      <w:lvlText w:val=""/>
      <w:lvlJc w:val="left"/>
      <w:pPr>
        <w:tabs>
          <w:tab w:val="num" w:pos="927"/>
        </w:tabs>
        <w:ind w:left="851" w:hanging="284"/>
      </w:pPr>
      <w:rPr>
        <w:rFonts w:ascii="Symbol" w:hAnsi="Symbol" w:hint="default"/>
      </w:rPr>
    </w:lvl>
    <w:lvl w:ilvl="2">
      <w:start w:val="1"/>
      <w:numFmt w:val="bullet"/>
      <w:pStyle w:val="ListBullet3"/>
      <w:lvlText w:val=""/>
      <w:lvlJc w:val="left"/>
      <w:pPr>
        <w:tabs>
          <w:tab w:val="num" w:pos="1494"/>
        </w:tabs>
        <w:ind w:left="1418" w:hanging="284"/>
      </w:pPr>
      <w:rPr>
        <w:rFonts w:ascii="Symbol" w:hAnsi="Symbol" w:hint="default"/>
      </w:rPr>
    </w:lvl>
    <w:lvl w:ilvl="3">
      <w:start w:val="1"/>
      <w:numFmt w:val="bullet"/>
      <w:pStyle w:val="ListBullet4"/>
      <w:lvlText w:val=""/>
      <w:lvlJc w:val="left"/>
      <w:pPr>
        <w:tabs>
          <w:tab w:val="num" w:pos="2061"/>
        </w:tabs>
        <w:ind w:left="1985" w:hanging="284"/>
      </w:pPr>
      <w:rPr>
        <w:rFonts w:ascii="Symbol" w:hAnsi="Symbol" w:hint="default"/>
      </w:rPr>
    </w:lvl>
    <w:lvl w:ilvl="4">
      <w:start w:val="1"/>
      <w:numFmt w:val="bullet"/>
      <w:pStyle w:val="ListBullet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8">
    <w:nsid w:val="79DA76D8"/>
    <w:multiLevelType w:val="hybridMultilevel"/>
    <w:tmpl w:val="1B2CAA2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79FE455B"/>
    <w:multiLevelType w:val="hybridMultilevel"/>
    <w:tmpl w:val="EA3A456C"/>
    <w:lvl w:ilvl="0" w:tplc="7E201752">
      <w:start w:val="5"/>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0"/>
  </w:num>
  <w:num w:numId="3">
    <w:abstractNumId w:val="18"/>
  </w:num>
  <w:num w:numId="4">
    <w:abstractNumId w:val="37"/>
  </w:num>
  <w:num w:numId="5">
    <w:abstractNumId w:val="24"/>
  </w:num>
  <w:num w:numId="6">
    <w:abstractNumId w:val="17"/>
  </w:num>
  <w:num w:numId="7">
    <w:abstractNumId w:val="4"/>
  </w:num>
  <w:num w:numId="8">
    <w:abstractNumId w:val="8"/>
  </w:num>
  <w:num w:numId="9">
    <w:abstractNumId w:val="35"/>
  </w:num>
  <w:num w:numId="10">
    <w:abstractNumId w:val="40"/>
  </w:num>
  <w:num w:numId="11">
    <w:abstractNumId w:val="33"/>
  </w:num>
  <w:num w:numId="12">
    <w:abstractNumId w:val="5"/>
  </w:num>
  <w:num w:numId="13">
    <w:abstractNumId w:val="0"/>
  </w:num>
  <w:num w:numId="14">
    <w:abstractNumId w:val="1"/>
  </w:num>
  <w:num w:numId="15">
    <w:abstractNumId w:val="2"/>
  </w:num>
  <w:num w:numId="16">
    <w:abstractNumId w:val="3"/>
  </w:num>
  <w:num w:numId="17">
    <w:abstractNumId w:val="28"/>
  </w:num>
  <w:num w:numId="18">
    <w:abstractNumId w:val="16"/>
  </w:num>
  <w:num w:numId="19">
    <w:abstractNumId w:val="27"/>
  </w:num>
  <w:num w:numId="20">
    <w:abstractNumId w:val="26"/>
  </w:num>
  <w:num w:numId="21">
    <w:abstractNumId w:val="6"/>
  </w:num>
  <w:num w:numId="22">
    <w:abstractNumId w:val="13"/>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num>
  <w:num w:numId="27">
    <w:abstractNumId w:val="29"/>
  </w:num>
  <w:num w:numId="28">
    <w:abstractNumId w:val="34"/>
  </w:num>
  <w:num w:numId="29">
    <w:abstractNumId w:val="38"/>
  </w:num>
  <w:num w:numId="30">
    <w:abstractNumId w:val="7"/>
  </w:num>
  <w:num w:numId="31">
    <w:abstractNumId w:val="36"/>
  </w:num>
  <w:num w:numId="32">
    <w:abstractNumId w:val="14"/>
  </w:num>
  <w:num w:numId="33">
    <w:abstractNumId w:val="23"/>
  </w:num>
  <w:num w:numId="34">
    <w:abstractNumId w:val="9"/>
  </w:num>
  <w:num w:numId="35">
    <w:abstractNumId w:val="22"/>
  </w:num>
  <w:num w:numId="36">
    <w:abstractNumId w:val="12"/>
  </w:num>
  <w:num w:numId="37">
    <w:abstractNumId w:val="11"/>
  </w:num>
  <w:num w:numId="38">
    <w:abstractNumId w:val="13"/>
  </w:num>
  <w:num w:numId="39">
    <w:abstractNumId w:val="32"/>
  </w:num>
  <w:num w:numId="40">
    <w:abstractNumId w:val="31"/>
  </w:num>
  <w:num w:numId="41">
    <w:abstractNumId w:val="20"/>
  </w:num>
  <w:num w:numId="42">
    <w:abstractNumId w:val="25"/>
  </w:num>
  <w:num w:numId="43">
    <w:abstractNumId w:val="19"/>
  </w:num>
  <w:num w:numId="44">
    <w:abstractNumId w:val="39"/>
  </w:num>
  <w:num w:numId="45">
    <w:abstractNumId w:val="10"/>
  </w:num>
  <w:num w:numId="46">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6157"/>
    <w:rsid w:val="00002231"/>
    <w:rsid w:val="00010C02"/>
    <w:rsid w:val="00017D13"/>
    <w:rsid w:val="0002571B"/>
    <w:rsid w:val="00033391"/>
    <w:rsid w:val="00033724"/>
    <w:rsid w:val="00037EF3"/>
    <w:rsid w:val="000539F7"/>
    <w:rsid w:val="000552B9"/>
    <w:rsid w:val="00056DD3"/>
    <w:rsid w:val="000632BA"/>
    <w:rsid w:val="00065070"/>
    <w:rsid w:val="00087FC4"/>
    <w:rsid w:val="00092D48"/>
    <w:rsid w:val="00095A5C"/>
    <w:rsid w:val="000A0242"/>
    <w:rsid w:val="000A04C7"/>
    <w:rsid w:val="000A11AC"/>
    <w:rsid w:val="000A3877"/>
    <w:rsid w:val="000A3DDD"/>
    <w:rsid w:val="000A416C"/>
    <w:rsid w:val="000B0557"/>
    <w:rsid w:val="000B4242"/>
    <w:rsid w:val="000B4604"/>
    <w:rsid w:val="000B65E2"/>
    <w:rsid w:val="000C0A62"/>
    <w:rsid w:val="000C37CA"/>
    <w:rsid w:val="000C6A50"/>
    <w:rsid w:val="000C7537"/>
    <w:rsid w:val="000D3BED"/>
    <w:rsid w:val="000D4CAB"/>
    <w:rsid w:val="000D7469"/>
    <w:rsid w:val="000D7C17"/>
    <w:rsid w:val="000E1F0F"/>
    <w:rsid w:val="000E3A20"/>
    <w:rsid w:val="000E6E48"/>
    <w:rsid w:val="000E75BA"/>
    <w:rsid w:val="000F0625"/>
    <w:rsid w:val="000F16BA"/>
    <w:rsid w:val="000F1DD5"/>
    <w:rsid w:val="000F3D3F"/>
    <w:rsid w:val="00103892"/>
    <w:rsid w:val="00106D66"/>
    <w:rsid w:val="001172A8"/>
    <w:rsid w:val="001207B9"/>
    <w:rsid w:val="00120C28"/>
    <w:rsid w:val="00126090"/>
    <w:rsid w:val="00127B49"/>
    <w:rsid w:val="00130B31"/>
    <w:rsid w:val="0013405D"/>
    <w:rsid w:val="001369BA"/>
    <w:rsid w:val="001415EA"/>
    <w:rsid w:val="00143F98"/>
    <w:rsid w:val="00151F90"/>
    <w:rsid w:val="001522EA"/>
    <w:rsid w:val="00153891"/>
    <w:rsid w:val="00154778"/>
    <w:rsid w:val="00157858"/>
    <w:rsid w:val="00162A17"/>
    <w:rsid w:val="001647C4"/>
    <w:rsid w:val="001651EB"/>
    <w:rsid w:val="00167986"/>
    <w:rsid w:val="00172084"/>
    <w:rsid w:val="00172F08"/>
    <w:rsid w:val="0017504C"/>
    <w:rsid w:val="00176CAE"/>
    <w:rsid w:val="00183694"/>
    <w:rsid w:val="00183738"/>
    <w:rsid w:val="0018421A"/>
    <w:rsid w:val="001913D7"/>
    <w:rsid w:val="00194449"/>
    <w:rsid w:val="0019717D"/>
    <w:rsid w:val="001A747E"/>
    <w:rsid w:val="001B0C37"/>
    <w:rsid w:val="001B45EB"/>
    <w:rsid w:val="001B5F2C"/>
    <w:rsid w:val="001B7CF9"/>
    <w:rsid w:val="001C2523"/>
    <w:rsid w:val="001C4023"/>
    <w:rsid w:val="001C73C4"/>
    <w:rsid w:val="001C7955"/>
    <w:rsid w:val="001C7BC2"/>
    <w:rsid w:val="001D78E7"/>
    <w:rsid w:val="001E1C54"/>
    <w:rsid w:val="001E63A7"/>
    <w:rsid w:val="001F06E8"/>
    <w:rsid w:val="001F0F67"/>
    <w:rsid w:val="001F41A2"/>
    <w:rsid w:val="001F5531"/>
    <w:rsid w:val="001F5579"/>
    <w:rsid w:val="001F6287"/>
    <w:rsid w:val="00200259"/>
    <w:rsid w:val="00202607"/>
    <w:rsid w:val="002105D2"/>
    <w:rsid w:val="00212BC7"/>
    <w:rsid w:val="00214A23"/>
    <w:rsid w:val="00214DE1"/>
    <w:rsid w:val="00217A17"/>
    <w:rsid w:val="00220622"/>
    <w:rsid w:val="00220B9C"/>
    <w:rsid w:val="00224F48"/>
    <w:rsid w:val="00235A2F"/>
    <w:rsid w:val="0025224F"/>
    <w:rsid w:val="0026184E"/>
    <w:rsid w:val="00263EA3"/>
    <w:rsid w:val="00266926"/>
    <w:rsid w:val="00275325"/>
    <w:rsid w:val="0028109B"/>
    <w:rsid w:val="002813BF"/>
    <w:rsid w:val="002903EE"/>
    <w:rsid w:val="0029354C"/>
    <w:rsid w:val="00296603"/>
    <w:rsid w:val="002971F1"/>
    <w:rsid w:val="002B4EEA"/>
    <w:rsid w:val="002B582C"/>
    <w:rsid w:val="002B790E"/>
    <w:rsid w:val="002C2789"/>
    <w:rsid w:val="002C34E8"/>
    <w:rsid w:val="002C3EE1"/>
    <w:rsid w:val="002C5CD2"/>
    <w:rsid w:val="002C60AF"/>
    <w:rsid w:val="002D21F2"/>
    <w:rsid w:val="002D2912"/>
    <w:rsid w:val="002D3CAB"/>
    <w:rsid w:val="002F1D50"/>
    <w:rsid w:val="002F4836"/>
    <w:rsid w:val="002F49E8"/>
    <w:rsid w:val="003007D3"/>
    <w:rsid w:val="00301AF7"/>
    <w:rsid w:val="0030211F"/>
    <w:rsid w:val="00303BF4"/>
    <w:rsid w:val="00307D1A"/>
    <w:rsid w:val="00311530"/>
    <w:rsid w:val="00317155"/>
    <w:rsid w:val="003219AF"/>
    <w:rsid w:val="003276E5"/>
    <w:rsid w:val="00333FA3"/>
    <w:rsid w:val="00345C1B"/>
    <w:rsid w:val="0035435B"/>
    <w:rsid w:val="00360934"/>
    <w:rsid w:val="0036179C"/>
    <w:rsid w:val="0036188A"/>
    <w:rsid w:val="00363CD5"/>
    <w:rsid w:val="00364DD0"/>
    <w:rsid w:val="00366218"/>
    <w:rsid w:val="003672D3"/>
    <w:rsid w:val="00372EFA"/>
    <w:rsid w:val="00373296"/>
    <w:rsid w:val="00376D11"/>
    <w:rsid w:val="003816A0"/>
    <w:rsid w:val="003839DD"/>
    <w:rsid w:val="003843EC"/>
    <w:rsid w:val="0038629D"/>
    <w:rsid w:val="00393F12"/>
    <w:rsid w:val="003A08EA"/>
    <w:rsid w:val="003A33A4"/>
    <w:rsid w:val="003A3561"/>
    <w:rsid w:val="003A40AE"/>
    <w:rsid w:val="003A4EFC"/>
    <w:rsid w:val="003A6E4A"/>
    <w:rsid w:val="003B454A"/>
    <w:rsid w:val="003B64CD"/>
    <w:rsid w:val="003C05D4"/>
    <w:rsid w:val="003C0AA4"/>
    <w:rsid w:val="003C38E6"/>
    <w:rsid w:val="003C446B"/>
    <w:rsid w:val="003C7872"/>
    <w:rsid w:val="003D1F22"/>
    <w:rsid w:val="003D20A2"/>
    <w:rsid w:val="003E3420"/>
    <w:rsid w:val="003E507C"/>
    <w:rsid w:val="004038C4"/>
    <w:rsid w:val="0040690C"/>
    <w:rsid w:val="004127F0"/>
    <w:rsid w:val="00414225"/>
    <w:rsid w:val="004160E1"/>
    <w:rsid w:val="00426B44"/>
    <w:rsid w:val="00430C09"/>
    <w:rsid w:val="0044462A"/>
    <w:rsid w:val="0045272B"/>
    <w:rsid w:val="00452F20"/>
    <w:rsid w:val="00455A91"/>
    <w:rsid w:val="004642B0"/>
    <w:rsid w:val="00470281"/>
    <w:rsid w:val="00474EF2"/>
    <w:rsid w:val="00475313"/>
    <w:rsid w:val="00475775"/>
    <w:rsid w:val="0048028A"/>
    <w:rsid w:val="00481110"/>
    <w:rsid w:val="00483335"/>
    <w:rsid w:val="00485DBD"/>
    <w:rsid w:val="004901F0"/>
    <w:rsid w:val="004A164B"/>
    <w:rsid w:val="004A6E55"/>
    <w:rsid w:val="004B19EF"/>
    <w:rsid w:val="004B206D"/>
    <w:rsid w:val="004B2617"/>
    <w:rsid w:val="004B6A1E"/>
    <w:rsid w:val="004B7813"/>
    <w:rsid w:val="004D036A"/>
    <w:rsid w:val="004D26A2"/>
    <w:rsid w:val="004D34C8"/>
    <w:rsid w:val="004D4619"/>
    <w:rsid w:val="004E0E2A"/>
    <w:rsid w:val="004E14AE"/>
    <w:rsid w:val="004E62B5"/>
    <w:rsid w:val="004E7165"/>
    <w:rsid w:val="004E7C59"/>
    <w:rsid w:val="004F06FF"/>
    <w:rsid w:val="004F072F"/>
    <w:rsid w:val="004F1DEB"/>
    <w:rsid w:val="004F2F75"/>
    <w:rsid w:val="004F4B44"/>
    <w:rsid w:val="0050065F"/>
    <w:rsid w:val="00500BC3"/>
    <w:rsid w:val="00501E40"/>
    <w:rsid w:val="005021F8"/>
    <w:rsid w:val="00504F59"/>
    <w:rsid w:val="00510D8E"/>
    <w:rsid w:val="005110CF"/>
    <w:rsid w:val="005220CF"/>
    <w:rsid w:val="005247FA"/>
    <w:rsid w:val="005247FD"/>
    <w:rsid w:val="0053101E"/>
    <w:rsid w:val="00532365"/>
    <w:rsid w:val="00537DDD"/>
    <w:rsid w:val="005422F7"/>
    <w:rsid w:val="005462AB"/>
    <w:rsid w:val="00554111"/>
    <w:rsid w:val="00557BF8"/>
    <w:rsid w:val="00560384"/>
    <w:rsid w:val="0056285B"/>
    <w:rsid w:val="00563A6D"/>
    <w:rsid w:val="00574122"/>
    <w:rsid w:val="0057787A"/>
    <w:rsid w:val="00577D20"/>
    <w:rsid w:val="005808A8"/>
    <w:rsid w:val="00580F38"/>
    <w:rsid w:val="00581693"/>
    <w:rsid w:val="00583D15"/>
    <w:rsid w:val="005A1438"/>
    <w:rsid w:val="005A2D80"/>
    <w:rsid w:val="005A4A57"/>
    <w:rsid w:val="005A6A43"/>
    <w:rsid w:val="005B14A1"/>
    <w:rsid w:val="005B153D"/>
    <w:rsid w:val="005B25DE"/>
    <w:rsid w:val="005B4600"/>
    <w:rsid w:val="005B470F"/>
    <w:rsid w:val="005B6E98"/>
    <w:rsid w:val="005B70BF"/>
    <w:rsid w:val="005D01F1"/>
    <w:rsid w:val="005D37D9"/>
    <w:rsid w:val="005D39B7"/>
    <w:rsid w:val="005D4046"/>
    <w:rsid w:val="005D47BF"/>
    <w:rsid w:val="005D481E"/>
    <w:rsid w:val="005D567A"/>
    <w:rsid w:val="005D678D"/>
    <w:rsid w:val="005D71AA"/>
    <w:rsid w:val="005E1D17"/>
    <w:rsid w:val="005E65F2"/>
    <w:rsid w:val="005F0636"/>
    <w:rsid w:val="005F5DF1"/>
    <w:rsid w:val="005F73D9"/>
    <w:rsid w:val="005F7B73"/>
    <w:rsid w:val="00602857"/>
    <w:rsid w:val="00605099"/>
    <w:rsid w:val="0060662C"/>
    <w:rsid w:val="00606F82"/>
    <w:rsid w:val="00611A8B"/>
    <w:rsid w:val="00612ACE"/>
    <w:rsid w:val="00613CB0"/>
    <w:rsid w:val="006241D4"/>
    <w:rsid w:val="00624AF5"/>
    <w:rsid w:val="00630A08"/>
    <w:rsid w:val="006325C9"/>
    <w:rsid w:val="0063527B"/>
    <w:rsid w:val="00635ACA"/>
    <w:rsid w:val="00636C4B"/>
    <w:rsid w:val="00644C2E"/>
    <w:rsid w:val="00647ADB"/>
    <w:rsid w:val="00650005"/>
    <w:rsid w:val="00651242"/>
    <w:rsid w:val="00652E41"/>
    <w:rsid w:val="00653010"/>
    <w:rsid w:val="00654EB4"/>
    <w:rsid w:val="006571E7"/>
    <w:rsid w:val="0065792E"/>
    <w:rsid w:val="00657C1D"/>
    <w:rsid w:val="00661FF3"/>
    <w:rsid w:val="00662040"/>
    <w:rsid w:val="006636B5"/>
    <w:rsid w:val="00667C17"/>
    <w:rsid w:val="00673098"/>
    <w:rsid w:val="00674775"/>
    <w:rsid w:val="00674B5A"/>
    <w:rsid w:val="006755C6"/>
    <w:rsid w:val="00676CD5"/>
    <w:rsid w:val="00680C60"/>
    <w:rsid w:val="00695886"/>
    <w:rsid w:val="006A0714"/>
    <w:rsid w:val="006A19ED"/>
    <w:rsid w:val="006B33BA"/>
    <w:rsid w:val="006C22C3"/>
    <w:rsid w:val="006C79B9"/>
    <w:rsid w:val="006D66E6"/>
    <w:rsid w:val="006E2040"/>
    <w:rsid w:val="006E3464"/>
    <w:rsid w:val="006E446F"/>
    <w:rsid w:val="006F31B6"/>
    <w:rsid w:val="006F4EC8"/>
    <w:rsid w:val="00702681"/>
    <w:rsid w:val="00703056"/>
    <w:rsid w:val="0070750D"/>
    <w:rsid w:val="007233C0"/>
    <w:rsid w:val="00724256"/>
    <w:rsid w:val="00724883"/>
    <w:rsid w:val="00730DEE"/>
    <w:rsid w:val="007331E5"/>
    <w:rsid w:val="00734B56"/>
    <w:rsid w:val="00734EBE"/>
    <w:rsid w:val="0073672A"/>
    <w:rsid w:val="0073751D"/>
    <w:rsid w:val="0074421B"/>
    <w:rsid w:val="0075257E"/>
    <w:rsid w:val="00754F2F"/>
    <w:rsid w:val="0075739E"/>
    <w:rsid w:val="0076353C"/>
    <w:rsid w:val="007672BB"/>
    <w:rsid w:val="00770EDD"/>
    <w:rsid w:val="00771126"/>
    <w:rsid w:val="00775547"/>
    <w:rsid w:val="00776F41"/>
    <w:rsid w:val="00777C08"/>
    <w:rsid w:val="00783C71"/>
    <w:rsid w:val="00784486"/>
    <w:rsid w:val="007878B9"/>
    <w:rsid w:val="00790BE1"/>
    <w:rsid w:val="00796B9B"/>
    <w:rsid w:val="00797778"/>
    <w:rsid w:val="00797C5A"/>
    <w:rsid w:val="007A0327"/>
    <w:rsid w:val="007A19E7"/>
    <w:rsid w:val="007A5F8A"/>
    <w:rsid w:val="007A6CB8"/>
    <w:rsid w:val="007A7834"/>
    <w:rsid w:val="007A7D9A"/>
    <w:rsid w:val="007B0401"/>
    <w:rsid w:val="007B41AD"/>
    <w:rsid w:val="007B66D1"/>
    <w:rsid w:val="007B77E5"/>
    <w:rsid w:val="007D0135"/>
    <w:rsid w:val="007D0EF4"/>
    <w:rsid w:val="007D67BF"/>
    <w:rsid w:val="007E75D4"/>
    <w:rsid w:val="007E7915"/>
    <w:rsid w:val="007F09A5"/>
    <w:rsid w:val="00802826"/>
    <w:rsid w:val="00804FBE"/>
    <w:rsid w:val="008054A0"/>
    <w:rsid w:val="00811810"/>
    <w:rsid w:val="0081270F"/>
    <w:rsid w:val="008171C7"/>
    <w:rsid w:val="00836689"/>
    <w:rsid w:val="00841EB1"/>
    <w:rsid w:val="0084540E"/>
    <w:rsid w:val="0084790A"/>
    <w:rsid w:val="00853C72"/>
    <w:rsid w:val="0085408F"/>
    <w:rsid w:val="00856A98"/>
    <w:rsid w:val="00857756"/>
    <w:rsid w:val="0087179C"/>
    <w:rsid w:val="00881B8C"/>
    <w:rsid w:val="008933B1"/>
    <w:rsid w:val="008970BE"/>
    <w:rsid w:val="008A7E60"/>
    <w:rsid w:val="008B09D6"/>
    <w:rsid w:val="008B2684"/>
    <w:rsid w:val="008B743C"/>
    <w:rsid w:val="008C15B4"/>
    <w:rsid w:val="008C21E1"/>
    <w:rsid w:val="008C2A6C"/>
    <w:rsid w:val="008D4A39"/>
    <w:rsid w:val="008D681E"/>
    <w:rsid w:val="008D7BFE"/>
    <w:rsid w:val="008E1505"/>
    <w:rsid w:val="008E3EFC"/>
    <w:rsid w:val="008F418D"/>
    <w:rsid w:val="009018D1"/>
    <w:rsid w:val="00901D4E"/>
    <w:rsid w:val="009044F2"/>
    <w:rsid w:val="0091069F"/>
    <w:rsid w:val="00917D97"/>
    <w:rsid w:val="00921070"/>
    <w:rsid w:val="00923442"/>
    <w:rsid w:val="00923CC0"/>
    <w:rsid w:val="009310CB"/>
    <w:rsid w:val="00947187"/>
    <w:rsid w:val="00953BC7"/>
    <w:rsid w:val="00954228"/>
    <w:rsid w:val="009552F3"/>
    <w:rsid w:val="00957E80"/>
    <w:rsid w:val="0096081E"/>
    <w:rsid w:val="0096148D"/>
    <w:rsid w:val="00961BBD"/>
    <w:rsid w:val="00961F2E"/>
    <w:rsid w:val="00963C2A"/>
    <w:rsid w:val="00973BFE"/>
    <w:rsid w:val="00974E6F"/>
    <w:rsid w:val="009762AC"/>
    <w:rsid w:val="00980F0D"/>
    <w:rsid w:val="00985711"/>
    <w:rsid w:val="00987D77"/>
    <w:rsid w:val="00992A6C"/>
    <w:rsid w:val="0099318E"/>
    <w:rsid w:val="009959F2"/>
    <w:rsid w:val="009B52FD"/>
    <w:rsid w:val="009C3939"/>
    <w:rsid w:val="009D142F"/>
    <w:rsid w:val="009D46F8"/>
    <w:rsid w:val="009E1FC8"/>
    <w:rsid w:val="009E202C"/>
    <w:rsid w:val="009E61C8"/>
    <w:rsid w:val="009F1917"/>
    <w:rsid w:val="009F4289"/>
    <w:rsid w:val="009F5272"/>
    <w:rsid w:val="009F5A8F"/>
    <w:rsid w:val="00A00174"/>
    <w:rsid w:val="00A0038C"/>
    <w:rsid w:val="00A008CC"/>
    <w:rsid w:val="00A035AB"/>
    <w:rsid w:val="00A05204"/>
    <w:rsid w:val="00A0584D"/>
    <w:rsid w:val="00A05CC2"/>
    <w:rsid w:val="00A075E2"/>
    <w:rsid w:val="00A12784"/>
    <w:rsid w:val="00A12BD9"/>
    <w:rsid w:val="00A17E8E"/>
    <w:rsid w:val="00A22D1A"/>
    <w:rsid w:val="00A26E21"/>
    <w:rsid w:val="00A428A9"/>
    <w:rsid w:val="00A50D71"/>
    <w:rsid w:val="00A52783"/>
    <w:rsid w:val="00A54136"/>
    <w:rsid w:val="00A5422D"/>
    <w:rsid w:val="00A54CCB"/>
    <w:rsid w:val="00A56E8C"/>
    <w:rsid w:val="00A60ACD"/>
    <w:rsid w:val="00A67E60"/>
    <w:rsid w:val="00A71730"/>
    <w:rsid w:val="00A723BC"/>
    <w:rsid w:val="00A755E7"/>
    <w:rsid w:val="00A76958"/>
    <w:rsid w:val="00A83BB1"/>
    <w:rsid w:val="00A867E4"/>
    <w:rsid w:val="00A9095B"/>
    <w:rsid w:val="00A920E1"/>
    <w:rsid w:val="00A9251A"/>
    <w:rsid w:val="00A92E6B"/>
    <w:rsid w:val="00A93B12"/>
    <w:rsid w:val="00A97CEA"/>
    <w:rsid w:val="00AA376A"/>
    <w:rsid w:val="00AB1E58"/>
    <w:rsid w:val="00AB323C"/>
    <w:rsid w:val="00AB40E5"/>
    <w:rsid w:val="00AB41E6"/>
    <w:rsid w:val="00AB6C45"/>
    <w:rsid w:val="00AB7DDD"/>
    <w:rsid w:val="00AC3E95"/>
    <w:rsid w:val="00AD0A4C"/>
    <w:rsid w:val="00AD0D9E"/>
    <w:rsid w:val="00AD29C4"/>
    <w:rsid w:val="00AD636C"/>
    <w:rsid w:val="00AD654E"/>
    <w:rsid w:val="00AE192D"/>
    <w:rsid w:val="00AE44C4"/>
    <w:rsid w:val="00AE5D87"/>
    <w:rsid w:val="00AE67BC"/>
    <w:rsid w:val="00AF4FC7"/>
    <w:rsid w:val="00AF63B9"/>
    <w:rsid w:val="00AF6A3A"/>
    <w:rsid w:val="00B00BB1"/>
    <w:rsid w:val="00B01DA3"/>
    <w:rsid w:val="00B025EA"/>
    <w:rsid w:val="00B139B3"/>
    <w:rsid w:val="00B1405A"/>
    <w:rsid w:val="00B177CA"/>
    <w:rsid w:val="00B21037"/>
    <w:rsid w:val="00B22201"/>
    <w:rsid w:val="00B25089"/>
    <w:rsid w:val="00B255D4"/>
    <w:rsid w:val="00B27EE8"/>
    <w:rsid w:val="00B30A66"/>
    <w:rsid w:val="00B35F15"/>
    <w:rsid w:val="00B3772B"/>
    <w:rsid w:val="00B42B93"/>
    <w:rsid w:val="00B42D33"/>
    <w:rsid w:val="00B43238"/>
    <w:rsid w:val="00B47362"/>
    <w:rsid w:val="00B476CC"/>
    <w:rsid w:val="00B50510"/>
    <w:rsid w:val="00B50DB6"/>
    <w:rsid w:val="00B51E45"/>
    <w:rsid w:val="00B52856"/>
    <w:rsid w:val="00B53835"/>
    <w:rsid w:val="00B53BB5"/>
    <w:rsid w:val="00B56608"/>
    <w:rsid w:val="00B61794"/>
    <w:rsid w:val="00B62333"/>
    <w:rsid w:val="00B74FFD"/>
    <w:rsid w:val="00B8071A"/>
    <w:rsid w:val="00B91EF7"/>
    <w:rsid w:val="00BA0D7D"/>
    <w:rsid w:val="00BA2E00"/>
    <w:rsid w:val="00BA6C50"/>
    <w:rsid w:val="00BB5A44"/>
    <w:rsid w:val="00BB6EA5"/>
    <w:rsid w:val="00BC005B"/>
    <w:rsid w:val="00BC1C23"/>
    <w:rsid w:val="00BC2209"/>
    <w:rsid w:val="00BD04E2"/>
    <w:rsid w:val="00BD3E63"/>
    <w:rsid w:val="00BD4903"/>
    <w:rsid w:val="00BD6DAD"/>
    <w:rsid w:val="00BE0567"/>
    <w:rsid w:val="00BE2BB2"/>
    <w:rsid w:val="00BE4C3E"/>
    <w:rsid w:val="00BF5798"/>
    <w:rsid w:val="00BF714D"/>
    <w:rsid w:val="00C02AD3"/>
    <w:rsid w:val="00C05F27"/>
    <w:rsid w:val="00C11CB9"/>
    <w:rsid w:val="00C135E4"/>
    <w:rsid w:val="00C2095A"/>
    <w:rsid w:val="00C22486"/>
    <w:rsid w:val="00C22D9B"/>
    <w:rsid w:val="00C26321"/>
    <w:rsid w:val="00C30D31"/>
    <w:rsid w:val="00C32FC2"/>
    <w:rsid w:val="00C33C23"/>
    <w:rsid w:val="00C34055"/>
    <w:rsid w:val="00C42B6C"/>
    <w:rsid w:val="00C45C5A"/>
    <w:rsid w:val="00C46157"/>
    <w:rsid w:val="00C503D0"/>
    <w:rsid w:val="00C50B9A"/>
    <w:rsid w:val="00C51417"/>
    <w:rsid w:val="00C51B6A"/>
    <w:rsid w:val="00C55590"/>
    <w:rsid w:val="00C62BDC"/>
    <w:rsid w:val="00C67D20"/>
    <w:rsid w:val="00C7042B"/>
    <w:rsid w:val="00C71A24"/>
    <w:rsid w:val="00C74774"/>
    <w:rsid w:val="00C754C8"/>
    <w:rsid w:val="00C75B78"/>
    <w:rsid w:val="00C7770B"/>
    <w:rsid w:val="00C80215"/>
    <w:rsid w:val="00C83FD1"/>
    <w:rsid w:val="00C9113E"/>
    <w:rsid w:val="00C94ED3"/>
    <w:rsid w:val="00C971B1"/>
    <w:rsid w:val="00CA3B50"/>
    <w:rsid w:val="00CA739A"/>
    <w:rsid w:val="00CA7825"/>
    <w:rsid w:val="00CB4CF9"/>
    <w:rsid w:val="00CB7CCE"/>
    <w:rsid w:val="00CC0023"/>
    <w:rsid w:val="00CC25EC"/>
    <w:rsid w:val="00CC4519"/>
    <w:rsid w:val="00CC6747"/>
    <w:rsid w:val="00CC67E9"/>
    <w:rsid w:val="00CC6FD8"/>
    <w:rsid w:val="00CD3E9C"/>
    <w:rsid w:val="00CE4655"/>
    <w:rsid w:val="00CE6F5E"/>
    <w:rsid w:val="00CF1BAF"/>
    <w:rsid w:val="00CF7067"/>
    <w:rsid w:val="00D009BD"/>
    <w:rsid w:val="00D02309"/>
    <w:rsid w:val="00D030AB"/>
    <w:rsid w:val="00D05084"/>
    <w:rsid w:val="00D071FD"/>
    <w:rsid w:val="00D11561"/>
    <w:rsid w:val="00D26E08"/>
    <w:rsid w:val="00D27DD4"/>
    <w:rsid w:val="00D36555"/>
    <w:rsid w:val="00D37F71"/>
    <w:rsid w:val="00D40D68"/>
    <w:rsid w:val="00D43409"/>
    <w:rsid w:val="00D449E1"/>
    <w:rsid w:val="00D54DEC"/>
    <w:rsid w:val="00D54FC1"/>
    <w:rsid w:val="00D610DB"/>
    <w:rsid w:val="00D735EE"/>
    <w:rsid w:val="00D746FE"/>
    <w:rsid w:val="00D82F04"/>
    <w:rsid w:val="00D87301"/>
    <w:rsid w:val="00D87FB8"/>
    <w:rsid w:val="00D92021"/>
    <w:rsid w:val="00D97ED5"/>
    <w:rsid w:val="00DA4E31"/>
    <w:rsid w:val="00DA5A22"/>
    <w:rsid w:val="00DA60A8"/>
    <w:rsid w:val="00DB0252"/>
    <w:rsid w:val="00DB5485"/>
    <w:rsid w:val="00DC09F4"/>
    <w:rsid w:val="00DC39AA"/>
    <w:rsid w:val="00DC4F13"/>
    <w:rsid w:val="00DC7ECB"/>
    <w:rsid w:val="00DD2DAD"/>
    <w:rsid w:val="00DD356C"/>
    <w:rsid w:val="00DE3EC5"/>
    <w:rsid w:val="00DE701F"/>
    <w:rsid w:val="00DF2F4E"/>
    <w:rsid w:val="00DF3841"/>
    <w:rsid w:val="00DF4E81"/>
    <w:rsid w:val="00DF54EB"/>
    <w:rsid w:val="00DF5826"/>
    <w:rsid w:val="00DF6CD5"/>
    <w:rsid w:val="00DF6F95"/>
    <w:rsid w:val="00E0410D"/>
    <w:rsid w:val="00E1026D"/>
    <w:rsid w:val="00E10F59"/>
    <w:rsid w:val="00E1201D"/>
    <w:rsid w:val="00E13C54"/>
    <w:rsid w:val="00E141B4"/>
    <w:rsid w:val="00E172BC"/>
    <w:rsid w:val="00E247F1"/>
    <w:rsid w:val="00E265AB"/>
    <w:rsid w:val="00E26776"/>
    <w:rsid w:val="00E32E84"/>
    <w:rsid w:val="00E33B3D"/>
    <w:rsid w:val="00E5051F"/>
    <w:rsid w:val="00E50922"/>
    <w:rsid w:val="00E5459A"/>
    <w:rsid w:val="00E57BB1"/>
    <w:rsid w:val="00E61D64"/>
    <w:rsid w:val="00E64D3D"/>
    <w:rsid w:val="00E66CA2"/>
    <w:rsid w:val="00E73207"/>
    <w:rsid w:val="00E777D7"/>
    <w:rsid w:val="00E80116"/>
    <w:rsid w:val="00E80941"/>
    <w:rsid w:val="00E8112A"/>
    <w:rsid w:val="00E81989"/>
    <w:rsid w:val="00E86111"/>
    <w:rsid w:val="00EA373E"/>
    <w:rsid w:val="00EA5031"/>
    <w:rsid w:val="00EA507D"/>
    <w:rsid w:val="00EA7FC0"/>
    <w:rsid w:val="00EB026A"/>
    <w:rsid w:val="00EB086F"/>
    <w:rsid w:val="00EB0AEF"/>
    <w:rsid w:val="00EB1FCE"/>
    <w:rsid w:val="00EB22A5"/>
    <w:rsid w:val="00EB3703"/>
    <w:rsid w:val="00EC0799"/>
    <w:rsid w:val="00ED114D"/>
    <w:rsid w:val="00ED1967"/>
    <w:rsid w:val="00ED1A26"/>
    <w:rsid w:val="00ED368A"/>
    <w:rsid w:val="00ED63BB"/>
    <w:rsid w:val="00EE1DF2"/>
    <w:rsid w:val="00EE26C6"/>
    <w:rsid w:val="00EF0353"/>
    <w:rsid w:val="00EF60E5"/>
    <w:rsid w:val="00EF6398"/>
    <w:rsid w:val="00F0209D"/>
    <w:rsid w:val="00F033D2"/>
    <w:rsid w:val="00F04566"/>
    <w:rsid w:val="00F067E3"/>
    <w:rsid w:val="00F13D6A"/>
    <w:rsid w:val="00F14EF4"/>
    <w:rsid w:val="00F15FB4"/>
    <w:rsid w:val="00F25B69"/>
    <w:rsid w:val="00F469C5"/>
    <w:rsid w:val="00F54552"/>
    <w:rsid w:val="00F5519C"/>
    <w:rsid w:val="00F55470"/>
    <w:rsid w:val="00F57304"/>
    <w:rsid w:val="00F60EEF"/>
    <w:rsid w:val="00F6253A"/>
    <w:rsid w:val="00F63898"/>
    <w:rsid w:val="00F70138"/>
    <w:rsid w:val="00F718A2"/>
    <w:rsid w:val="00F72139"/>
    <w:rsid w:val="00F831BE"/>
    <w:rsid w:val="00F90660"/>
    <w:rsid w:val="00F9213B"/>
    <w:rsid w:val="00F92C15"/>
    <w:rsid w:val="00F94FE1"/>
    <w:rsid w:val="00FA293F"/>
    <w:rsid w:val="00FC1253"/>
    <w:rsid w:val="00FC56B1"/>
    <w:rsid w:val="00FC5D2C"/>
    <w:rsid w:val="00FC729E"/>
    <w:rsid w:val="00FD260B"/>
    <w:rsid w:val="00FD7261"/>
    <w:rsid w:val="00FD73D6"/>
    <w:rsid w:val="00FE0E0D"/>
    <w:rsid w:val="00FE5A4A"/>
    <w:rsid w:val="00FE6774"/>
    <w:rsid w:val="00FF1F20"/>
    <w:rsid w:val="00FF38D2"/>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w:qFormat="1"/>
    <w:lsdException w:name="List 2" w:qFormat="1"/>
    <w:lsdException w:name="List 3" w:qFormat="1"/>
    <w:lsdException w:name="List 4" w:qFormat="1"/>
    <w:lsdException w:name="List 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01F1"/>
    <w:pPr>
      <w:spacing w:before="200" w:after="0" w:line="240" w:lineRule="auto"/>
      <w:jc w:val="both"/>
    </w:pPr>
    <w:rPr>
      <w:rFonts w:ascii="Myriad Pro" w:hAnsi="Myriad Pro"/>
      <w:sz w:val="20"/>
      <w:lang w:eastAsia="sl-SI"/>
    </w:rPr>
  </w:style>
  <w:style w:type="paragraph" w:styleId="Heading1">
    <w:name w:val="heading 1"/>
    <w:basedOn w:val="ListParagraph"/>
    <w:next w:val="Normal"/>
    <w:link w:val="Heading1Char1"/>
    <w:autoRedefine/>
    <w:uiPriority w:val="9"/>
    <w:qFormat/>
    <w:rsid w:val="000D4CAB"/>
    <w:pPr>
      <w:numPr>
        <w:numId w:val="22"/>
      </w:numPr>
      <w:spacing w:before="360" w:line="276" w:lineRule="auto"/>
      <w:jc w:val="left"/>
      <w:outlineLvl w:val="0"/>
    </w:pPr>
    <w:rPr>
      <w:rFonts w:ascii="Times New Roman" w:hAnsi="Times New Roman" w:cs="Times New Roman"/>
      <w:b/>
      <w:sz w:val="28"/>
      <w:szCs w:val="28"/>
    </w:rPr>
  </w:style>
  <w:style w:type="paragraph" w:styleId="Heading2">
    <w:name w:val="heading 2"/>
    <w:basedOn w:val="Normal"/>
    <w:next w:val="Normal"/>
    <w:link w:val="Heading2Char1"/>
    <w:autoRedefine/>
    <w:uiPriority w:val="9"/>
    <w:unhideWhenUsed/>
    <w:qFormat/>
    <w:rsid w:val="00724256"/>
    <w:pPr>
      <w:keepNext/>
      <w:keepLines/>
      <w:numPr>
        <w:ilvl w:val="1"/>
        <w:numId w:val="6"/>
      </w:numPr>
      <w:spacing w:before="240" w:line="360" w:lineRule="auto"/>
      <w:outlineLvl w:val="1"/>
    </w:pPr>
    <w:rPr>
      <w:rFonts w:ascii="Times New Roman" w:eastAsia="Arial Unicode MS" w:hAnsi="Times New Roman" w:cs="Times New Roman"/>
      <w:b/>
      <w:bCs/>
      <w:sz w:val="28"/>
      <w:szCs w:val="28"/>
      <w:lang w:eastAsia="en-US"/>
    </w:rPr>
  </w:style>
  <w:style w:type="paragraph" w:styleId="Heading3">
    <w:name w:val="heading 3"/>
    <w:basedOn w:val="Normal"/>
    <w:next w:val="Normal"/>
    <w:link w:val="Heading3Char"/>
    <w:uiPriority w:val="9"/>
    <w:unhideWhenUsed/>
    <w:qFormat/>
    <w:rsid w:val="009F5272"/>
    <w:pPr>
      <w:numPr>
        <w:ilvl w:val="2"/>
        <w:numId w:val="6"/>
      </w:numPr>
      <w:outlineLvl w:val="2"/>
    </w:pPr>
    <w:rPr>
      <w:b/>
      <w:bCs/>
    </w:rPr>
  </w:style>
  <w:style w:type="paragraph" w:styleId="Heading4">
    <w:name w:val="heading 4"/>
    <w:basedOn w:val="Heading3"/>
    <w:next w:val="Normal"/>
    <w:link w:val="Heading4Char"/>
    <w:uiPriority w:val="9"/>
    <w:unhideWhenUsed/>
    <w:qFormat/>
    <w:rsid w:val="009F5272"/>
    <w:pPr>
      <w:numPr>
        <w:ilvl w:val="3"/>
      </w:numPr>
      <w:outlineLvl w:val="3"/>
    </w:pPr>
    <w:rPr>
      <w:bCs w:val="0"/>
      <w:iCs/>
    </w:rPr>
  </w:style>
  <w:style w:type="paragraph" w:styleId="Heading5">
    <w:name w:val="heading 5"/>
    <w:basedOn w:val="Heading4"/>
    <w:next w:val="Normal"/>
    <w:link w:val="Heading5Char"/>
    <w:uiPriority w:val="9"/>
    <w:unhideWhenUsed/>
    <w:qFormat/>
    <w:rsid w:val="009F5272"/>
    <w:pPr>
      <w:numPr>
        <w:ilvl w:val="4"/>
      </w:numPr>
      <w:outlineLvl w:val="4"/>
    </w:pPr>
  </w:style>
  <w:style w:type="paragraph" w:styleId="Heading6">
    <w:name w:val="heading 6"/>
    <w:basedOn w:val="Heading5"/>
    <w:next w:val="Normal"/>
    <w:link w:val="Heading6Char"/>
    <w:uiPriority w:val="9"/>
    <w:unhideWhenUsed/>
    <w:qFormat/>
    <w:rsid w:val="009F5272"/>
    <w:pPr>
      <w:numPr>
        <w:ilvl w:val="5"/>
      </w:numPr>
      <w:outlineLvl w:val="5"/>
    </w:pPr>
    <w:rPr>
      <w:iCs w:val="0"/>
    </w:rPr>
  </w:style>
  <w:style w:type="paragraph" w:styleId="Heading7">
    <w:name w:val="heading 7"/>
    <w:basedOn w:val="Heading6"/>
    <w:next w:val="Normal"/>
    <w:link w:val="Heading7Char"/>
    <w:uiPriority w:val="9"/>
    <w:unhideWhenUsed/>
    <w:qFormat/>
    <w:rsid w:val="009F5272"/>
    <w:pPr>
      <w:numPr>
        <w:ilvl w:val="6"/>
      </w:numPr>
      <w:outlineLvl w:val="6"/>
    </w:pPr>
    <w:rPr>
      <w:iCs/>
    </w:rPr>
  </w:style>
  <w:style w:type="paragraph" w:styleId="Heading8">
    <w:name w:val="heading 8"/>
    <w:basedOn w:val="Heading7"/>
    <w:next w:val="Normal"/>
    <w:link w:val="Heading8Char"/>
    <w:uiPriority w:val="9"/>
    <w:unhideWhenUsed/>
    <w:qFormat/>
    <w:rsid w:val="009F5272"/>
    <w:pPr>
      <w:numPr>
        <w:ilvl w:val="7"/>
      </w:numPr>
      <w:outlineLvl w:val="7"/>
    </w:pPr>
    <w:rPr>
      <w:szCs w:val="20"/>
    </w:rPr>
  </w:style>
  <w:style w:type="paragraph" w:styleId="Heading9">
    <w:name w:val="heading 9"/>
    <w:basedOn w:val="Heading8"/>
    <w:next w:val="Normal"/>
    <w:link w:val="Heading9Char"/>
    <w:uiPriority w:val="9"/>
    <w:unhideWhenUsed/>
    <w:qFormat/>
    <w:rsid w:val="009F5272"/>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uiPriority w:val="99"/>
    <w:rsid w:val="00CE6F5E"/>
    <w:rPr>
      <w:rFonts w:ascii="Myriad Pro" w:eastAsia="Arial Unicode MS" w:hAnsi="Myriad Pro"/>
      <w:sz w:val="20"/>
    </w:rPr>
  </w:style>
  <w:style w:type="paragraph" w:styleId="DocumentMap">
    <w:name w:val="Document Map"/>
    <w:basedOn w:val="Normal"/>
    <w:link w:val="DocumentMapChar"/>
    <w:uiPriority w:val="99"/>
    <w:semiHidden/>
    <w:unhideWhenUsed/>
    <w:rsid w:val="009F5272"/>
    <w:rPr>
      <w:rFonts w:ascii="Tahoma" w:hAnsi="Tahoma" w:cs="Tahoma"/>
      <w:sz w:val="16"/>
      <w:szCs w:val="16"/>
    </w:rPr>
  </w:style>
  <w:style w:type="character" w:customStyle="1" w:styleId="DocumentMapChar">
    <w:name w:val="Document Map Char"/>
    <w:basedOn w:val="DefaultParagraphFont"/>
    <w:link w:val="DocumentMap"/>
    <w:uiPriority w:val="99"/>
    <w:semiHidden/>
    <w:rsid w:val="009F5272"/>
    <w:rPr>
      <w:rFonts w:ascii="Tahoma" w:hAnsi="Tahoma" w:cs="Tahoma"/>
      <w:sz w:val="16"/>
      <w:szCs w:val="16"/>
      <w:lang w:val="en-US"/>
    </w:rPr>
  </w:style>
  <w:style w:type="paragraph" w:styleId="Footer">
    <w:name w:val="footer"/>
    <w:basedOn w:val="Normal"/>
    <w:link w:val="FooterChar"/>
    <w:uiPriority w:val="99"/>
    <w:unhideWhenUsed/>
    <w:rsid w:val="009F5272"/>
    <w:pPr>
      <w:tabs>
        <w:tab w:val="center" w:pos="4536"/>
        <w:tab w:val="right" w:pos="9072"/>
      </w:tabs>
      <w:jc w:val="center"/>
    </w:pPr>
    <w:rPr>
      <w:sz w:val="16"/>
    </w:rPr>
  </w:style>
  <w:style w:type="character" w:customStyle="1" w:styleId="FooterChar">
    <w:name w:val="Footer Char"/>
    <w:basedOn w:val="DefaultParagraphFont"/>
    <w:link w:val="Footer"/>
    <w:uiPriority w:val="99"/>
    <w:rsid w:val="009F5272"/>
    <w:rPr>
      <w:rFonts w:ascii="Myriad Pro" w:hAnsi="Myriad Pro"/>
      <w:sz w:val="16"/>
      <w:lang w:val="en-US"/>
    </w:rPr>
  </w:style>
  <w:style w:type="character" w:customStyle="1" w:styleId="Heading1Char">
    <w:name w:val="Heading 1 Char"/>
    <w:basedOn w:val="DefaultParagraphFont"/>
    <w:uiPriority w:val="9"/>
    <w:rsid w:val="006C22C3"/>
    <w:rPr>
      <w:rFonts w:ascii="Myriad Pro" w:eastAsiaTheme="majorEastAsia" w:hAnsi="Myriad Pro" w:cstheme="majorBidi"/>
      <w:b/>
      <w:bCs/>
      <w:caps/>
      <w:sz w:val="24"/>
      <w:szCs w:val="28"/>
    </w:rPr>
  </w:style>
  <w:style w:type="character" w:customStyle="1" w:styleId="Heading2Char">
    <w:name w:val="Heading 2 Char"/>
    <w:basedOn w:val="DefaultParagraphFont"/>
    <w:uiPriority w:val="9"/>
    <w:rsid w:val="004B2617"/>
    <w:rPr>
      <w:rFonts w:ascii="Myriad Pro" w:hAnsi="Myriad Pro"/>
      <w:b/>
      <w:bCs/>
      <w:szCs w:val="26"/>
      <w:lang w:eastAsia="sl-SI"/>
    </w:rPr>
  </w:style>
  <w:style w:type="paragraph" w:styleId="Header">
    <w:name w:val="header"/>
    <w:basedOn w:val="Normal"/>
    <w:link w:val="HeaderChar"/>
    <w:uiPriority w:val="99"/>
    <w:unhideWhenUsed/>
    <w:rsid w:val="009F5272"/>
    <w:pPr>
      <w:tabs>
        <w:tab w:val="center" w:pos="4536"/>
        <w:tab w:val="right" w:pos="9072"/>
      </w:tabs>
    </w:pPr>
  </w:style>
  <w:style w:type="character" w:customStyle="1" w:styleId="HeaderChar">
    <w:name w:val="Header Char"/>
    <w:basedOn w:val="DefaultParagraphFont"/>
    <w:link w:val="Header"/>
    <w:uiPriority w:val="99"/>
    <w:rsid w:val="009F5272"/>
    <w:rPr>
      <w:rFonts w:ascii="Myriad Pro" w:hAnsi="Myriad Pro"/>
      <w:sz w:val="20"/>
      <w:lang w:val="en-US"/>
    </w:rPr>
  </w:style>
  <w:style w:type="character" w:customStyle="1" w:styleId="Heading4Char">
    <w:name w:val="Heading 4 Char"/>
    <w:basedOn w:val="DefaultParagraphFont"/>
    <w:link w:val="Heading4"/>
    <w:uiPriority w:val="9"/>
    <w:rsid w:val="009F5272"/>
    <w:rPr>
      <w:rFonts w:ascii="Myriad Pro" w:hAnsi="Myriad Pro"/>
      <w:b/>
      <w:iCs/>
      <w:sz w:val="20"/>
      <w:lang w:eastAsia="sl-SI"/>
    </w:rPr>
  </w:style>
  <w:style w:type="character" w:customStyle="1" w:styleId="Heading5Char">
    <w:name w:val="Heading 5 Char"/>
    <w:basedOn w:val="DefaultParagraphFont"/>
    <w:link w:val="Heading5"/>
    <w:uiPriority w:val="9"/>
    <w:rsid w:val="009F5272"/>
    <w:rPr>
      <w:rFonts w:ascii="Myriad Pro" w:hAnsi="Myriad Pro"/>
      <w:b/>
      <w:iCs/>
      <w:sz w:val="20"/>
      <w:lang w:eastAsia="sl-SI"/>
    </w:rPr>
  </w:style>
  <w:style w:type="paragraph" w:styleId="BalloonText">
    <w:name w:val="Balloon Text"/>
    <w:basedOn w:val="Normal"/>
    <w:link w:val="BalloonTextChar"/>
    <w:uiPriority w:val="99"/>
    <w:semiHidden/>
    <w:unhideWhenUsed/>
    <w:rsid w:val="009F5272"/>
    <w:rPr>
      <w:rFonts w:ascii="Arial" w:hAnsi="Arial" w:cs="Arial"/>
      <w:sz w:val="16"/>
      <w:szCs w:val="16"/>
    </w:rPr>
  </w:style>
  <w:style w:type="character" w:customStyle="1" w:styleId="BalloonTextChar">
    <w:name w:val="Balloon Text Char"/>
    <w:basedOn w:val="DefaultParagraphFont"/>
    <w:link w:val="BalloonText"/>
    <w:uiPriority w:val="99"/>
    <w:semiHidden/>
    <w:rsid w:val="009F5272"/>
    <w:rPr>
      <w:rFonts w:ascii="Arial" w:hAnsi="Arial" w:cs="Arial"/>
      <w:sz w:val="16"/>
      <w:szCs w:val="16"/>
    </w:rPr>
  </w:style>
  <w:style w:type="character" w:customStyle="1" w:styleId="Heading6Char">
    <w:name w:val="Heading 6 Char"/>
    <w:basedOn w:val="DefaultParagraphFont"/>
    <w:link w:val="Heading6"/>
    <w:uiPriority w:val="9"/>
    <w:rsid w:val="009F5272"/>
    <w:rPr>
      <w:rFonts w:ascii="Myriad Pro" w:hAnsi="Myriad Pro"/>
      <w:b/>
      <w:sz w:val="20"/>
      <w:lang w:eastAsia="sl-SI"/>
    </w:rPr>
  </w:style>
  <w:style w:type="character" w:customStyle="1" w:styleId="Heading7Char">
    <w:name w:val="Heading 7 Char"/>
    <w:basedOn w:val="DefaultParagraphFont"/>
    <w:link w:val="Heading7"/>
    <w:uiPriority w:val="9"/>
    <w:rsid w:val="009F5272"/>
    <w:rPr>
      <w:rFonts w:ascii="Myriad Pro" w:hAnsi="Myriad Pro"/>
      <w:b/>
      <w:iCs/>
      <w:sz w:val="20"/>
      <w:lang w:eastAsia="sl-SI"/>
    </w:rPr>
  </w:style>
  <w:style w:type="character" w:customStyle="1" w:styleId="Heading8Char">
    <w:name w:val="Heading 8 Char"/>
    <w:basedOn w:val="DefaultParagraphFont"/>
    <w:link w:val="Heading8"/>
    <w:uiPriority w:val="9"/>
    <w:rsid w:val="009F5272"/>
    <w:rPr>
      <w:rFonts w:ascii="Myriad Pro" w:hAnsi="Myriad Pro"/>
      <w:b/>
      <w:iCs/>
      <w:sz w:val="20"/>
      <w:szCs w:val="20"/>
      <w:lang w:eastAsia="sl-SI"/>
    </w:rPr>
  </w:style>
  <w:style w:type="character" w:customStyle="1" w:styleId="Heading9Char">
    <w:name w:val="Heading 9 Char"/>
    <w:basedOn w:val="DefaultParagraphFont"/>
    <w:link w:val="Heading9"/>
    <w:uiPriority w:val="9"/>
    <w:rsid w:val="009F5272"/>
    <w:rPr>
      <w:rFonts w:ascii="Myriad Pro" w:hAnsi="Myriad Pro"/>
      <w:b/>
      <w:sz w:val="20"/>
      <w:szCs w:val="20"/>
      <w:lang w:eastAsia="sl-SI"/>
    </w:rPr>
  </w:style>
  <w:style w:type="numbering" w:customStyle="1" w:styleId="Headings">
    <w:name w:val="Headings"/>
    <w:uiPriority w:val="99"/>
    <w:rsid w:val="009F5272"/>
    <w:pPr>
      <w:numPr>
        <w:numId w:val="3"/>
      </w:numPr>
    </w:pPr>
  </w:style>
  <w:style w:type="paragraph" w:styleId="List">
    <w:name w:val="List"/>
    <w:next w:val="List2"/>
    <w:uiPriority w:val="99"/>
    <w:unhideWhenUsed/>
    <w:qFormat/>
    <w:rsid w:val="009F5272"/>
    <w:pPr>
      <w:numPr>
        <w:numId w:val="5"/>
      </w:numPr>
      <w:spacing w:after="270" w:line="240" w:lineRule="auto"/>
      <w:contextualSpacing/>
      <w:outlineLvl w:val="0"/>
    </w:pPr>
    <w:rPr>
      <w:rFonts w:ascii="Myriad Pro" w:eastAsiaTheme="minorEastAsia" w:hAnsi="Myriad Pro"/>
      <w:b/>
      <w:sz w:val="24"/>
      <w:szCs w:val="24"/>
      <w:lang w:val="en-US"/>
    </w:rPr>
  </w:style>
  <w:style w:type="paragraph" w:styleId="List2">
    <w:name w:val="List 2"/>
    <w:basedOn w:val="List"/>
    <w:uiPriority w:val="99"/>
    <w:unhideWhenUsed/>
    <w:qFormat/>
    <w:rsid w:val="009F5272"/>
    <w:pPr>
      <w:numPr>
        <w:ilvl w:val="1"/>
      </w:numPr>
      <w:spacing w:after="180" w:line="264" w:lineRule="auto"/>
      <w:contextualSpacing w:val="0"/>
      <w:outlineLvl w:val="1"/>
    </w:pPr>
    <w:rPr>
      <w:b w:val="0"/>
      <w:sz w:val="20"/>
    </w:rPr>
  </w:style>
  <w:style w:type="paragraph" w:styleId="List3">
    <w:name w:val="List 3"/>
    <w:basedOn w:val="List2"/>
    <w:uiPriority w:val="99"/>
    <w:unhideWhenUsed/>
    <w:qFormat/>
    <w:rsid w:val="009F5272"/>
    <w:pPr>
      <w:numPr>
        <w:ilvl w:val="2"/>
      </w:numPr>
      <w:outlineLvl w:val="2"/>
    </w:pPr>
  </w:style>
  <w:style w:type="paragraph" w:styleId="List4">
    <w:name w:val="List 4"/>
    <w:basedOn w:val="List3"/>
    <w:uiPriority w:val="99"/>
    <w:unhideWhenUsed/>
    <w:qFormat/>
    <w:rsid w:val="009F5272"/>
    <w:pPr>
      <w:numPr>
        <w:ilvl w:val="3"/>
      </w:numPr>
      <w:outlineLvl w:val="3"/>
    </w:pPr>
  </w:style>
  <w:style w:type="character" w:customStyle="1" w:styleId="Heading3Char">
    <w:name w:val="Heading 3 Char"/>
    <w:basedOn w:val="DefaultParagraphFont"/>
    <w:link w:val="Heading3"/>
    <w:uiPriority w:val="9"/>
    <w:rsid w:val="009F5272"/>
    <w:rPr>
      <w:rFonts w:ascii="Myriad Pro" w:hAnsi="Myriad Pro"/>
      <w:b/>
      <w:bCs/>
      <w:sz w:val="20"/>
      <w:lang w:eastAsia="sl-SI"/>
    </w:rPr>
  </w:style>
  <w:style w:type="paragraph" w:styleId="List5">
    <w:name w:val="List 5"/>
    <w:basedOn w:val="List4"/>
    <w:uiPriority w:val="99"/>
    <w:unhideWhenUsed/>
    <w:qFormat/>
    <w:rsid w:val="009F5272"/>
    <w:pPr>
      <w:numPr>
        <w:ilvl w:val="4"/>
      </w:numPr>
      <w:outlineLvl w:val="4"/>
    </w:pPr>
  </w:style>
  <w:style w:type="character" w:customStyle="1" w:styleId="Heading1Char1">
    <w:name w:val="Heading 1 Char1"/>
    <w:basedOn w:val="DefaultParagraphFont"/>
    <w:link w:val="Heading1"/>
    <w:uiPriority w:val="9"/>
    <w:rsid w:val="000D4CAB"/>
    <w:rPr>
      <w:rFonts w:ascii="Times New Roman" w:hAnsi="Times New Roman" w:cs="Times New Roman"/>
      <w:b/>
      <w:sz w:val="28"/>
      <w:szCs w:val="28"/>
      <w:lang w:eastAsia="sl-SI"/>
    </w:rPr>
  </w:style>
  <w:style w:type="paragraph" w:styleId="ListBullet2">
    <w:name w:val="List Bullet 2"/>
    <w:basedOn w:val="Normal"/>
    <w:autoRedefine/>
    <w:uiPriority w:val="99"/>
    <w:unhideWhenUsed/>
    <w:rsid w:val="00BC005B"/>
    <w:pPr>
      <w:numPr>
        <w:ilvl w:val="1"/>
        <w:numId w:val="4"/>
      </w:numPr>
      <w:spacing w:before="0" w:after="200"/>
      <w:ind w:left="284"/>
      <w:contextualSpacing/>
    </w:pPr>
    <w:rPr>
      <w:rFonts w:eastAsiaTheme="minorEastAsia"/>
      <w:szCs w:val="24"/>
    </w:rPr>
  </w:style>
  <w:style w:type="paragraph" w:styleId="ListBullet3">
    <w:name w:val="List Bullet 3"/>
    <w:basedOn w:val="Normal"/>
    <w:uiPriority w:val="99"/>
    <w:unhideWhenUsed/>
    <w:rsid w:val="009F5272"/>
    <w:pPr>
      <w:numPr>
        <w:ilvl w:val="2"/>
        <w:numId w:val="4"/>
      </w:numPr>
      <w:contextualSpacing/>
    </w:pPr>
    <w:rPr>
      <w:rFonts w:eastAsiaTheme="minorEastAsia"/>
      <w:szCs w:val="24"/>
    </w:rPr>
  </w:style>
  <w:style w:type="paragraph" w:styleId="ListBullet4">
    <w:name w:val="List Bullet 4"/>
    <w:basedOn w:val="Normal"/>
    <w:uiPriority w:val="99"/>
    <w:unhideWhenUsed/>
    <w:rsid w:val="009F5272"/>
    <w:pPr>
      <w:numPr>
        <w:ilvl w:val="3"/>
        <w:numId w:val="4"/>
      </w:numPr>
      <w:contextualSpacing/>
    </w:pPr>
    <w:rPr>
      <w:rFonts w:eastAsiaTheme="minorEastAsia"/>
      <w:szCs w:val="24"/>
    </w:rPr>
  </w:style>
  <w:style w:type="paragraph" w:styleId="ListBullet5">
    <w:name w:val="List Bullet 5"/>
    <w:basedOn w:val="Normal"/>
    <w:uiPriority w:val="99"/>
    <w:unhideWhenUsed/>
    <w:rsid w:val="009F5272"/>
    <w:pPr>
      <w:numPr>
        <w:ilvl w:val="4"/>
        <w:numId w:val="4"/>
      </w:numPr>
      <w:contextualSpacing/>
    </w:pPr>
    <w:rPr>
      <w:rFonts w:eastAsiaTheme="minorEastAsia"/>
      <w:szCs w:val="24"/>
    </w:rPr>
  </w:style>
  <w:style w:type="numbering" w:customStyle="1" w:styleId="ListBullets">
    <w:name w:val="List Bullets"/>
    <w:uiPriority w:val="99"/>
    <w:rsid w:val="009F5272"/>
    <w:pPr>
      <w:numPr>
        <w:numId w:val="4"/>
      </w:numPr>
    </w:pPr>
  </w:style>
  <w:style w:type="numbering" w:customStyle="1" w:styleId="Lists">
    <w:name w:val="Lists"/>
    <w:uiPriority w:val="99"/>
    <w:rsid w:val="009F5272"/>
    <w:pPr>
      <w:numPr>
        <w:numId w:val="5"/>
      </w:numPr>
    </w:pPr>
  </w:style>
  <w:style w:type="table" w:customStyle="1" w:styleId="SIDblu">
    <w:name w:val="SID_blu"/>
    <w:basedOn w:val="TableNormal"/>
    <w:uiPriority w:val="99"/>
    <w:qFormat/>
    <w:rsid w:val="009F5272"/>
    <w:pPr>
      <w:spacing w:after="0" w:line="240" w:lineRule="auto"/>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TableNormal"/>
    <w:uiPriority w:val="99"/>
    <w:qFormat/>
    <w:rsid w:val="009F5272"/>
    <w:pPr>
      <w:spacing w:after="0" w:line="240" w:lineRule="auto"/>
    </w:pPr>
    <w:rPr>
      <w:rFonts w:ascii="Myriad Pro" w:hAnsi="Myriad Pro"/>
      <w:sz w:val="20"/>
      <w:lang w:val="en-US"/>
    </w:rPr>
    <w:tblPr/>
  </w:style>
  <w:style w:type="table" w:customStyle="1" w:styleId="SIDred">
    <w:name w:val="SID_red"/>
    <w:basedOn w:val="TableNormal"/>
    <w:uiPriority w:val="99"/>
    <w:qFormat/>
    <w:rsid w:val="009F5272"/>
    <w:pPr>
      <w:spacing w:after="0" w:line="240" w:lineRule="auto"/>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Subtitle">
    <w:name w:val="Subtitle"/>
    <w:basedOn w:val="Normal"/>
    <w:next w:val="Normal"/>
    <w:link w:val="SubtitleChar"/>
    <w:uiPriority w:val="11"/>
    <w:qFormat/>
    <w:rsid w:val="009F5272"/>
    <w:pPr>
      <w:numPr>
        <w:ilvl w:val="1"/>
      </w:numPr>
      <w:jc w:val="center"/>
    </w:pPr>
    <w:rPr>
      <w:rFonts w:asciiTheme="majorHAnsi" w:eastAsiaTheme="majorEastAsia" w:hAnsiTheme="majorHAnsi" w:cstheme="majorBidi"/>
      <w:b/>
      <w:iCs/>
      <w:spacing w:val="15"/>
      <w:szCs w:val="24"/>
    </w:rPr>
  </w:style>
  <w:style w:type="character" w:customStyle="1" w:styleId="SubtitleChar">
    <w:name w:val="Subtitle Char"/>
    <w:basedOn w:val="DefaultParagraphFont"/>
    <w:link w:val="Subtitle"/>
    <w:uiPriority w:val="11"/>
    <w:rsid w:val="009F5272"/>
    <w:rPr>
      <w:rFonts w:asciiTheme="majorHAnsi" w:eastAsiaTheme="majorEastAsia" w:hAnsiTheme="majorHAnsi" w:cstheme="majorBidi"/>
      <w:b/>
      <w:iCs/>
      <w:spacing w:val="15"/>
      <w:sz w:val="20"/>
      <w:szCs w:val="24"/>
      <w:lang w:val="en-US"/>
    </w:rPr>
  </w:style>
  <w:style w:type="paragraph" w:styleId="Title">
    <w:name w:val="Title"/>
    <w:basedOn w:val="Normal"/>
    <w:next w:val="Normal"/>
    <w:link w:val="TitleChar"/>
    <w:uiPriority w:val="10"/>
    <w:qFormat/>
    <w:rsid w:val="004B19EF"/>
    <w:pPr>
      <w:contextualSpacing/>
      <w:jc w:val="center"/>
    </w:pPr>
    <w:rPr>
      <w:rFonts w:eastAsiaTheme="majorEastAsia" w:cstheme="majorBidi"/>
      <w:b/>
      <w:caps/>
      <w:spacing w:val="5"/>
      <w:kern w:val="28"/>
      <w:sz w:val="32"/>
      <w:szCs w:val="32"/>
    </w:rPr>
  </w:style>
  <w:style w:type="character" w:customStyle="1" w:styleId="TitleChar">
    <w:name w:val="Title Char"/>
    <w:basedOn w:val="DefaultParagraphFont"/>
    <w:link w:val="Title"/>
    <w:uiPriority w:val="10"/>
    <w:rsid w:val="004B19EF"/>
    <w:rPr>
      <w:rFonts w:ascii="Myriad Pro" w:eastAsiaTheme="majorEastAsia" w:hAnsi="Myriad Pro" w:cstheme="majorBidi"/>
      <w:b/>
      <w:caps/>
      <w:spacing w:val="5"/>
      <w:kern w:val="28"/>
      <w:sz w:val="32"/>
      <w:szCs w:val="32"/>
      <w:lang w:eastAsia="sl-SI"/>
    </w:rPr>
  </w:style>
  <w:style w:type="paragraph" w:customStyle="1" w:styleId="zaupno">
    <w:name w:val="zaupno"/>
    <w:basedOn w:val="Normal"/>
    <w:qFormat/>
    <w:rsid w:val="009F5272"/>
    <w:pPr>
      <w:widowControl w:val="0"/>
      <w:tabs>
        <w:tab w:val="decimal" w:pos="9639"/>
      </w:tabs>
    </w:pPr>
    <w:rPr>
      <w:b/>
      <w:caps/>
      <w:color w:val="D9D9D9" w:themeColor="background1" w:themeShade="D9"/>
      <w:spacing w:val="60"/>
      <w:sz w:val="28"/>
    </w:rPr>
  </w:style>
  <w:style w:type="paragraph" w:styleId="ListParagraph">
    <w:name w:val="List Paragraph"/>
    <w:basedOn w:val="Normal"/>
    <w:link w:val="ListParagraphChar"/>
    <w:uiPriority w:val="99"/>
    <w:qFormat/>
    <w:rsid w:val="00426B44"/>
    <w:pPr>
      <w:ind w:left="720"/>
      <w:contextualSpacing/>
    </w:pPr>
  </w:style>
  <w:style w:type="paragraph" w:styleId="TOC1">
    <w:name w:val="toc 1"/>
    <w:basedOn w:val="Normal"/>
    <w:next w:val="Normal"/>
    <w:autoRedefine/>
    <w:uiPriority w:val="39"/>
    <w:unhideWhenUsed/>
    <w:rsid w:val="001913D7"/>
    <w:pPr>
      <w:spacing w:after="100"/>
    </w:pPr>
  </w:style>
  <w:style w:type="paragraph" w:styleId="TOC2">
    <w:name w:val="toc 2"/>
    <w:basedOn w:val="Normal"/>
    <w:next w:val="Normal"/>
    <w:autoRedefine/>
    <w:uiPriority w:val="39"/>
    <w:unhideWhenUsed/>
    <w:rsid w:val="001913D7"/>
    <w:pPr>
      <w:spacing w:after="100"/>
      <w:ind w:left="200"/>
    </w:pPr>
  </w:style>
  <w:style w:type="character" w:styleId="Hyperlink">
    <w:name w:val="Hyperlink"/>
    <w:basedOn w:val="DefaultParagraphFont"/>
    <w:uiPriority w:val="99"/>
    <w:unhideWhenUsed/>
    <w:rsid w:val="001913D7"/>
    <w:rPr>
      <w:color w:val="0000FF" w:themeColor="hyperlink"/>
      <w:u w:val="single"/>
    </w:rPr>
  </w:style>
  <w:style w:type="character" w:styleId="BookTitle">
    <w:name w:val="Book Title"/>
    <w:basedOn w:val="DefaultParagraphFont"/>
    <w:uiPriority w:val="33"/>
    <w:qFormat/>
    <w:rsid w:val="00C74774"/>
    <w:rPr>
      <w:b/>
      <w:bCs/>
      <w:smallCaps/>
      <w:spacing w:val="5"/>
    </w:rPr>
  </w:style>
  <w:style w:type="paragraph" w:styleId="CommentText">
    <w:name w:val="annotation text"/>
    <w:basedOn w:val="Normal"/>
    <w:link w:val="CommentTextChar"/>
    <w:unhideWhenUsed/>
    <w:rPr>
      <w:szCs w:val="20"/>
    </w:rPr>
  </w:style>
  <w:style w:type="character" w:customStyle="1" w:styleId="CommentTextChar">
    <w:name w:val="Comment Text Char"/>
    <w:basedOn w:val="DefaultParagraphFont"/>
    <w:link w:val="CommentText"/>
    <w:uiPriority w:val="99"/>
    <w:rPr>
      <w:rFonts w:ascii="Myriad Pro" w:hAnsi="Myriad Pro"/>
      <w:sz w:val="20"/>
      <w:szCs w:val="20"/>
      <w:lang w:val="en-US"/>
    </w:rPr>
  </w:style>
  <w:style w:type="character" w:styleId="CommentReference">
    <w:name w:val="annotation reference"/>
    <w:basedOn w:val="DefaultParagraphFont"/>
    <w:semiHidden/>
    <w:unhideWhenUsed/>
    <w:rPr>
      <w:sz w:val="16"/>
      <w:szCs w:val="16"/>
    </w:rPr>
  </w:style>
  <w:style w:type="paragraph" w:styleId="CommentSubject">
    <w:name w:val="annotation subject"/>
    <w:basedOn w:val="CommentText"/>
    <w:next w:val="CommentText"/>
    <w:link w:val="CommentSubjectChar"/>
    <w:uiPriority w:val="99"/>
    <w:semiHidden/>
    <w:unhideWhenUsed/>
    <w:rsid w:val="0013405D"/>
    <w:rPr>
      <w:b/>
      <w:bCs/>
    </w:rPr>
  </w:style>
  <w:style w:type="character" w:customStyle="1" w:styleId="CommentSubjectChar">
    <w:name w:val="Comment Subject Char"/>
    <w:basedOn w:val="CommentTextChar"/>
    <w:link w:val="CommentSubject"/>
    <w:uiPriority w:val="99"/>
    <w:semiHidden/>
    <w:rsid w:val="0013405D"/>
    <w:rPr>
      <w:rFonts w:ascii="Myriad Pro" w:hAnsi="Myriad Pro"/>
      <w:b/>
      <w:bCs/>
      <w:sz w:val="20"/>
      <w:szCs w:val="20"/>
      <w:lang w:val="en-US"/>
    </w:rPr>
  </w:style>
  <w:style w:type="table" w:styleId="TableGrid">
    <w:name w:val="Table Grid"/>
    <w:basedOn w:val="TableNormal"/>
    <w:uiPriority w:val="59"/>
    <w:rsid w:val="00DF54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semiHidden/>
    <w:unhideWhenUsed/>
    <w:rsid w:val="00DF54EB"/>
    <w:pPr>
      <w:spacing w:after="120" w:line="480" w:lineRule="auto"/>
    </w:pPr>
  </w:style>
  <w:style w:type="character" w:customStyle="1" w:styleId="BodyText2Char">
    <w:name w:val="Body Text 2 Char"/>
    <w:basedOn w:val="DefaultParagraphFont"/>
    <w:link w:val="BodyText2"/>
    <w:semiHidden/>
    <w:rsid w:val="00DF54EB"/>
    <w:rPr>
      <w:rFonts w:ascii="Myriad Pro" w:hAnsi="Myriad Pro"/>
      <w:sz w:val="20"/>
      <w:lang w:val="en-US"/>
    </w:rPr>
  </w:style>
  <w:style w:type="character" w:customStyle="1" w:styleId="Heading2Char1">
    <w:name w:val="Heading 2 Char1"/>
    <w:basedOn w:val="DefaultParagraphFont"/>
    <w:link w:val="Heading2"/>
    <w:uiPriority w:val="9"/>
    <w:rsid w:val="00724256"/>
    <w:rPr>
      <w:rFonts w:ascii="Times New Roman" w:eastAsia="Arial Unicode MS" w:hAnsi="Times New Roman" w:cs="Times New Roman"/>
      <w:b/>
      <w:bCs/>
      <w:sz w:val="28"/>
      <w:szCs w:val="28"/>
    </w:rPr>
  </w:style>
  <w:style w:type="paragraph" w:styleId="Quote">
    <w:name w:val="Quote"/>
    <w:basedOn w:val="Normal"/>
    <w:next w:val="Normal"/>
    <w:link w:val="QuoteChar"/>
    <w:uiPriority w:val="29"/>
    <w:qFormat/>
    <w:rsid w:val="00BD6DAD"/>
    <w:rPr>
      <w:sz w:val="16"/>
      <w:szCs w:val="16"/>
    </w:rPr>
  </w:style>
  <w:style w:type="character" w:customStyle="1" w:styleId="QuoteChar">
    <w:name w:val="Quote Char"/>
    <w:basedOn w:val="DefaultParagraphFont"/>
    <w:link w:val="Quote"/>
    <w:uiPriority w:val="29"/>
    <w:rsid w:val="00BD6DAD"/>
    <w:rPr>
      <w:rFonts w:ascii="Myriad Pro" w:hAnsi="Myriad Pro"/>
      <w:sz w:val="16"/>
      <w:szCs w:val="16"/>
      <w:lang w:eastAsia="sl-SI"/>
    </w:rPr>
  </w:style>
  <w:style w:type="paragraph" w:styleId="FootnoteText">
    <w:name w:val="footnote text"/>
    <w:basedOn w:val="Normal"/>
    <w:link w:val="FootnoteTextChar"/>
    <w:uiPriority w:val="99"/>
    <w:semiHidden/>
    <w:unhideWhenUsed/>
    <w:rsid w:val="000A04C7"/>
    <w:pPr>
      <w:spacing w:before="0"/>
    </w:pPr>
    <w:rPr>
      <w:szCs w:val="20"/>
    </w:rPr>
  </w:style>
  <w:style w:type="character" w:customStyle="1" w:styleId="FootnoteTextChar">
    <w:name w:val="Footnote Text Char"/>
    <w:basedOn w:val="DefaultParagraphFont"/>
    <w:link w:val="FootnoteText"/>
    <w:uiPriority w:val="99"/>
    <w:semiHidden/>
    <w:rsid w:val="000A04C7"/>
    <w:rPr>
      <w:rFonts w:ascii="Myriad Pro" w:hAnsi="Myriad Pro"/>
      <w:sz w:val="20"/>
      <w:szCs w:val="20"/>
      <w:lang w:eastAsia="sl-SI"/>
    </w:rPr>
  </w:style>
  <w:style w:type="character" w:styleId="FootnoteReference">
    <w:name w:val="footnote reference"/>
    <w:basedOn w:val="DefaultParagraphFont"/>
    <w:uiPriority w:val="99"/>
    <w:semiHidden/>
    <w:unhideWhenUsed/>
    <w:rsid w:val="000A04C7"/>
    <w:rPr>
      <w:vertAlign w:val="superscript"/>
    </w:rPr>
  </w:style>
  <w:style w:type="character" w:customStyle="1" w:styleId="st">
    <w:name w:val="st"/>
    <w:basedOn w:val="DefaultParagraphFont"/>
    <w:rsid w:val="001C2523"/>
  </w:style>
  <w:style w:type="character" w:customStyle="1" w:styleId="ListParagraphChar">
    <w:name w:val="List Paragraph Char"/>
    <w:link w:val="ListParagraph"/>
    <w:uiPriority w:val="99"/>
    <w:locked/>
    <w:rsid w:val="00103892"/>
    <w:rPr>
      <w:rFonts w:ascii="Myriad Pro" w:hAnsi="Myriad Pro"/>
      <w:sz w:val="20"/>
      <w:lang w:eastAsia="sl-SI"/>
    </w:rPr>
  </w:style>
  <w:style w:type="character" w:customStyle="1" w:styleId="Privzetapisavaodstavka1">
    <w:name w:val="Privzeta pisava odstavka1"/>
    <w:rsid w:val="006755C6"/>
  </w:style>
  <w:style w:type="paragraph" w:customStyle="1" w:styleId="Alinea">
    <w:name w:val="Alinea"/>
    <w:basedOn w:val="Normal"/>
    <w:uiPriority w:val="99"/>
    <w:rsid w:val="00B21037"/>
    <w:pPr>
      <w:numPr>
        <w:numId w:val="10"/>
      </w:numPr>
      <w:spacing w:before="0" w:after="60"/>
      <w:ind w:left="714" w:hanging="357"/>
    </w:pPr>
    <w:rPr>
      <w:rFonts w:ascii="InterstateCE-Light" w:eastAsia="Times New Roman" w:hAnsi="InterstateCE-Light" w:cs="Times New Roman"/>
      <w:szCs w:val="24"/>
    </w:rPr>
  </w:style>
  <w:style w:type="paragraph" w:styleId="Revision">
    <w:name w:val="Revision"/>
    <w:hidden/>
    <w:uiPriority w:val="99"/>
    <w:semiHidden/>
    <w:rsid w:val="00F5519C"/>
    <w:pPr>
      <w:spacing w:after="0" w:line="240" w:lineRule="auto"/>
    </w:pPr>
    <w:rPr>
      <w:rFonts w:ascii="Myriad Pro" w:hAnsi="Myriad Pro"/>
      <w:sz w:val="20"/>
      <w:lang w:eastAsia="sl-SI"/>
    </w:rPr>
  </w:style>
  <w:style w:type="character" w:customStyle="1" w:styleId="shorttext">
    <w:name w:val="short_text"/>
    <w:basedOn w:val="DefaultParagraphFont"/>
    <w:rsid w:val="005110CF"/>
  </w:style>
  <w:style w:type="character" w:customStyle="1" w:styleId="hps">
    <w:name w:val="hps"/>
    <w:basedOn w:val="DefaultParagraphFont"/>
    <w:rsid w:val="005110CF"/>
  </w:style>
  <w:style w:type="paragraph" w:customStyle="1" w:styleId="Naslov2MK">
    <w:name w:val="Naslov 2 MK"/>
    <w:basedOn w:val="Normal"/>
    <w:rsid w:val="00A12BD9"/>
    <w:pPr>
      <w:numPr>
        <w:numId w:val="8"/>
      </w:numPr>
      <w:spacing w:before="0"/>
      <w:jc w:val="left"/>
    </w:pPr>
    <w:rPr>
      <w:rFonts w:ascii="Arial" w:eastAsia="Times New Roman" w:hAnsi="Arial" w:cs="Arial"/>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w:qFormat="1"/>
    <w:lsdException w:name="List 2" w:qFormat="1"/>
    <w:lsdException w:name="List 3" w:qFormat="1"/>
    <w:lsdException w:name="List 4" w:qFormat="1"/>
    <w:lsdException w:name="List 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01F1"/>
    <w:pPr>
      <w:spacing w:before="200" w:after="0" w:line="240" w:lineRule="auto"/>
      <w:jc w:val="both"/>
    </w:pPr>
    <w:rPr>
      <w:rFonts w:ascii="Myriad Pro" w:hAnsi="Myriad Pro"/>
      <w:sz w:val="20"/>
      <w:lang w:eastAsia="sl-SI"/>
    </w:rPr>
  </w:style>
  <w:style w:type="paragraph" w:styleId="Heading1">
    <w:name w:val="heading 1"/>
    <w:basedOn w:val="ListParagraph"/>
    <w:next w:val="Normal"/>
    <w:link w:val="Heading1Char1"/>
    <w:autoRedefine/>
    <w:uiPriority w:val="9"/>
    <w:qFormat/>
    <w:rsid w:val="000D4CAB"/>
    <w:pPr>
      <w:numPr>
        <w:numId w:val="22"/>
      </w:numPr>
      <w:spacing w:before="360" w:line="276" w:lineRule="auto"/>
      <w:jc w:val="left"/>
      <w:outlineLvl w:val="0"/>
    </w:pPr>
    <w:rPr>
      <w:rFonts w:ascii="Times New Roman" w:hAnsi="Times New Roman" w:cs="Times New Roman"/>
      <w:b/>
      <w:sz w:val="28"/>
      <w:szCs w:val="28"/>
    </w:rPr>
  </w:style>
  <w:style w:type="paragraph" w:styleId="Heading2">
    <w:name w:val="heading 2"/>
    <w:basedOn w:val="Normal"/>
    <w:next w:val="Normal"/>
    <w:link w:val="Heading2Char1"/>
    <w:autoRedefine/>
    <w:uiPriority w:val="9"/>
    <w:unhideWhenUsed/>
    <w:qFormat/>
    <w:rsid w:val="00724256"/>
    <w:pPr>
      <w:keepNext/>
      <w:keepLines/>
      <w:numPr>
        <w:ilvl w:val="1"/>
        <w:numId w:val="6"/>
      </w:numPr>
      <w:spacing w:before="240" w:line="360" w:lineRule="auto"/>
      <w:outlineLvl w:val="1"/>
    </w:pPr>
    <w:rPr>
      <w:rFonts w:ascii="Times New Roman" w:eastAsia="Arial Unicode MS" w:hAnsi="Times New Roman" w:cs="Times New Roman"/>
      <w:b/>
      <w:bCs/>
      <w:sz w:val="28"/>
      <w:szCs w:val="28"/>
      <w:lang w:eastAsia="en-US"/>
    </w:rPr>
  </w:style>
  <w:style w:type="paragraph" w:styleId="Heading3">
    <w:name w:val="heading 3"/>
    <w:basedOn w:val="Normal"/>
    <w:next w:val="Normal"/>
    <w:link w:val="Heading3Char"/>
    <w:uiPriority w:val="9"/>
    <w:unhideWhenUsed/>
    <w:qFormat/>
    <w:rsid w:val="009F5272"/>
    <w:pPr>
      <w:numPr>
        <w:ilvl w:val="2"/>
        <w:numId w:val="6"/>
      </w:numPr>
      <w:outlineLvl w:val="2"/>
    </w:pPr>
    <w:rPr>
      <w:b/>
      <w:bCs/>
    </w:rPr>
  </w:style>
  <w:style w:type="paragraph" w:styleId="Heading4">
    <w:name w:val="heading 4"/>
    <w:basedOn w:val="Heading3"/>
    <w:next w:val="Normal"/>
    <w:link w:val="Heading4Char"/>
    <w:uiPriority w:val="9"/>
    <w:unhideWhenUsed/>
    <w:qFormat/>
    <w:rsid w:val="009F5272"/>
    <w:pPr>
      <w:numPr>
        <w:ilvl w:val="3"/>
      </w:numPr>
      <w:outlineLvl w:val="3"/>
    </w:pPr>
    <w:rPr>
      <w:bCs w:val="0"/>
      <w:iCs/>
    </w:rPr>
  </w:style>
  <w:style w:type="paragraph" w:styleId="Heading5">
    <w:name w:val="heading 5"/>
    <w:basedOn w:val="Heading4"/>
    <w:next w:val="Normal"/>
    <w:link w:val="Heading5Char"/>
    <w:uiPriority w:val="9"/>
    <w:unhideWhenUsed/>
    <w:qFormat/>
    <w:rsid w:val="009F5272"/>
    <w:pPr>
      <w:numPr>
        <w:ilvl w:val="4"/>
      </w:numPr>
      <w:outlineLvl w:val="4"/>
    </w:pPr>
  </w:style>
  <w:style w:type="paragraph" w:styleId="Heading6">
    <w:name w:val="heading 6"/>
    <w:basedOn w:val="Heading5"/>
    <w:next w:val="Normal"/>
    <w:link w:val="Heading6Char"/>
    <w:uiPriority w:val="9"/>
    <w:unhideWhenUsed/>
    <w:qFormat/>
    <w:rsid w:val="009F5272"/>
    <w:pPr>
      <w:numPr>
        <w:ilvl w:val="5"/>
      </w:numPr>
      <w:outlineLvl w:val="5"/>
    </w:pPr>
    <w:rPr>
      <w:iCs w:val="0"/>
    </w:rPr>
  </w:style>
  <w:style w:type="paragraph" w:styleId="Heading7">
    <w:name w:val="heading 7"/>
    <w:basedOn w:val="Heading6"/>
    <w:next w:val="Normal"/>
    <w:link w:val="Heading7Char"/>
    <w:uiPriority w:val="9"/>
    <w:unhideWhenUsed/>
    <w:qFormat/>
    <w:rsid w:val="009F5272"/>
    <w:pPr>
      <w:numPr>
        <w:ilvl w:val="6"/>
      </w:numPr>
      <w:outlineLvl w:val="6"/>
    </w:pPr>
    <w:rPr>
      <w:iCs/>
    </w:rPr>
  </w:style>
  <w:style w:type="paragraph" w:styleId="Heading8">
    <w:name w:val="heading 8"/>
    <w:basedOn w:val="Heading7"/>
    <w:next w:val="Normal"/>
    <w:link w:val="Heading8Char"/>
    <w:uiPriority w:val="9"/>
    <w:unhideWhenUsed/>
    <w:qFormat/>
    <w:rsid w:val="009F5272"/>
    <w:pPr>
      <w:numPr>
        <w:ilvl w:val="7"/>
      </w:numPr>
      <w:outlineLvl w:val="7"/>
    </w:pPr>
    <w:rPr>
      <w:szCs w:val="20"/>
    </w:rPr>
  </w:style>
  <w:style w:type="paragraph" w:styleId="Heading9">
    <w:name w:val="heading 9"/>
    <w:basedOn w:val="Heading8"/>
    <w:next w:val="Normal"/>
    <w:link w:val="Heading9Char"/>
    <w:uiPriority w:val="9"/>
    <w:unhideWhenUsed/>
    <w:qFormat/>
    <w:rsid w:val="009F5272"/>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uiPriority w:val="99"/>
    <w:rsid w:val="00CE6F5E"/>
    <w:rPr>
      <w:rFonts w:ascii="Myriad Pro" w:eastAsia="Arial Unicode MS" w:hAnsi="Myriad Pro"/>
      <w:sz w:val="20"/>
    </w:rPr>
  </w:style>
  <w:style w:type="paragraph" w:styleId="DocumentMap">
    <w:name w:val="Document Map"/>
    <w:basedOn w:val="Normal"/>
    <w:link w:val="DocumentMapChar"/>
    <w:uiPriority w:val="99"/>
    <w:semiHidden/>
    <w:unhideWhenUsed/>
    <w:rsid w:val="009F5272"/>
    <w:rPr>
      <w:rFonts w:ascii="Tahoma" w:hAnsi="Tahoma" w:cs="Tahoma"/>
      <w:sz w:val="16"/>
      <w:szCs w:val="16"/>
    </w:rPr>
  </w:style>
  <w:style w:type="character" w:customStyle="1" w:styleId="DocumentMapChar">
    <w:name w:val="Document Map Char"/>
    <w:basedOn w:val="DefaultParagraphFont"/>
    <w:link w:val="DocumentMap"/>
    <w:uiPriority w:val="99"/>
    <w:semiHidden/>
    <w:rsid w:val="009F5272"/>
    <w:rPr>
      <w:rFonts w:ascii="Tahoma" w:hAnsi="Tahoma" w:cs="Tahoma"/>
      <w:sz w:val="16"/>
      <w:szCs w:val="16"/>
      <w:lang w:val="en-US"/>
    </w:rPr>
  </w:style>
  <w:style w:type="paragraph" w:styleId="Footer">
    <w:name w:val="footer"/>
    <w:basedOn w:val="Normal"/>
    <w:link w:val="FooterChar"/>
    <w:uiPriority w:val="99"/>
    <w:unhideWhenUsed/>
    <w:rsid w:val="009F5272"/>
    <w:pPr>
      <w:tabs>
        <w:tab w:val="center" w:pos="4536"/>
        <w:tab w:val="right" w:pos="9072"/>
      </w:tabs>
      <w:jc w:val="center"/>
    </w:pPr>
    <w:rPr>
      <w:sz w:val="16"/>
    </w:rPr>
  </w:style>
  <w:style w:type="character" w:customStyle="1" w:styleId="FooterChar">
    <w:name w:val="Footer Char"/>
    <w:basedOn w:val="DefaultParagraphFont"/>
    <w:link w:val="Footer"/>
    <w:uiPriority w:val="99"/>
    <w:rsid w:val="009F5272"/>
    <w:rPr>
      <w:rFonts w:ascii="Myriad Pro" w:hAnsi="Myriad Pro"/>
      <w:sz w:val="16"/>
      <w:lang w:val="en-US"/>
    </w:rPr>
  </w:style>
  <w:style w:type="character" w:customStyle="1" w:styleId="Heading1Char">
    <w:name w:val="Heading 1 Char"/>
    <w:basedOn w:val="DefaultParagraphFont"/>
    <w:uiPriority w:val="9"/>
    <w:rsid w:val="006C22C3"/>
    <w:rPr>
      <w:rFonts w:ascii="Myriad Pro" w:eastAsiaTheme="majorEastAsia" w:hAnsi="Myriad Pro" w:cstheme="majorBidi"/>
      <w:b/>
      <w:bCs/>
      <w:caps/>
      <w:sz w:val="24"/>
      <w:szCs w:val="28"/>
    </w:rPr>
  </w:style>
  <w:style w:type="character" w:customStyle="1" w:styleId="Heading2Char">
    <w:name w:val="Heading 2 Char"/>
    <w:basedOn w:val="DefaultParagraphFont"/>
    <w:uiPriority w:val="9"/>
    <w:rsid w:val="004B2617"/>
    <w:rPr>
      <w:rFonts w:ascii="Myriad Pro" w:hAnsi="Myriad Pro"/>
      <w:b/>
      <w:bCs/>
      <w:szCs w:val="26"/>
      <w:lang w:eastAsia="sl-SI"/>
    </w:rPr>
  </w:style>
  <w:style w:type="paragraph" w:styleId="Header">
    <w:name w:val="header"/>
    <w:basedOn w:val="Normal"/>
    <w:link w:val="HeaderChar"/>
    <w:uiPriority w:val="99"/>
    <w:unhideWhenUsed/>
    <w:rsid w:val="009F5272"/>
    <w:pPr>
      <w:tabs>
        <w:tab w:val="center" w:pos="4536"/>
        <w:tab w:val="right" w:pos="9072"/>
      </w:tabs>
    </w:pPr>
  </w:style>
  <w:style w:type="character" w:customStyle="1" w:styleId="HeaderChar">
    <w:name w:val="Header Char"/>
    <w:basedOn w:val="DefaultParagraphFont"/>
    <w:link w:val="Header"/>
    <w:uiPriority w:val="99"/>
    <w:rsid w:val="009F5272"/>
    <w:rPr>
      <w:rFonts w:ascii="Myriad Pro" w:hAnsi="Myriad Pro"/>
      <w:sz w:val="20"/>
      <w:lang w:val="en-US"/>
    </w:rPr>
  </w:style>
  <w:style w:type="character" w:customStyle="1" w:styleId="Heading4Char">
    <w:name w:val="Heading 4 Char"/>
    <w:basedOn w:val="DefaultParagraphFont"/>
    <w:link w:val="Heading4"/>
    <w:uiPriority w:val="9"/>
    <w:rsid w:val="009F5272"/>
    <w:rPr>
      <w:rFonts w:ascii="Myriad Pro" w:hAnsi="Myriad Pro"/>
      <w:b/>
      <w:iCs/>
      <w:sz w:val="20"/>
      <w:lang w:eastAsia="sl-SI"/>
    </w:rPr>
  </w:style>
  <w:style w:type="character" w:customStyle="1" w:styleId="Heading5Char">
    <w:name w:val="Heading 5 Char"/>
    <w:basedOn w:val="DefaultParagraphFont"/>
    <w:link w:val="Heading5"/>
    <w:uiPriority w:val="9"/>
    <w:rsid w:val="009F5272"/>
    <w:rPr>
      <w:rFonts w:ascii="Myriad Pro" w:hAnsi="Myriad Pro"/>
      <w:b/>
      <w:iCs/>
      <w:sz w:val="20"/>
      <w:lang w:eastAsia="sl-SI"/>
    </w:rPr>
  </w:style>
  <w:style w:type="paragraph" w:styleId="BalloonText">
    <w:name w:val="Balloon Text"/>
    <w:basedOn w:val="Normal"/>
    <w:link w:val="BalloonTextChar"/>
    <w:uiPriority w:val="99"/>
    <w:semiHidden/>
    <w:unhideWhenUsed/>
    <w:rsid w:val="009F5272"/>
    <w:rPr>
      <w:rFonts w:ascii="Arial" w:hAnsi="Arial" w:cs="Arial"/>
      <w:sz w:val="16"/>
      <w:szCs w:val="16"/>
    </w:rPr>
  </w:style>
  <w:style w:type="character" w:customStyle="1" w:styleId="BalloonTextChar">
    <w:name w:val="Balloon Text Char"/>
    <w:basedOn w:val="DefaultParagraphFont"/>
    <w:link w:val="BalloonText"/>
    <w:uiPriority w:val="99"/>
    <w:semiHidden/>
    <w:rsid w:val="009F5272"/>
    <w:rPr>
      <w:rFonts w:ascii="Arial" w:hAnsi="Arial" w:cs="Arial"/>
      <w:sz w:val="16"/>
      <w:szCs w:val="16"/>
    </w:rPr>
  </w:style>
  <w:style w:type="character" w:customStyle="1" w:styleId="Heading6Char">
    <w:name w:val="Heading 6 Char"/>
    <w:basedOn w:val="DefaultParagraphFont"/>
    <w:link w:val="Heading6"/>
    <w:uiPriority w:val="9"/>
    <w:rsid w:val="009F5272"/>
    <w:rPr>
      <w:rFonts w:ascii="Myriad Pro" w:hAnsi="Myriad Pro"/>
      <w:b/>
      <w:sz w:val="20"/>
      <w:lang w:eastAsia="sl-SI"/>
    </w:rPr>
  </w:style>
  <w:style w:type="character" w:customStyle="1" w:styleId="Heading7Char">
    <w:name w:val="Heading 7 Char"/>
    <w:basedOn w:val="DefaultParagraphFont"/>
    <w:link w:val="Heading7"/>
    <w:uiPriority w:val="9"/>
    <w:rsid w:val="009F5272"/>
    <w:rPr>
      <w:rFonts w:ascii="Myriad Pro" w:hAnsi="Myriad Pro"/>
      <w:b/>
      <w:iCs/>
      <w:sz w:val="20"/>
      <w:lang w:eastAsia="sl-SI"/>
    </w:rPr>
  </w:style>
  <w:style w:type="character" w:customStyle="1" w:styleId="Heading8Char">
    <w:name w:val="Heading 8 Char"/>
    <w:basedOn w:val="DefaultParagraphFont"/>
    <w:link w:val="Heading8"/>
    <w:uiPriority w:val="9"/>
    <w:rsid w:val="009F5272"/>
    <w:rPr>
      <w:rFonts w:ascii="Myriad Pro" w:hAnsi="Myriad Pro"/>
      <w:b/>
      <w:iCs/>
      <w:sz w:val="20"/>
      <w:szCs w:val="20"/>
      <w:lang w:eastAsia="sl-SI"/>
    </w:rPr>
  </w:style>
  <w:style w:type="character" w:customStyle="1" w:styleId="Heading9Char">
    <w:name w:val="Heading 9 Char"/>
    <w:basedOn w:val="DefaultParagraphFont"/>
    <w:link w:val="Heading9"/>
    <w:uiPriority w:val="9"/>
    <w:rsid w:val="009F5272"/>
    <w:rPr>
      <w:rFonts w:ascii="Myriad Pro" w:hAnsi="Myriad Pro"/>
      <w:b/>
      <w:sz w:val="20"/>
      <w:szCs w:val="20"/>
      <w:lang w:eastAsia="sl-SI"/>
    </w:rPr>
  </w:style>
  <w:style w:type="numbering" w:customStyle="1" w:styleId="Headings">
    <w:name w:val="Headings"/>
    <w:uiPriority w:val="99"/>
    <w:rsid w:val="009F5272"/>
    <w:pPr>
      <w:numPr>
        <w:numId w:val="3"/>
      </w:numPr>
    </w:pPr>
  </w:style>
  <w:style w:type="paragraph" w:styleId="List">
    <w:name w:val="List"/>
    <w:next w:val="List2"/>
    <w:uiPriority w:val="99"/>
    <w:unhideWhenUsed/>
    <w:qFormat/>
    <w:rsid w:val="009F5272"/>
    <w:pPr>
      <w:numPr>
        <w:numId w:val="5"/>
      </w:numPr>
      <w:spacing w:after="270" w:line="240" w:lineRule="auto"/>
      <w:contextualSpacing/>
      <w:outlineLvl w:val="0"/>
    </w:pPr>
    <w:rPr>
      <w:rFonts w:ascii="Myriad Pro" w:eastAsiaTheme="minorEastAsia" w:hAnsi="Myriad Pro"/>
      <w:b/>
      <w:sz w:val="24"/>
      <w:szCs w:val="24"/>
      <w:lang w:val="en-US"/>
    </w:rPr>
  </w:style>
  <w:style w:type="paragraph" w:styleId="List2">
    <w:name w:val="List 2"/>
    <w:basedOn w:val="List"/>
    <w:uiPriority w:val="99"/>
    <w:unhideWhenUsed/>
    <w:qFormat/>
    <w:rsid w:val="009F5272"/>
    <w:pPr>
      <w:numPr>
        <w:ilvl w:val="1"/>
      </w:numPr>
      <w:spacing w:after="180" w:line="264" w:lineRule="auto"/>
      <w:contextualSpacing w:val="0"/>
      <w:outlineLvl w:val="1"/>
    </w:pPr>
    <w:rPr>
      <w:b w:val="0"/>
      <w:sz w:val="20"/>
    </w:rPr>
  </w:style>
  <w:style w:type="paragraph" w:styleId="List3">
    <w:name w:val="List 3"/>
    <w:basedOn w:val="List2"/>
    <w:uiPriority w:val="99"/>
    <w:unhideWhenUsed/>
    <w:qFormat/>
    <w:rsid w:val="009F5272"/>
    <w:pPr>
      <w:numPr>
        <w:ilvl w:val="2"/>
      </w:numPr>
      <w:outlineLvl w:val="2"/>
    </w:pPr>
  </w:style>
  <w:style w:type="paragraph" w:styleId="List4">
    <w:name w:val="List 4"/>
    <w:basedOn w:val="List3"/>
    <w:uiPriority w:val="99"/>
    <w:unhideWhenUsed/>
    <w:qFormat/>
    <w:rsid w:val="009F5272"/>
    <w:pPr>
      <w:numPr>
        <w:ilvl w:val="3"/>
      </w:numPr>
      <w:outlineLvl w:val="3"/>
    </w:pPr>
  </w:style>
  <w:style w:type="character" w:customStyle="1" w:styleId="Heading3Char">
    <w:name w:val="Heading 3 Char"/>
    <w:basedOn w:val="DefaultParagraphFont"/>
    <w:link w:val="Heading3"/>
    <w:uiPriority w:val="9"/>
    <w:rsid w:val="009F5272"/>
    <w:rPr>
      <w:rFonts w:ascii="Myriad Pro" w:hAnsi="Myriad Pro"/>
      <w:b/>
      <w:bCs/>
      <w:sz w:val="20"/>
      <w:lang w:eastAsia="sl-SI"/>
    </w:rPr>
  </w:style>
  <w:style w:type="paragraph" w:styleId="List5">
    <w:name w:val="List 5"/>
    <w:basedOn w:val="List4"/>
    <w:uiPriority w:val="99"/>
    <w:unhideWhenUsed/>
    <w:qFormat/>
    <w:rsid w:val="009F5272"/>
    <w:pPr>
      <w:numPr>
        <w:ilvl w:val="4"/>
      </w:numPr>
      <w:outlineLvl w:val="4"/>
    </w:pPr>
  </w:style>
  <w:style w:type="character" w:customStyle="1" w:styleId="Heading1Char1">
    <w:name w:val="Heading 1 Char1"/>
    <w:basedOn w:val="DefaultParagraphFont"/>
    <w:link w:val="Heading1"/>
    <w:uiPriority w:val="9"/>
    <w:rsid w:val="000D4CAB"/>
    <w:rPr>
      <w:rFonts w:ascii="Times New Roman" w:hAnsi="Times New Roman" w:cs="Times New Roman"/>
      <w:b/>
      <w:sz w:val="28"/>
      <w:szCs w:val="28"/>
      <w:lang w:eastAsia="sl-SI"/>
    </w:rPr>
  </w:style>
  <w:style w:type="paragraph" w:styleId="ListBullet2">
    <w:name w:val="List Bullet 2"/>
    <w:basedOn w:val="Normal"/>
    <w:autoRedefine/>
    <w:uiPriority w:val="99"/>
    <w:unhideWhenUsed/>
    <w:rsid w:val="00BC005B"/>
    <w:pPr>
      <w:numPr>
        <w:ilvl w:val="1"/>
        <w:numId w:val="4"/>
      </w:numPr>
      <w:spacing w:before="0" w:after="200"/>
      <w:ind w:left="284"/>
      <w:contextualSpacing/>
    </w:pPr>
    <w:rPr>
      <w:rFonts w:eastAsiaTheme="minorEastAsia"/>
      <w:szCs w:val="24"/>
    </w:rPr>
  </w:style>
  <w:style w:type="paragraph" w:styleId="ListBullet3">
    <w:name w:val="List Bullet 3"/>
    <w:basedOn w:val="Normal"/>
    <w:uiPriority w:val="99"/>
    <w:unhideWhenUsed/>
    <w:rsid w:val="009F5272"/>
    <w:pPr>
      <w:numPr>
        <w:ilvl w:val="2"/>
        <w:numId w:val="4"/>
      </w:numPr>
      <w:contextualSpacing/>
    </w:pPr>
    <w:rPr>
      <w:rFonts w:eastAsiaTheme="minorEastAsia"/>
      <w:szCs w:val="24"/>
    </w:rPr>
  </w:style>
  <w:style w:type="paragraph" w:styleId="ListBullet4">
    <w:name w:val="List Bullet 4"/>
    <w:basedOn w:val="Normal"/>
    <w:uiPriority w:val="99"/>
    <w:unhideWhenUsed/>
    <w:rsid w:val="009F5272"/>
    <w:pPr>
      <w:numPr>
        <w:ilvl w:val="3"/>
        <w:numId w:val="4"/>
      </w:numPr>
      <w:contextualSpacing/>
    </w:pPr>
    <w:rPr>
      <w:rFonts w:eastAsiaTheme="minorEastAsia"/>
      <w:szCs w:val="24"/>
    </w:rPr>
  </w:style>
  <w:style w:type="paragraph" w:styleId="ListBullet5">
    <w:name w:val="List Bullet 5"/>
    <w:basedOn w:val="Normal"/>
    <w:uiPriority w:val="99"/>
    <w:unhideWhenUsed/>
    <w:rsid w:val="009F5272"/>
    <w:pPr>
      <w:numPr>
        <w:ilvl w:val="4"/>
        <w:numId w:val="4"/>
      </w:numPr>
      <w:contextualSpacing/>
    </w:pPr>
    <w:rPr>
      <w:rFonts w:eastAsiaTheme="minorEastAsia"/>
      <w:szCs w:val="24"/>
    </w:rPr>
  </w:style>
  <w:style w:type="numbering" w:customStyle="1" w:styleId="ListBullets">
    <w:name w:val="List Bullets"/>
    <w:uiPriority w:val="99"/>
    <w:rsid w:val="009F5272"/>
    <w:pPr>
      <w:numPr>
        <w:numId w:val="4"/>
      </w:numPr>
    </w:pPr>
  </w:style>
  <w:style w:type="numbering" w:customStyle="1" w:styleId="Lists">
    <w:name w:val="Lists"/>
    <w:uiPriority w:val="99"/>
    <w:rsid w:val="009F5272"/>
    <w:pPr>
      <w:numPr>
        <w:numId w:val="5"/>
      </w:numPr>
    </w:pPr>
  </w:style>
  <w:style w:type="table" w:customStyle="1" w:styleId="SIDblu">
    <w:name w:val="SID_blu"/>
    <w:basedOn w:val="TableNormal"/>
    <w:uiPriority w:val="99"/>
    <w:qFormat/>
    <w:rsid w:val="009F5272"/>
    <w:pPr>
      <w:spacing w:after="0" w:line="240" w:lineRule="auto"/>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TableNormal"/>
    <w:uiPriority w:val="99"/>
    <w:qFormat/>
    <w:rsid w:val="009F5272"/>
    <w:pPr>
      <w:spacing w:after="0" w:line="240" w:lineRule="auto"/>
    </w:pPr>
    <w:rPr>
      <w:rFonts w:ascii="Myriad Pro" w:hAnsi="Myriad Pro"/>
      <w:sz w:val="20"/>
      <w:lang w:val="en-US"/>
    </w:rPr>
    <w:tblPr/>
  </w:style>
  <w:style w:type="table" w:customStyle="1" w:styleId="SIDred">
    <w:name w:val="SID_red"/>
    <w:basedOn w:val="TableNormal"/>
    <w:uiPriority w:val="99"/>
    <w:qFormat/>
    <w:rsid w:val="009F5272"/>
    <w:pPr>
      <w:spacing w:after="0" w:line="240" w:lineRule="auto"/>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Subtitle">
    <w:name w:val="Subtitle"/>
    <w:basedOn w:val="Normal"/>
    <w:next w:val="Normal"/>
    <w:link w:val="SubtitleChar"/>
    <w:uiPriority w:val="11"/>
    <w:qFormat/>
    <w:rsid w:val="009F5272"/>
    <w:pPr>
      <w:numPr>
        <w:ilvl w:val="1"/>
      </w:numPr>
      <w:jc w:val="center"/>
    </w:pPr>
    <w:rPr>
      <w:rFonts w:asciiTheme="majorHAnsi" w:eastAsiaTheme="majorEastAsia" w:hAnsiTheme="majorHAnsi" w:cstheme="majorBidi"/>
      <w:b/>
      <w:iCs/>
      <w:spacing w:val="15"/>
      <w:szCs w:val="24"/>
    </w:rPr>
  </w:style>
  <w:style w:type="character" w:customStyle="1" w:styleId="SubtitleChar">
    <w:name w:val="Subtitle Char"/>
    <w:basedOn w:val="DefaultParagraphFont"/>
    <w:link w:val="Subtitle"/>
    <w:uiPriority w:val="11"/>
    <w:rsid w:val="009F5272"/>
    <w:rPr>
      <w:rFonts w:asciiTheme="majorHAnsi" w:eastAsiaTheme="majorEastAsia" w:hAnsiTheme="majorHAnsi" w:cstheme="majorBidi"/>
      <w:b/>
      <w:iCs/>
      <w:spacing w:val="15"/>
      <w:sz w:val="20"/>
      <w:szCs w:val="24"/>
      <w:lang w:val="en-US"/>
    </w:rPr>
  </w:style>
  <w:style w:type="paragraph" w:styleId="Title">
    <w:name w:val="Title"/>
    <w:basedOn w:val="Normal"/>
    <w:next w:val="Normal"/>
    <w:link w:val="TitleChar"/>
    <w:uiPriority w:val="10"/>
    <w:qFormat/>
    <w:rsid w:val="004B19EF"/>
    <w:pPr>
      <w:contextualSpacing/>
      <w:jc w:val="center"/>
    </w:pPr>
    <w:rPr>
      <w:rFonts w:eastAsiaTheme="majorEastAsia" w:cstheme="majorBidi"/>
      <w:b/>
      <w:caps/>
      <w:spacing w:val="5"/>
      <w:kern w:val="28"/>
      <w:sz w:val="32"/>
      <w:szCs w:val="32"/>
    </w:rPr>
  </w:style>
  <w:style w:type="character" w:customStyle="1" w:styleId="TitleChar">
    <w:name w:val="Title Char"/>
    <w:basedOn w:val="DefaultParagraphFont"/>
    <w:link w:val="Title"/>
    <w:uiPriority w:val="10"/>
    <w:rsid w:val="004B19EF"/>
    <w:rPr>
      <w:rFonts w:ascii="Myriad Pro" w:eastAsiaTheme="majorEastAsia" w:hAnsi="Myriad Pro" w:cstheme="majorBidi"/>
      <w:b/>
      <w:caps/>
      <w:spacing w:val="5"/>
      <w:kern w:val="28"/>
      <w:sz w:val="32"/>
      <w:szCs w:val="32"/>
      <w:lang w:eastAsia="sl-SI"/>
    </w:rPr>
  </w:style>
  <w:style w:type="paragraph" w:customStyle="1" w:styleId="zaupno">
    <w:name w:val="zaupno"/>
    <w:basedOn w:val="Normal"/>
    <w:qFormat/>
    <w:rsid w:val="009F5272"/>
    <w:pPr>
      <w:widowControl w:val="0"/>
      <w:tabs>
        <w:tab w:val="decimal" w:pos="9639"/>
      </w:tabs>
    </w:pPr>
    <w:rPr>
      <w:b/>
      <w:caps/>
      <w:color w:val="D9D9D9" w:themeColor="background1" w:themeShade="D9"/>
      <w:spacing w:val="60"/>
      <w:sz w:val="28"/>
    </w:rPr>
  </w:style>
  <w:style w:type="paragraph" w:styleId="ListParagraph">
    <w:name w:val="List Paragraph"/>
    <w:basedOn w:val="Normal"/>
    <w:link w:val="ListParagraphChar"/>
    <w:uiPriority w:val="99"/>
    <w:qFormat/>
    <w:rsid w:val="00426B44"/>
    <w:pPr>
      <w:ind w:left="720"/>
      <w:contextualSpacing/>
    </w:pPr>
  </w:style>
  <w:style w:type="paragraph" w:styleId="TOC1">
    <w:name w:val="toc 1"/>
    <w:basedOn w:val="Normal"/>
    <w:next w:val="Normal"/>
    <w:autoRedefine/>
    <w:uiPriority w:val="39"/>
    <w:unhideWhenUsed/>
    <w:rsid w:val="001913D7"/>
    <w:pPr>
      <w:spacing w:after="100"/>
    </w:pPr>
  </w:style>
  <w:style w:type="paragraph" w:styleId="TOC2">
    <w:name w:val="toc 2"/>
    <w:basedOn w:val="Normal"/>
    <w:next w:val="Normal"/>
    <w:autoRedefine/>
    <w:uiPriority w:val="39"/>
    <w:unhideWhenUsed/>
    <w:rsid w:val="001913D7"/>
    <w:pPr>
      <w:spacing w:after="100"/>
      <w:ind w:left="200"/>
    </w:pPr>
  </w:style>
  <w:style w:type="character" w:styleId="Hyperlink">
    <w:name w:val="Hyperlink"/>
    <w:basedOn w:val="DefaultParagraphFont"/>
    <w:uiPriority w:val="99"/>
    <w:unhideWhenUsed/>
    <w:rsid w:val="001913D7"/>
    <w:rPr>
      <w:color w:val="0000FF" w:themeColor="hyperlink"/>
      <w:u w:val="single"/>
    </w:rPr>
  </w:style>
  <w:style w:type="character" w:styleId="BookTitle">
    <w:name w:val="Book Title"/>
    <w:basedOn w:val="DefaultParagraphFont"/>
    <w:uiPriority w:val="33"/>
    <w:qFormat/>
    <w:rsid w:val="00C74774"/>
    <w:rPr>
      <w:b/>
      <w:bCs/>
      <w:smallCaps/>
      <w:spacing w:val="5"/>
    </w:rPr>
  </w:style>
  <w:style w:type="paragraph" w:styleId="CommentText">
    <w:name w:val="annotation text"/>
    <w:basedOn w:val="Normal"/>
    <w:link w:val="CommentTextChar"/>
    <w:unhideWhenUsed/>
    <w:rPr>
      <w:szCs w:val="20"/>
    </w:rPr>
  </w:style>
  <w:style w:type="character" w:customStyle="1" w:styleId="CommentTextChar">
    <w:name w:val="Comment Text Char"/>
    <w:basedOn w:val="DefaultParagraphFont"/>
    <w:link w:val="CommentText"/>
    <w:uiPriority w:val="99"/>
    <w:rPr>
      <w:rFonts w:ascii="Myriad Pro" w:hAnsi="Myriad Pro"/>
      <w:sz w:val="20"/>
      <w:szCs w:val="20"/>
      <w:lang w:val="en-US"/>
    </w:rPr>
  </w:style>
  <w:style w:type="character" w:styleId="CommentReference">
    <w:name w:val="annotation reference"/>
    <w:basedOn w:val="DefaultParagraphFont"/>
    <w:semiHidden/>
    <w:unhideWhenUsed/>
    <w:rPr>
      <w:sz w:val="16"/>
      <w:szCs w:val="16"/>
    </w:rPr>
  </w:style>
  <w:style w:type="paragraph" w:styleId="CommentSubject">
    <w:name w:val="annotation subject"/>
    <w:basedOn w:val="CommentText"/>
    <w:next w:val="CommentText"/>
    <w:link w:val="CommentSubjectChar"/>
    <w:uiPriority w:val="99"/>
    <w:semiHidden/>
    <w:unhideWhenUsed/>
    <w:rsid w:val="0013405D"/>
    <w:rPr>
      <w:b/>
      <w:bCs/>
    </w:rPr>
  </w:style>
  <w:style w:type="character" w:customStyle="1" w:styleId="CommentSubjectChar">
    <w:name w:val="Comment Subject Char"/>
    <w:basedOn w:val="CommentTextChar"/>
    <w:link w:val="CommentSubject"/>
    <w:uiPriority w:val="99"/>
    <w:semiHidden/>
    <w:rsid w:val="0013405D"/>
    <w:rPr>
      <w:rFonts w:ascii="Myriad Pro" w:hAnsi="Myriad Pro"/>
      <w:b/>
      <w:bCs/>
      <w:sz w:val="20"/>
      <w:szCs w:val="20"/>
      <w:lang w:val="en-US"/>
    </w:rPr>
  </w:style>
  <w:style w:type="table" w:styleId="TableGrid">
    <w:name w:val="Table Grid"/>
    <w:basedOn w:val="TableNormal"/>
    <w:uiPriority w:val="59"/>
    <w:rsid w:val="00DF54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semiHidden/>
    <w:unhideWhenUsed/>
    <w:rsid w:val="00DF54EB"/>
    <w:pPr>
      <w:spacing w:after="120" w:line="480" w:lineRule="auto"/>
    </w:pPr>
  </w:style>
  <w:style w:type="character" w:customStyle="1" w:styleId="BodyText2Char">
    <w:name w:val="Body Text 2 Char"/>
    <w:basedOn w:val="DefaultParagraphFont"/>
    <w:link w:val="BodyText2"/>
    <w:semiHidden/>
    <w:rsid w:val="00DF54EB"/>
    <w:rPr>
      <w:rFonts w:ascii="Myriad Pro" w:hAnsi="Myriad Pro"/>
      <w:sz w:val="20"/>
      <w:lang w:val="en-US"/>
    </w:rPr>
  </w:style>
  <w:style w:type="character" w:customStyle="1" w:styleId="Heading2Char1">
    <w:name w:val="Heading 2 Char1"/>
    <w:basedOn w:val="DefaultParagraphFont"/>
    <w:link w:val="Heading2"/>
    <w:uiPriority w:val="9"/>
    <w:rsid w:val="00724256"/>
    <w:rPr>
      <w:rFonts w:ascii="Times New Roman" w:eastAsia="Arial Unicode MS" w:hAnsi="Times New Roman" w:cs="Times New Roman"/>
      <w:b/>
      <w:bCs/>
      <w:sz w:val="28"/>
      <w:szCs w:val="28"/>
    </w:rPr>
  </w:style>
  <w:style w:type="paragraph" w:styleId="Quote">
    <w:name w:val="Quote"/>
    <w:basedOn w:val="Normal"/>
    <w:next w:val="Normal"/>
    <w:link w:val="QuoteChar"/>
    <w:uiPriority w:val="29"/>
    <w:qFormat/>
    <w:rsid w:val="00BD6DAD"/>
    <w:rPr>
      <w:sz w:val="16"/>
      <w:szCs w:val="16"/>
    </w:rPr>
  </w:style>
  <w:style w:type="character" w:customStyle="1" w:styleId="QuoteChar">
    <w:name w:val="Quote Char"/>
    <w:basedOn w:val="DefaultParagraphFont"/>
    <w:link w:val="Quote"/>
    <w:uiPriority w:val="29"/>
    <w:rsid w:val="00BD6DAD"/>
    <w:rPr>
      <w:rFonts w:ascii="Myriad Pro" w:hAnsi="Myriad Pro"/>
      <w:sz w:val="16"/>
      <w:szCs w:val="16"/>
      <w:lang w:eastAsia="sl-SI"/>
    </w:rPr>
  </w:style>
  <w:style w:type="paragraph" w:styleId="FootnoteText">
    <w:name w:val="footnote text"/>
    <w:basedOn w:val="Normal"/>
    <w:link w:val="FootnoteTextChar"/>
    <w:uiPriority w:val="99"/>
    <w:semiHidden/>
    <w:unhideWhenUsed/>
    <w:rsid w:val="000A04C7"/>
    <w:pPr>
      <w:spacing w:before="0"/>
    </w:pPr>
    <w:rPr>
      <w:szCs w:val="20"/>
    </w:rPr>
  </w:style>
  <w:style w:type="character" w:customStyle="1" w:styleId="FootnoteTextChar">
    <w:name w:val="Footnote Text Char"/>
    <w:basedOn w:val="DefaultParagraphFont"/>
    <w:link w:val="FootnoteText"/>
    <w:uiPriority w:val="99"/>
    <w:semiHidden/>
    <w:rsid w:val="000A04C7"/>
    <w:rPr>
      <w:rFonts w:ascii="Myriad Pro" w:hAnsi="Myriad Pro"/>
      <w:sz w:val="20"/>
      <w:szCs w:val="20"/>
      <w:lang w:eastAsia="sl-SI"/>
    </w:rPr>
  </w:style>
  <w:style w:type="character" w:styleId="FootnoteReference">
    <w:name w:val="footnote reference"/>
    <w:basedOn w:val="DefaultParagraphFont"/>
    <w:uiPriority w:val="99"/>
    <w:semiHidden/>
    <w:unhideWhenUsed/>
    <w:rsid w:val="000A04C7"/>
    <w:rPr>
      <w:vertAlign w:val="superscript"/>
    </w:rPr>
  </w:style>
  <w:style w:type="character" w:customStyle="1" w:styleId="st">
    <w:name w:val="st"/>
    <w:basedOn w:val="DefaultParagraphFont"/>
    <w:rsid w:val="001C2523"/>
  </w:style>
  <w:style w:type="character" w:customStyle="1" w:styleId="ListParagraphChar">
    <w:name w:val="List Paragraph Char"/>
    <w:link w:val="ListParagraph"/>
    <w:uiPriority w:val="99"/>
    <w:locked/>
    <w:rsid w:val="00103892"/>
    <w:rPr>
      <w:rFonts w:ascii="Myriad Pro" w:hAnsi="Myriad Pro"/>
      <w:sz w:val="20"/>
      <w:lang w:eastAsia="sl-SI"/>
    </w:rPr>
  </w:style>
  <w:style w:type="character" w:customStyle="1" w:styleId="Privzetapisavaodstavka1">
    <w:name w:val="Privzeta pisava odstavka1"/>
    <w:rsid w:val="006755C6"/>
  </w:style>
  <w:style w:type="paragraph" w:customStyle="1" w:styleId="Alinea">
    <w:name w:val="Alinea"/>
    <w:basedOn w:val="Normal"/>
    <w:uiPriority w:val="99"/>
    <w:rsid w:val="00B21037"/>
    <w:pPr>
      <w:numPr>
        <w:numId w:val="10"/>
      </w:numPr>
      <w:spacing w:before="0" w:after="60"/>
      <w:ind w:left="714" w:hanging="357"/>
    </w:pPr>
    <w:rPr>
      <w:rFonts w:ascii="InterstateCE-Light" w:eastAsia="Times New Roman" w:hAnsi="InterstateCE-Light" w:cs="Times New Roman"/>
      <w:szCs w:val="24"/>
    </w:rPr>
  </w:style>
  <w:style w:type="paragraph" w:styleId="Revision">
    <w:name w:val="Revision"/>
    <w:hidden/>
    <w:uiPriority w:val="99"/>
    <w:semiHidden/>
    <w:rsid w:val="00F5519C"/>
    <w:pPr>
      <w:spacing w:after="0" w:line="240" w:lineRule="auto"/>
    </w:pPr>
    <w:rPr>
      <w:rFonts w:ascii="Myriad Pro" w:hAnsi="Myriad Pro"/>
      <w:sz w:val="20"/>
      <w:lang w:eastAsia="sl-SI"/>
    </w:rPr>
  </w:style>
  <w:style w:type="character" w:customStyle="1" w:styleId="shorttext">
    <w:name w:val="short_text"/>
    <w:basedOn w:val="DefaultParagraphFont"/>
    <w:rsid w:val="005110CF"/>
  </w:style>
  <w:style w:type="character" w:customStyle="1" w:styleId="hps">
    <w:name w:val="hps"/>
    <w:basedOn w:val="DefaultParagraphFont"/>
    <w:rsid w:val="005110CF"/>
  </w:style>
  <w:style w:type="paragraph" w:customStyle="1" w:styleId="Naslov2MK">
    <w:name w:val="Naslov 2 MK"/>
    <w:basedOn w:val="Normal"/>
    <w:rsid w:val="00A12BD9"/>
    <w:pPr>
      <w:numPr>
        <w:numId w:val="8"/>
      </w:numPr>
      <w:spacing w:before="0"/>
      <w:jc w:val="left"/>
    </w:pPr>
    <w:rPr>
      <w:rFonts w:ascii="Arial" w:eastAsia="Times New Roman" w:hAnsi="Arial" w:cs="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741454">
      <w:bodyDiv w:val="1"/>
      <w:marLeft w:val="0"/>
      <w:marRight w:val="0"/>
      <w:marTop w:val="0"/>
      <w:marBottom w:val="0"/>
      <w:divBdr>
        <w:top w:val="none" w:sz="0" w:space="0" w:color="auto"/>
        <w:left w:val="none" w:sz="0" w:space="0" w:color="auto"/>
        <w:bottom w:val="none" w:sz="0" w:space="0" w:color="auto"/>
        <w:right w:val="none" w:sz="0" w:space="0" w:color="auto"/>
      </w:divBdr>
    </w:div>
    <w:div w:id="209657376">
      <w:bodyDiv w:val="1"/>
      <w:marLeft w:val="0"/>
      <w:marRight w:val="0"/>
      <w:marTop w:val="0"/>
      <w:marBottom w:val="0"/>
      <w:divBdr>
        <w:top w:val="none" w:sz="0" w:space="0" w:color="auto"/>
        <w:left w:val="none" w:sz="0" w:space="0" w:color="auto"/>
        <w:bottom w:val="none" w:sz="0" w:space="0" w:color="auto"/>
        <w:right w:val="none" w:sz="0" w:space="0" w:color="auto"/>
      </w:divBdr>
    </w:div>
    <w:div w:id="248734761">
      <w:bodyDiv w:val="1"/>
      <w:marLeft w:val="0"/>
      <w:marRight w:val="0"/>
      <w:marTop w:val="0"/>
      <w:marBottom w:val="0"/>
      <w:divBdr>
        <w:top w:val="none" w:sz="0" w:space="0" w:color="auto"/>
        <w:left w:val="none" w:sz="0" w:space="0" w:color="auto"/>
        <w:bottom w:val="none" w:sz="0" w:space="0" w:color="auto"/>
        <w:right w:val="none" w:sz="0" w:space="0" w:color="auto"/>
      </w:divBdr>
    </w:div>
    <w:div w:id="258098876">
      <w:bodyDiv w:val="1"/>
      <w:marLeft w:val="0"/>
      <w:marRight w:val="0"/>
      <w:marTop w:val="0"/>
      <w:marBottom w:val="0"/>
      <w:divBdr>
        <w:top w:val="none" w:sz="0" w:space="0" w:color="auto"/>
        <w:left w:val="none" w:sz="0" w:space="0" w:color="auto"/>
        <w:bottom w:val="none" w:sz="0" w:space="0" w:color="auto"/>
        <w:right w:val="none" w:sz="0" w:space="0" w:color="auto"/>
      </w:divBdr>
    </w:div>
    <w:div w:id="470096361">
      <w:bodyDiv w:val="1"/>
      <w:marLeft w:val="0"/>
      <w:marRight w:val="0"/>
      <w:marTop w:val="0"/>
      <w:marBottom w:val="0"/>
      <w:divBdr>
        <w:top w:val="none" w:sz="0" w:space="0" w:color="auto"/>
        <w:left w:val="none" w:sz="0" w:space="0" w:color="auto"/>
        <w:bottom w:val="none" w:sz="0" w:space="0" w:color="auto"/>
        <w:right w:val="none" w:sz="0" w:space="0" w:color="auto"/>
      </w:divBdr>
    </w:div>
    <w:div w:id="630474423">
      <w:bodyDiv w:val="1"/>
      <w:marLeft w:val="0"/>
      <w:marRight w:val="0"/>
      <w:marTop w:val="0"/>
      <w:marBottom w:val="0"/>
      <w:divBdr>
        <w:top w:val="none" w:sz="0" w:space="0" w:color="auto"/>
        <w:left w:val="none" w:sz="0" w:space="0" w:color="auto"/>
        <w:bottom w:val="none" w:sz="0" w:space="0" w:color="auto"/>
        <w:right w:val="none" w:sz="0" w:space="0" w:color="auto"/>
      </w:divBdr>
    </w:div>
    <w:div w:id="785151713">
      <w:bodyDiv w:val="1"/>
      <w:marLeft w:val="0"/>
      <w:marRight w:val="0"/>
      <w:marTop w:val="0"/>
      <w:marBottom w:val="0"/>
      <w:divBdr>
        <w:top w:val="none" w:sz="0" w:space="0" w:color="auto"/>
        <w:left w:val="none" w:sz="0" w:space="0" w:color="auto"/>
        <w:bottom w:val="none" w:sz="0" w:space="0" w:color="auto"/>
        <w:right w:val="none" w:sz="0" w:space="0" w:color="auto"/>
      </w:divBdr>
    </w:div>
    <w:div w:id="884952849">
      <w:bodyDiv w:val="1"/>
      <w:marLeft w:val="0"/>
      <w:marRight w:val="0"/>
      <w:marTop w:val="0"/>
      <w:marBottom w:val="0"/>
      <w:divBdr>
        <w:top w:val="none" w:sz="0" w:space="0" w:color="auto"/>
        <w:left w:val="none" w:sz="0" w:space="0" w:color="auto"/>
        <w:bottom w:val="none" w:sz="0" w:space="0" w:color="auto"/>
        <w:right w:val="none" w:sz="0" w:space="0" w:color="auto"/>
      </w:divBdr>
    </w:div>
    <w:div w:id="897935701">
      <w:bodyDiv w:val="1"/>
      <w:marLeft w:val="0"/>
      <w:marRight w:val="0"/>
      <w:marTop w:val="0"/>
      <w:marBottom w:val="0"/>
      <w:divBdr>
        <w:top w:val="none" w:sz="0" w:space="0" w:color="auto"/>
        <w:left w:val="none" w:sz="0" w:space="0" w:color="auto"/>
        <w:bottom w:val="none" w:sz="0" w:space="0" w:color="auto"/>
        <w:right w:val="none" w:sz="0" w:space="0" w:color="auto"/>
      </w:divBdr>
    </w:div>
    <w:div w:id="1085152415">
      <w:bodyDiv w:val="1"/>
      <w:marLeft w:val="0"/>
      <w:marRight w:val="0"/>
      <w:marTop w:val="0"/>
      <w:marBottom w:val="0"/>
      <w:divBdr>
        <w:top w:val="none" w:sz="0" w:space="0" w:color="auto"/>
        <w:left w:val="none" w:sz="0" w:space="0" w:color="auto"/>
        <w:bottom w:val="none" w:sz="0" w:space="0" w:color="auto"/>
        <w:right w:val="none" w:sz="0" w:space="0" w:color="auto"/>
      </w:divBdr>
    </w:div>
    <w:div w:id="1125660868">
      <w:bodyDiv w:val="1"/>
      <w:marLeft w:val="0"/>
      <w:marRight w:val="0"/>
      <w:marTop w:val="0"/>
      <w:marBottom w:val="0"/>
      <w:divBdr>
        <w:top w:val="none" w:sz="0" w:space="0" w:color="auto"/>
        <w:left w:val="none" w:sz="0" w:space="0" w:color="auto"/>
        <w:bottom w:val="none" w:sz="0" w:space="0" w:color="auto"/>
        <w:right w:val="none" w:sz="0" w:space="0" w:color="auto"/>
      </w:divBdr>
    </w:div>
    <w:div w:id="1136601956">
      <w:bodyDiv w:val="1"/>
      <w:marLeft w:val="0"/>
      <w:marRight w:val="0"/>
      <w:marTop w:val="0"/>
      <w:marBottom w:val="0"/>
      <w:divBdr>
        <w:top w:val="none" w:sz="0" w:space="0" w:color="auto"/>
        <w:left w:val="none" w:sz="0" w:space="0" w:color="auto"/>
        <w:bottom w:val="none" w:sz="0" w:space="0" w:color="auto"/>
        <w:right w:val="none" w:sz="0" w:space="0" w:color="auto"/>
      </w:divBdr>
    </w:div>
    <w:div w:id="1233083506">
      <w:bodyDiv w:val="1"/>
      <w:marLeft w:val="0"/>
      <w:marRight w:val="0"/>
      <w:marTop w:val="0"/>
      <w:marBottom w:val="0"/>
      <w:divBdr>
        <w:top w:val="none" w:sz="0" w:space="0" w:color="auto"/>
        <w:left w:val="none" w:sz="0" w:space="0" w:color="auto"/>
        <w:bottom w:val="none" w:sz="0" w:space="0" w:color="auto"/>
        <w:right w:val="none" w:sz="0" w:space="0" w:color="auto"/>
      </w:divBdr>
    </w:div>
    <w:div w:id="1259560320">
      <w:bodyDiv w:val="1"/>
      <w:marLeft w:val="0"/>
      <w:marRight w:val="0"/>
      <w:marTop w:val="0"/>
      <w:marBottom w:val="0"/>
      <w:divBdr>
        <w:top w:val="none" w:sz="0" w:space="0" w:color="auto"/>
        <w:left w:val="none" w:sz="0" w:space="0" w:color="auto"/>
        <w:bottom w:val="none" w:sz="0" w:space="0" w:color="auto"/>
        <w:right w:val="none" w:sz="0" w:space="0" w:color="auto"/>
      </w:divBdr>
    </w:div>
    <w:div w:id="1309633146">
      <w:bodyDiv w:val="1"/>
      <w:marLeft w:val="0"/>
      <w:marRight w:val="0"/>
      <w:marTop w:val="0"/>
      <w:marBottom w:val="0"/>
      <w:divBdr>
        <w:top w:val="none" w:sz="0" w:space="0" w:color="auto"/>
        <w:left w:val="none" w:sz="0" w:space="0" w:color="auto"/>
        <w:bottom w:val="none" w:sz="0" w:space="0" w:color="auto"/>
        <w:right w:val="none" w:sz="0" w:space="0" w:color="auto"/>
      </w:divBdr>
    </w:div>
    <w:div w:id="1333096456">
      <w:bodyDiv w:val="1"/>
      <w:marLeft w:val="0"/>
      <w:marRight w:val="0"/>
      <w:marTop w:val="0"/>
      <w:marBottom w:val="0"/>
      <w:divBdr>
        <w:top w:val="none" w:sz="0" w:space="0" w:color="auto"/>
        <w:left w:val="none" w:sz="0" w:space="0" w:color="auto"/>
        <w:bottom w:val="none" w:sz="0" w:space="0" w:color="auto"/>
        <w:right w:val="none" w:sz="0" w:space="0" w:color="auto"/>
      </w:divBdr>
    </w:div>
    <w:div w:id="1333801502">
      <w:bodyDiv w:val="1"/>
      <w:marLeft w:val="0"/>
      <w:marRight w:val="0"/>
      <w:marTop w:val="0"/>
      <w:marBottom w:val="0"/>
      <w:divBdr>
        <w:top w:val="none" w:sz="0" w:space="0" w:color="auto"/>
        <w:left w:val="none" w:sz="0" w:space="0" w:color="auto"/>
        <w:bottom w:val="none" w:sz="0" w:space="0" w:color="auto"/>
        <w:right w:val="none" w:sz="0" w:space="0" w:color="auto"/>
      </w:divBdr>
    </w:div>
    <w:div w:id="1424690353">
      <w:bodyDiv w:val="1"/>
      <w:marLeft w:val="0"/>
      <w:marRight w:val="0"/>
      <w:marTop w:val="0"/>
      <w:marBottom w:val="0"/>
      <w:divBdr>
        <w:top w:val="none" w:sz="0" w:space="0" w:color="auto"/>
        <w:left w:val="none" w:sz="0" w:space="0" w:color="auto"/>
        <w:bottom w:val="none" w:sz="0" w:space="0" w:color="auto"/>
        <w:right w:val="none" w:sz="0" w:space="0" w:color="auto"/>
      </w:divBdr>
    </w:div>
    <w:div w:id="1679458024">
      <w:bodyDiv w:val="1"/>
      <w:marLeft w:val="0"/>
      <w:marRight w:val="0"/>
      <w:marTop w:val="0"/>
      <w:marBottom w:val="0"/>
      <w:divBdr>
        <w:top w:val="none" w:sz="0" w:space="0" w:color="auto"/>
        <w:left w:val="none" w:sz="0" w:space="0" w:color="auto"/>
        <w:bottom w:val="none" w:sz="0" w:space="0" w:color="auto"/>
        <w:right w:val="none" w:sz="0" w:space="0" w:color="auto"/>
      </w:divBdr>
    </w:div>
    <w:div w:id="1686706976">
      <w:bodyDiv w:val="1"/>
      <w:marLeft w:val="0"/>
      <w:marRight w:val="0"/>
      <w:marTop w:val="0"/>
      <w:marBottom w:val="0"/>
      <w:divBdr>
        <w:top w:val="none" w:sz="0" w:space="0" w:color="auto"/>
        <w:left w:val="none" w:sz="0" w:space="0" w:color="auto"/>
        <w:bottom w:val="none" w:sz="0" w:space="0" w:color="auto"/>
        <w:right w:val="none" w:sz="0" w:space="0" w:color="auto"/>
      </w:divBdr>
    </w:div>
    <w:div w:id="1713189078">
      <w:bodyDiv w:val="1"/>
      <w:marLeft w:val="0"/>
      <w:marRight w:val="0"/>
      <w:marTop w:val="0"/>
      <w:marBottom w:val="0"/>
      <w:divBdr>
        <w:top w:val="none" w:sz="0" w:space="0" w:color="auto"/>
        <w:left w:val="none" w:sz="0" w:space="0" w:color="auto"/>
        <w:bottom w:val="none" w:sz="0" w:space="0" w:color="auto"/>
        <w:right w:val="none" w:sz="0" w:space="0" w:color="auto"/>
      </w:divBdr>
    </w:div>
    <w:div w:id="1884780183">
      <w:bodyDiv w:val="1"/>
      <w:marLeft w:val="0"/>
      <w:marRight w:val="0"/>
      <w:marTop w:val="0"/>
      <w:marBottom w:val="0"/>
      <w:divBdr>
        <w:top w:val="none" w:sz="0" w:space="0" w:color="auto"/>
        <w:left w:val="none" w:sz="0" w:space="0" w:color="auto"/>
        <w:bottom w:val="none" w:sz="0" w:space="0" w:color="auto"/>
        <w:right w:val="none" w:sz="0" w:space="0" w:color="auto"/>
      </w:divBdr>
    </w:div>
    <w:div w:id="1905335499">
      <w:bodyDiv w:val="1"/>
      <w:marLeft w:val="0"/>
      <w:marRight w:val="0"/>
      <w:marTop w:val="0"/>
      <w:marBottom w:val="0"/>
      <w:divBdr>
        <w:top w:val="none" w:sz="0" w:space="0" w:color="auto"/>
        <w:left w:val="none" w:sz="0" w:space="0" w:color="auto"/>
        <w:bottom w:val="none" w:sz="0" w:space="0" w:color="auto"/>
        <w:right w:val="none" w:sz="0" w:space="0" w:color="auto"/>
      </w:divBdr>
    </w:div>
    <w:div w:id="1944266939">
      <w:bodyDiv w:val="1"/>
      <w:marLeft w:val="0"/>
      <w:marRight w:val="0"/>
      <w:marTop w:val="0"/>
      <w:marBottom w:val="0"/>
      <w:divBdr>
        <w:top w:val="none" w:sz="0" w:space="0" w:color="auto"/>
        <w:left w:val="none" w:sz="0" w:space="0" w:color="auto"/>
        <w:bottom w:val="none" w:sz="0" w:space="0" w:color="auto"/>
        <w:right w:val="none" w:sz="0" w:space="0" w:color="auto"/>
      </w:divBdr>
    </w:div>
    <w:div w:id="2023822368">
      <w:bodyDiv w:val="1"/>
      <w:marLeft w:val="0"/>
      <w:marRight w:val="0"/>
      <w:marTop w:val="0"/>
      <w:marBottom w:val="0"/>
      <w:divBdr>
        <w:top w:val="none" w:sz="0" w:space="0" w:color="auto"/>
        <w:left w:val="none" w:sz="0" w:space="0" w:color="auto"/>
        <w:bottom w:val="none" w:sz="0" w:space="0" w:color="auto"/>
        <w:right w:val="none" w:sz="0" w:space="0" w:color="auto"/>
      </w:divBdr>
    </w:div>
    <w:div w:id="2042901468">
      <w:bodyDiv w:val="1"/>
      <w:marLeft w:val="0"/>
      <w:marRight w:val="0"/>
      <w:marTop w:val="0"/>
      <w:marBottom w:val="0"/>
      <w:divBdr>
        <w:top w:val="none" w:sz="0" w:space="0" w:color="auto"/>
        <w:left w:val="none" w:sz="0" w:space="0" w:color="auto"/>
        <w:bottom w:val="none" w:sz="0" w:space="0" w:color="auto"/>
        <w:right w:val="none" w:sz="0" w:space="0" w:color="auto"/>
      </w:divBdr>
    </w:div>
    <w:div w:id="2126002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glavna.pisarna@ki.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asmina.stiftar@ki.si"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enarocanje.si"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6D7E66-AFBB-4479-A9E4-8C5DE14B3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40</Pages>
  <Words>9243</Words>
  <Characters>52688</Characters>
  <Application>Microsoft Office Word</Application>
  <DocSecurity>0</DocSecurity>
  <Lines>439</Lines>
  <Paragraphs>123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Company>
  <LinksUpToDate>false</LinksUpToDate>
  <CharactersWithSpaces>61808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Jasmina Štiftar</cp:lastModifiedBy>
  <cp:revision>2</cp:revision>
  <cp:lastPrinted>2013-08-16T10:09:00Z</cp:lastPrinted>
  <dcterms:created xsi:type="dcterms:W3CDTF">2016-07-18T07:30:00Z</dcterms:created>
  <dcterms:modified xsi:type="dcterms:W3CDTF">2016-07-18T07:30:00Z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2036996494</vt:i4>
  </property>
</Properties>
</file>